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479C" w:rsidRPr="00CC1005" w:rsidRDefault="00F1479C" w:rsidP="00F1479C">
      <w:pPr>
        <w:ind w:left="5220"/>
        <w:jc w:val="right"/>
        <w:rPr>
          <w:b/>
          <w:sz w:val="28"/>
          <w:szCs w:val="28"/>
        </w:rPr>
      </w:pPr>
      <w:r w:rsidRPr="00CC1005">
        <w:rPr>
          <w:b/>
          <w:sz w:val="28"/>
          <w:szCs w:val="28"/>
        </w:rPr>
        <w:t>Утверждаю:</w:t>
      </w:r>
    </w:p>
    <w:p w:rsidR="00F1479C" w:rsidRPr="00CC1005" w:rsidRDefault="00F1479C" w:rsidP="00F1479C">
      <w:pPr>
        <w:ind w:left="5220"/>
        <w:jc w:val="right"/>
        <w:rPr>
          <w:b/>
          <w:sz w:val="28"/>
          <w:szCs w:val="28"/>
        </w:rPr>
      </w:pPr>
      <w:r w:rsidRPr="00CC1005">
        <w:rPr>
          <w:b/>
          <w:sz w:val="28"/>
          <w:szCs w:val="28"/>
        </w:rPr>
        <w:t xml:space="preserve">Генеральный директор </w:t>
      </w:r>
    </w:p>
    <w:p w:rsidR="00F1479C" w:rsidRPr="00CC1005" w:rsidRDefault="00F1479C" w:rsidP="00F1479C">
      <w:pPr>
        <w:ind w:left="5220"/>
        <w:jc w:val="right"/>
        <w:rPr>
          <w:b/>
          <w:sz w:val="28"/>
          <w:szCs w:val="28"/>
        </w:rPr>
      </w:pPr>
      <w:r w:rsidRPr="00CC1005">
        <w:rPr>
          <w:b/>
          <w:sz w:val="28"/>
          <w:szCs w:val="28"/>
        </w:rPr>
        <w:t>ТОО</w:t>
      </w:r>
      <w:r w:rsidRPr="00CC1005">
        <w:rPr>
          <w:sz w:val="28"/>
          <w:szCs w:val="28"/>
        </w:rPr>
        <w:t xml:space="preserve"> </w:t>
      </w:r>
      <w:r w:rsidRPr="00CC1005">
        <w:rPr>
          <w:b/>
          <w:sz w:val="28"/>
          <w:szCs w:val="28"/>
        </w:rPr>
        <w:t>«ҚазТрансГаз Ө</w:t>
      </w:r>
      <w:r w:rsidRPr="00CC1005">
        <w:rPr>
          <w:b/>
          <w:sz w:val="28"/>
          <w:szCs w:val="28"/>
          <w:lang w:val="kk-KZ"/>
        </w:rPr>
        <w:t>німдері</w:t>
      </w:r>
      <w:r w:rsidRPr="00CC1005">
        <w:rPr>
          <w:b/>
          <w:sz w:val="28"/>
          <w:szCs w:val="28"/>
        </w:rPr>
        <w:t>»</w:t>
      </w:r>
    </w:p>
    <w:p w:rsidR="00F1479C" w:rsidRPr="00CC1005" w:rsidRDefault="00F1479C" w:rsidP="00F1479C">
      <w:pPr>
        <w:ind w:left="5220"/>
        <w:jc w:val="right"/>
        <w:rPr>
          <w:b/>
          <w:sz w:val="28"/>
          <w:szCs w:val="28"/>
          <w:lang w:val="kk-KZ"/>
        </w:rPr>
      </w:pPr>
      <w:r w:rsidRPr="00CC1005">
        <w:rPr>
          <w:b/>
          <w:sz w:val="28"/>
          <w:szCs w:val="28"/>
          <w:lang w:val="kk-KZ"/>
        </w:rPr>
        <w:t>Б</w:t>
      </w:r>
      <w:r w:rsidRPr="00CC1005">
        <w:rPr>
          <w:b/>
          <w:sz w:val="28"/>
          <w:szCs w:val="28"/>
        </w:rPr>
        <w:t xml:space="preserve">. </w:t>
      </w:r>
      <w:r w:rsidRPr="00CC1005">
        <w:rPr>
          <w:b/>
          <w:sz w:val="28"/>
          <w:szCs w:val="28"/>
          <w:lang w:val="kk-KZ"/>
        </w:rPr>
        <w:t>Тусупов</w:t>
      </w:r>
    </w:p>
    <w:p w:rsidR="00F1479C" w:rsidRPr="00F1479C" w:rsidRDefault="00F1479C" w:rsidP="00F1479C">
      <w:pPr>
        <w:ind w:left="5220"/>
        <w:jc w:val="right"/>
        <w:rPr>
          <w:b/>
          <w:sz w:val="28"/>
          <w:szCs w:val="28"/>
        </w:rPr>
      </w:pPr>
      <w:r w:rsidRPr="00CC1005">
        <w:rPr>
          <w:b/>
          <w:sz w:val="28"/>
          <w:szCs w:val="28"/>
        </w:rPr>
        <w:t xml:space="preserve">Приказ № </w:t>
      </w:r>
      <w:r w:rsidRPr="00F1479C">
        <w:rPr>
          <w:b/>
          <w:sz w:val="28"/>
          <w:szCs w:val="28"/>
        </w:rPr>
        <w:t>04-ОТ-</w:t>
      </w:r>
      <w:r>
        <w:rPr>
          <w:b/>
          <w:sz w:val="28"/>
          <w:szCs w:val="28"/>
        </w:rPr>
        <w:t>Р</w:t>
      </w:r>
    </w:p>
    <w:p w:rsidR="00F1479C" w:rsidRPr="00CC1005" w:rsidRDefault="00F1479C" w:rsidP="00F1479C">
      <w:pPr>
        <w:jc w:val="right"/>
        <w:rPr>
          <w:sz w:val="28"/>
          <w:szCs w:val="28"/>
        </w:rPr>
      </w:pPr>
      <w:r w:rsidRPr="00CC1005">
        <w:rPr>
          <w:b/>
          <w:sz w:val="28"/>
          <w:szCs w:val="28"/>
        </w:rPr>
        <w:t>от «</w:t>
      </w:r>
      <w:r>
        <w:rPr>
          <w:b/>
          <w:sz w:val="28"/>
          <w:szCs w:val="28"/>
        </w:rPr>
        <w:t>04</w:t>
      </w:r>
      <w:r w:rsidRPr="00CC1005">
        <w:rPr>
          <w:b/>
          <w:sz w:val="28"/>
          <w:szCs w:val="28"/>
        </w:rPr>
        <w:t xml:space="preserve">» </w:t>
      </w:r>
      <w:r>
        <w:rPr>
          <w:b/>
          <w:sz w:val="28"/>
          <w:szCs w:val="28"/>
        </w:rPr>
        <w:t>мая</w:t>
      </w:r>
      <w:r w:rsidRPr="00CC1005">
        <w:rPr>
          <w:b/>
          <w:sz w:val="28"/>
          <w:szCs w:val="28"/>
        </w:rPr>
        <w:t xml:space="preserve"> 2014 года</w:t>
      </w:r>
    </w:p>
    <w:p w:rsidR="0018110D" w:rsidRPr="00DC54C4" w:rsidRDefault="0018110D" w:rsidP="0018110D">
      <w:pPr>
        <w:jc w:val="right"/>
        <w:rPr>
          <w:b/>
          <w:sz w:val="28"/>
          <w:szCs w:val="28"/>
        </w:rPr>
      </w:pPr>
    </w:p>
    <w:p w:rsidR="0018110D" w:rsidRPr="00DC54C4" w:rsidRDefault="0018110D" w:rsidP="0018110D">
      <w:pPr>
        <w:jc w:val="right"/>
        <w:rPr>
          <w:b/>
          <w:sz w:val="28"/>
          <w:szCs w:val="28"/>
        </w:rPr>
      </w:pPr>
    </w:p>
    <w:p w:rsidR="001E1FAF" w:rsidRPr="00DC54C4" w:rsidRDefault="001E1FAF" w:rsidP="0018110D">
      <w:pPr>
        <w:jc w:val="right"/>
        <w:rPr>
          <w:b/>
          <w:sz w:val="28"/>
          <w:szCs w:val="28"/>
        </w:rPr>
      </w:pPr>
    </w:p>
    <w:p w:rsidR="0053611E" w:rsidRPr="00DC54C4" w:rsidRDefault="0053611E" w:rsidP="0053611E">
      <w:pPr>
        <w:ind w:firstLine="567"/>
        <w:jc w:val="center"/>
        <w:rPr>
          <w:b/>
          <w:bCs/>
          <w:color w:val="000000"/>
          <w:sz w:val="28"/>
          <w:szCs w:val="28"/>
        </w:rPr>
      </w:pPr>
      <w:r w:rsidRPr="00DC54C4">
        <w:rPr>
          <w:b/>
          <w:bCs/>
          <w:color w:val="000000"/>
          <w:sz w:val="28"/>
          <w:szCs w:val="28"/>
        </w:rPr>
        <w:t>ТЕНДЕРНАЯ ДОКУМЕНТАЦИЯ</w:t>
      </w:r>
    </w:p>
    <w:p w:rsidR="005C7723" w:rsidRPr="00DC54C4" w:rsidRDefault="005C7723" w:rsidP="00ED1CD9">
      <w:pPr>
        <w:ind w:firstLine="567"/>
        <w:jc w:val="center"/>
        <w:rPr>
          <w:b/>
          <w:bCs/>
          <w:color w:val="000000"/>
          <w:sz w:val="28"/>
          <w:szCs w:val="28"/>
          <w:lang w:val="kk-KZ"/>
        </w:rPr>
      </w:pPr>
      <w:r w:rsidRPr="00DC54C4">
        <w:rPr>
          <w:b/>
          <w:bCs/>
          <w:color w:val="000000"/>
          <w:sz w:val="28"/>
          <w:szCs w:val="28"/>
          <w:lang w:val="kk-KZ"/>
        </w:rPr>
        <w:t>электронны</w:t>
      </w:r>
      <w:r w:rsidR="00C5343E">
        <w:rPr>
          <w:b/>
          <w:bCs/>
          <w:color w:val="000000"/>
          <w:sz w:val="28"/>
          <w:szCs w:val="28"/>
          <w:lang w:val="kk-KZ"/>
        </w:rPr>
        <w:t>х</w:t>
      </w:r>
      <w:r w:rsidRPr="00DC54C4">
        <w:rPr>
          <w:b/>
          <w:bCs/>
          <w:color w:val="000000"/>
          <w:sz w:val="28"/>
          <w:szCs w:val="28"/>
          <w:lang w:val="kk-KZ"/>
        </w:rPr>
        <w:t xml:space="preserve"> </w:t>
      </w:r>
      <w:r w:rsidR="0053611E" w:rsidRPr="00DC54C4">
        <w:rPr>
          <w:b/>
          <w:bCs/>
          <w:color w:val="000000"/>
          <w:sz w:val="28"/>
          <w:szCs w:val="28"/>
        </w:rPr>
        <w:t>закуп</w:t>
      </w:r>
      <w:r w:rsidR="00C5343E">
        <w:rPr>
          <w:b/>
          <w:bCs/>
          <w:color w:val="000000"/>
          <w:sz w:val="28"/>
          <w:szCs w:val="28"/>
        </w:rPr>
        <w:t>ок</w:t>
      </w:r>
      <w:r w:rsidR="0053611E" w:rsidRPr="00DC54C4">
        <w:rPr>
          <w:b/>
          <w:bCs/>
          <w:color w:val="000000"/>
          <w:sz w:val="28"/>
          <w:szCs w:val="28"/>
          <w:lang w:val="kk-KZ"/>
        </w:rPr>
        <w:t xml:space="preserve"> </w:t>
      </w:r>
      <w:r w:rsidR="004A23A2" w:rsidRPr="00DC54C4">
        <w:rPr>
          <w:b/>
          <w:bCs/>
          <w:color w:val="000000"/>
          <w:sz w:val="28"/>
          <w:szCs w:val="28"/>
          <w:lang w:val="kk-KZ"/>
        </w:rPr>
        <w:t xml:space="preserve">способом открытого тендера </w:t>
      </w:r>
    </w:p>
    <w:p w:rsidR="00E313EF" w:rsidRDefault="00F1479C" w:rsidP="00ED1CD9">
      <w:pPr>
        <w:ind w:firstLine="567"/>
        <w:jc w:val="center"/>
        <w:rPr>
          <w:b/>
          <w:bCs/>
          <w:color w:val="000000"/>
          <w:sz w:val="28"/>
          <w:szCs w:val="28"/>
        </w:rPr>
      </w:pPr>
      <w:r w:rsidRPr="00CC1005">
        <w:rPr>
          <w:b/>
          <w:bCs/>
          <w:color w:val="000000"/>
          <w:sz w:val="28"/>
          <w:szCs w:val="28"/>
          <w:lang w:val="kk-KZ"/>
        </w:rPr>
        <w:t>Работ инженерных по проектированию</w:t>
      </w:r>
      <w:r w:rsidRPr="00CC1005">
        <w:rPr>
          <w:b/>
          <w:bCs/>
          <w:color w:val="000000"/>
          <w:sz w:val="28"/>
          <w:szCs w:val="28"/>
        </w:rPr>
        <w:t xml:space="preserve"> объекта</w:t>
      </w:r>
      <w:r w:rsidRPr="00CC1005">
        <w:rPr>
          <w:b/>
          <w:bCs/>
          <w:color w:val="000000"/>
          <w:sz w:val="28"/>
          <w:szCs w:val="28"/>
          <w:lang w:val="kk-KZ"/>
        </w:rPr>
        <w:t xml:space="preserve"> автомобильной газонаполнительной компрессорной станции (АГНКС)</w:t>
      </w:r>
      <w:r w:rsidR="0053611E" w:rsidRPr="00DC54C4">
        <w:rPr>
          <w:b/>
          <w:bCs/>
          <w:color w:val="000000"/>
          <w:sz w:val="28"/>
          <w:szCs w:val="28"/>
        </w:rPr>
        <w:t xml:space="preserve"> </w:t>
      </w:r>
    </w:p>
    <w:p w:rsidR="0053611E" w:rsidRPr="00DC54C4" w:rsidRDefault="0053611E" w:rsidP="00ED1CD9">
      <w:pPr>
        <w:ind w:firstLine="567"/>
        <w:jc w:val="center"/>
        <w:rPr>
          <w:b/>
          <w:bCs/>
          <w:color w:val="000000"/>
          <w:sz w:val="28"/>
          <w:szCs w:val="28"/>
        </w:rPr>
      </w:pPr>
      <w:r w:rsidRPr="00DC54C4">
        <w:rPr>
          <w:b/>
          <w:bCs/>
          <w:color w:val="000000"/>
          <w:sz w:val="28"/>
          <w:szCs w:val="28"/>
        </w:rPr>
        <w:t>(Тендерная документация)</w:t>
      </w:r>
    </w:p>
    <w:p w:rsidR="0053611E" w:rsidRPr="00DC54C4" w:rsidRDefault="0053611E" w:rsidP="0053611E">
      <w:pPr>
        <w:ind w:firstLine="567"/>
        <w:rPr>
          <w:sz w:val="28"/>
          <w:szCs w:val="28"/>
        </w:rPr>
      </w:pPr>
    </w:p>
    <w:p w:rsidR="001E1FAF" w:rsidRPr="00DC54C4" w:rsidRDefault="001E1FAF" w:rsidP="0053611E">
      <w:pPr>
        <w:ind w:firstLine="567"/>
        <w:rPr>
          <w:sz w:val="28"/>
          <w:szCs w:val="28"/>
        </w:rPr>
      </w:pPr>
    </w:p>
    <w:p w:rsidR="00F1479C" w:rsidRPr="00CC1005" w:rsidRDefault="0053611E" w:rsidP="00F1479C">
      <w:pPr>
        <w:jc w:val="both"/>
      </w:pPr>
      <w:r w:rsidRPr="00DC54C4">
        <w:rPr>
          <w:b/>
          <w:bCs/>
          <w:sz w:val="28"/>
          <w:szCs w:val="28"/>
        </w:rPr>
        <w:t xml:space="preserve">Организатор закупок (Заказчик) </w:t>
      </w:r>
      <w:r w:rsidRPr="00DC54C4">
        <w:rPr>
          <w:bCs/>
          <w:sz w:val="28"/>
          <w:szCs w:val="28"/>
        </w:rPr>
        <w:t>–</w:t>
      </w:r>
      <w:r w:rsidRPr="00DC54C4">
        <w:rPr>
          <w:bCs/>
          <w:i/>
          <w:iCs/>
          <w:sz w:val="28"/>
          <w:szCs w:val="28"/>
        </w:rPr>
        <w:t xml:space="preserve"> </w:t>
      </w:r>
      <w:r w:rsidR="00F1479C" w:rsidRPr="00CC1005">
        <w:rPr>
          <w:bCs/>
          <w:iCs/>
          <w:sz w:val="28"/>
          <w:szCs w:val="28"/>
        </w:rPr>
        <w:t>ТОО</w:t>
      </w:r>
      <w:r w:rsidR="00F1479C" w:rsidRPr="00CC1005">
        <w:rPr>
          <w:sz w:val="28"/>
          <w:szCs w:val="28"/>
        </w:rPr>
        <w:t xml:space="preserve"> «</w:t>
      </w:r>
      <w:r w:rsidR="00F1479C" w:rsidRPr="00CC1005">
        <w:rPr>
          <w:sz w:val="28"/>
          <w:szCs w:val="28"/>
          <w:lang w:val="kk-KZ"/>
        </w:rPr>
        <w:t>Қ</w:t>
      </w:r>
      <w:r w:rsidR="00F1479C" w:rsidRPr="00CC1005">
        <w:rPr>
          <w:sz w:val="28"/>
          <w:szCs w:val="28"/>
        </w:rPr>
        <w:t xml:space="preserve">азТрансГаз </w:t>
      </w:r>
      <w:r w:rsidR="00F1479C" w:rsidRPr="00CC1005">
        <w:rPr>
          <w:sz w:val="28"/>
          <w:szCs w:val="28"/>
          <w:lang w:val="kk-KZ"/>
        </w:rPr>
        <w:t>Өнімдері</w:t>
      </w:r>
      <w:r w:rsidR="00F1479C" w:rsidRPr="00CC1005">
        <w:rPr>
          <w:sz w:val="28"/>
          <w:szCs w:val="28"/>
        </w:rPr>
        <w:t>», Республика Казахстан, г. А</w:t>
      </w:r>
      <w:r w:rsidR="00F1479C" w:rsidRPr="00CC1005">
        <w:rPr>
          <w:sz w:val="28"/>
          <w:szCs w:val="28"/>
          <w:lang w:val="kk-KZ"/>
        </w:rPr>
        <w:t>лматы</w:t>
      </w:r>
      <w:r w:rsidR="00F1479C" w:rsidRPr="00CC1005">
        <w:rPr>
          <w:sz w:val="28"/>
          <w:szCs w:val="28"/>
        </w:rPr>
        <w:t xml:space="preserve">, пр.Абая 42, офис </w:t>
      </w:r>
      <w:r w:rsidR="00F1479C">
        <w:rPr>
          <w:sz w:val="28"/>
          <w:szCs w:val="28"/>
        </w:rPr>
        <w:t>513</w:t>
      </w:r>
      <w:r w:rsidRPr="00DC54C4">
        <w:rPr>
          <w:sz w:val="28"/>
          <w:szCs w:val="28"/>
        </w:rPr>
        <w:t xml:space="preserve">, </w:t>
      </w:r>
      <w:r w:rsidR="00F1479C" w:rsidRPr="00CC1005">
        <w:rPr>
          <w:sz w:val="28"/>
          <w:szCs w:val="28"/>
        </w:rPr>
        <w:t>АО «АТФ Банк» г. Алматы, КБе 17, РНН 600900173946, БИН 050840009020, БИК ALMNKZKA, р/сч (ИИК) (</w:t>
      </w:r>
      <w:r w:rsidR="00F1479C" w:rsidRPr="00CC1005">
        <w:rPr>
          <w:sz w:val="28"/>
          <w:szCs w:val="28"/>
          <w:lang w:val="en-US"/>
        </w:rPr>
        <w:t>IBAN</w:t>
      </w:r>
      <w:r w:rsidR="00F1479C" w:rsidRPr="00CC1005">
        <w:rPr>
          <w:sz w:val="28"/>
          <w:szCs w:val="28"/>
        </w:rPr>
        <w:t xml:space="preserve">) </w:t>
      </w:r>
      <w:r w:rsidR="00F1479C" w:rsidRPr="00CC1005">
        <w:rPr>
          <w:sz w:val="28"/>
          <w:szCs w:val="28"/>
          <w:lang w:val="en-US"/>
        </w:rPr>
        <w:t>KZT</w:t>
      </w:r>
      <w:r w:rsidR="00F1479C" w:rsidRPr="00CC1005">
        <w:rPr>
          <w:sz w:val="28"/>
          <w:szCs w:val="28"/>
        </w:rPr>
        <w:t xml:space="preserve"> </w:t>
      </w:r>
      <w:r w:rsidR="00F1479C" w:rsidRPr="00CC1005">
        <w:rPr>
          <w:sz w:val="28"/>
          <w:szCs w:val="28"/>
          <w:lang w:val="en-US"/>
        </w:rPr>
        <w:t>KZ</w:t>
      </w:r>
      <w:r w:rsidR="00F1479C" w:rsidRPr="00CC1005">
        <w:rPr>
          <w:sz w:val="28"/>
          <w:szCs w:val="28"/>
        </w:rPr>
        <w:t>44826</w:t>
      </w:r>
      <w:r w:rsidR="00F1479C" w:rsidRPr="00CC1005">
        <w:rPr>
          <w:sz w:val="28"/>
          <w:szCs w:val="28"/>
          <w:lang w:val="en-US"/>
        </w:rPr>
        <w:t>A</w:t>
      </w:r>
      <w:r w:rsidR="00F1479C" w:rsidRPr="00CC1005">
        <w:rPr>
          <w:sz w:val="28"/>
          <w:szCs w:val="28"/>
        </w:rPr>
        <w:t>1</w:t>
      </w:r>
      <w:r w:rsidR="00F1479C" w:rsidRPr="00CC1005">
        <w:rPr>
          <w:sz w:val="28"/>
          <w:szCs w:val="28"/>
          <w:lang w:val="en-US"/>
        </w:rPr>
        <w:t>KZTD</w:t>
      </w:r>
      <w:r w:rsidR="00F1479C" w:rsidRPr="00CC1005">
        <w:rPr>
          <w:sz w:val="28"/>
          <w:szCs w:val="28"/>
        </w:rPr>
        <w:t>2012377</w:t>
      </w:r>
      <w:r w:rsidR="00F1479C" w:rsidRPr="00CC1005">
        <w:t>,</w:t>
      </w:r>
    </w:p>
    <w:p w:rsidR="00F1479C" w:rsidRPr="00CC1005" w:rsidRDefault="00F1479C" w:rsidP="00F1479C">
      <w:pPr>
        <w:rPr>
          <w:sz w:val="28"/>
          <w:szCs w:val="28"/>
        </w:rPr>
      </w:pPr>
      <w:r w:rsidRPr="00CC1005">
        <w:rPr>
          <w:sz w:val="28"/>
          <w:szCs w:val="28"/>
        </w:rPr>
        <w:t>ЕВРО -  р/сч (IBAN) KZ</w:t>
      </w:r>
      <w:r w:rsidR="001E0BE5" w:rsidRPr="00CC1005">
        <w:rPr>
          <w:sz w:val="28"/>
          <w:szCs w:val="28"/>
        </w:rPr>
        <w:t>456010131000157440 EUR в</w:t>
      </w:r>
      <w:r w:rsidRPr="00CC1005">
        <w:rPr>
          <w:sz w:val="28"/>
          <w:szCs w:val="28"/>
        </w:rPr>
        <w:t xml:space="preserve"> АО «Народный Банк Казахстана» г. Алматы, БИК </w:t>
      </w:r>
      <w:r w:rsidR="001E0BE5" w:rsidRPr="00CC1005">
        <w:rPr>
          <w:sz w:val="28"/>
          <w:szCs w:val="28"/>
        </w:rPr>
        <w:t>HSBKKZKX, ДОЛЛАРЫ</w:t>
      </w:r>
      <w:r w:rsidRPr="00CC1005">
        <w:rPr>
          <w:sz w:val="28"/>
          <w:szCs w:val="28"/>
        </w:rPr>
        <w:t xml:space="preserve"> США - р/сч </w:t>
      </w:r>
      <w:r w:rsidR="001E0BE5" w:rsidRPr="00CC1005">
        <w:rPr>
          <w:sz w:val="28"/>
          <w:szCs w:val="28"/>
        </w:rPr>
        <w:t>(IBAN)</w:t>
      </w:r>
      <w:r w:rsidRPr="00CC1005">
        <w:rPr>
          <w:sz w:val="28"/>
          <w:szCs w:val="28"/>
        </w:rPr>
        <w:t xml:space="preserve"> KZ826010131000130972 </w:t>
      </w:r>
      <w:r w:rsidR="001E0BE5" w:rsidRPr="00CC1005">
        <w:rPr>
          <w:sz w:val="28"/>
          <w:szCs w:val="28"/>
        </w:rPr>
        <w:t>USD, АОФ</w:t>
      </w:r>
      <w:r w:rsidRPr="00CC1005">
        <w:rPr>
          <w:sz w:val="28"/>
          <w:szCs w:val="28"/>
        </w:rPr>
        <w:t xml:space="preserve"> АО «Народный банк Казахстана» г. Алматы, </w:t>
      </w:r>
      <w:r w:rsidR="001E0BE5" w:rsidRPr="00CC1005">
        <w:rPr>
          <w:sz w:val="28"/>
          <w:szCs w:val="28"/>
        </w:rPr>
        <w:t>БИК HSBKKZKX</w:t>
      </w:r>
      <w:r w:rsidRPr="00CC1005">
        <w:rPr>
          <w:sz w:val="28"/>
          <w:szCs w:val="28"/>
        </w:rPr>
        <w:t>,</w:t>
      </w:r>
    </w:p>
    <w:p w:rsidR="00F1479C" w:rsidRPr="00CC1005" w:rsidRDefault="00F1479C" w:rsidP="00F1479C">
      <w:pPr>
        <w:jc w:val="both"/>
        <w:rPr>
          <w:sz w:val="28"/>
          <w:szCs w:val="28"/>
        </w:rPr>
      </w:pPr>
      <w:r w:rsidRPr="00CC1005">
        <w:rPr>
          <w:sz w:val="28"/>
          <w:szCs w:val="28"/>
        </w:rPr>
        <w:t xml:space="preserve">электронный адрес веб-сайта: </w:t>
      </w:r>
      <w:hyperlink r:id="rId8" w:history="1">
        <w:r w:rsidRPr="00CC1005">
          <w:rPr>
            <w:rStyle w:val="aa"/>
            <w:color w:val="auto"/>
            <w:sz w:val="28"/>
            <w:szCs w:val="28"/>
            <w:lang w:val="en-US"/>
          </w:rPr>
          <w:t>www</w:t>
        </w:r>
        <w:r w:rsidRPr="00CC1005">
          <w:rPr>
            <w:rStyle w:val="aa"/>
            <w:color w:val="auto"/>
            <w:sz w:val="28"/>
            <w:szCs w:val="28"/>
          </w:rPr>
          <w:t>.</w:t>
        </w:r>
        <w:r w:rsidRPr="00CC1005">
          <w:rPr>
            <w:rStyle w:val="aa"/>
            <w:color w:val="auto"/>
            <w:sz w:val="28"/>
            <w:szCs w:val="28"/>
            <w:lang w:val="en-US"/>
          </w:rPr>
          <w:t>cng</w:t>
        </w:r>
        <w:r w:rsidRPr="00CC1005">
          <w:rPr>
            <w:rStyle w:val="aa"/>
            <w:color w:val="auto"/>
            <w:sz w:val="28"/>
            <w:szCs w:val="28"/>
          </w:rPr>
          <w:t>.</w:t>
        </w:r>
        <w:r w:rsidRPr="00CC1005">
          <w:rPr>
            <w:rStyle w:val="aa"/>
            <w:color w:val="auto"/>
            <w:sz w:val="28"/>
            <w:szCs w:val="28"/>
            <w:lang w:val="en-US"/>
          </w:rPr>
          <w:t>kz</w:t>
        </w:r>
      </w:hyperlink>
      <w:r w:rsidRPr="00CC1005">
        <w:rPr>
          <w:sz w:val="28"/>
          <w:szCs w:val="28"/>
        </w:rPr>
        <w:t>.</w:t>
      </w:r>
    </w:p>
    <w:p w:rsidR="0053611E" w:rsidRPr="00DC54C4" w:rsidRDefault="0053611E" w:rsidP="0053611E">
      <w:pPr>
        <w:ind w:firstLine="540"/>
        <w:jc w:val="both"/>
        <w:rPr>
          <w:sz w:val="28"/>
          <w:szCs w:val="28"/>
        </w:rPr>
      </w:pPr>
    </w:p>
    <w:p w:rsidR="005C7723" w:rsidRPr="00DC54C4" w:rsidRDefault="005C7723" w:rsidP="001E1FAF">
      <w:pPr>
        <w:pStyle w:val="ad"/>
        <w:spacing w:after="0"/>
        <w:ind w:firstLine="567"/>
        <w:jc w:val="both"/>
        <w:rPr>
          <w:sz w:val="28"/>
          <w:szCs w:val="28"/>
        </w:rPr>
      </w:pPr>
      <w:r w:rsidRPr="00DC54C4">
        <w:rPr>
          <w:color w:val="000000"/>
          <w:sz w:val="28"/>
          <w:szCs w:val="28"/>
        </w:rPr>
        <w:t xml:space="preserve">Проведение </w:t>
      </w:r>
      <w:r w:rsidRPr="00DC54C4">
        <w:rPr>
          <w:b/>
          <w:color w:val="000000"/>
          <w:sz w:val="28"/>
          <w:szCs w:val="28"/>
        </w:rPr>
        <w:t>электронных закупок</w:t>
      </w:r>
      <w:r w:rsidRPr="00DC54C4">
        <w:rPr>
          <w:color w:val="000000"/>
          <w:sz w:val="28"/>
          <w:szCs w:val="28"/>
        </w:rPr>
        <w:t xml:space="preserve"> состоится на электронном веб-сайте: </w:t>
      </w:r>
      <w:hyperlink r:id="rId9" w:history="1">
        <w:r w:rsidRPr="00DC54C4">
          <w:rPr>
            <w:rStyle w:val="aa"/>
            <w:sz w:val="28"/>
            <w:szCs w:val="28"/>
          </w:rPr>
          <w:t>www.tender.sk.kz</w:t>
        </w:r>
      </w:hyperlink>
      <w:r w:rsidRPr="00DC54C4">
        <w:rPr>
          <w:rStyle w:val="aa"/>
          <w:sz w:val="28"/>
          <w:szCs w:val="28"/>
        </w:rPr>
        <w:t xml:space="preserve">, </w:t>
      </w:r>
      <w:r w:rsidRPr="00DC54C4">
        <w:rPr>
          <w:sz w:val="28"/>
          <w:szCs w:val="28"/>
        </w:rPr>
        <w:t>посредством Информационной системы электронных закупок АО «ФНБ «Сам</w:t>
      </w:r>
      <w:r w:rsidRPr="00DC54C4">
        <w:rPr>
          <w:sz w:val="28"/>
          <w:szCs w:val="28"/>
          <w:lang w:val="kk-KZ"/>
        </w:rPr>
        <w:t>ұ</w:t>
      </w:r>
      <w:r w:rsidRPr="00DC54C4">
        <w:rPr>
          <w:sz w:val="28"/>
          <w:szCs w:val="28"/>
        </w:rPr>
        <w:t>р</w:t>
      </w:r>
      <w:r w:rsidRPr="00DC54C4">
        <w:rPr>
          <w:sz w:val="28"/>
          <w:szCs w:val="28"/>
          <w:lang w:val="kk-KZ"/>
        </w:rPr>
        <w:t>ық</w:t>
      </w:r>
      <w:r w:rsidRPr="00DC54C4">
        <w:rPr>
          <w:sz w:val="28"/>
          <w:szCs w:val="28"/>
        </w:rPr>
        <w:t>-</w:t>
      </w:r>
      <w:r w:rsidRPr="00DC54C4">
        <w:rPr>
          <w:sz w:val="28"/>
          <w:szCs w:val="28"/>
          <w:lang w:val="kk-KZ"/>
        </w:rPr>
        <w:t>Қ</w:t>
      </w:r>
      <w:r w:rsidRPr="00DC54C4">
        <w:rPr>
          <w:sz w:val="28"/>
          <w:szCs w:val="28"/>
        </w:rPr>
        <w:t>азына» (далее - Система).</w:t>
      </w:r>
    </w:p>
    <w:p w:rsidR="001E1FAF" w:rsidRPr="00DC54C4" w:rsidRDefault="001E1FAF" w:rsidP="001E1FAF">
      <w:pPr>
        <w:pStyle w:val="ad"/>
        <w:spacing w:after="0"/>
        <w:ind w:firstLine="567"/>
        <w:jc w:val="both"/>
        <w:rPr>
          <w:sz w:val="28"/>
          <w:szCs w:val="28"/>
        </w:rPr>
      </w:pPr>
    </w:p>
    <w:p w:rsidR="0053611E" w:rsidRPr="00DC54C4" w:rsidRDefault="0053611E" w:rsidP="0053611E">
      <w:pPr>
        <w:ind w:firstLine="567"/>
        <w:jc w:val="both"/>
        <w:rPr>
          <w:b/>
          <w:bCs/>
          <w:sz w:val="28"/>
          <w:szCs w:val="28"/>
        </w:rPr>
      </w:pPr>
      <w:r w:rsidRPr="00DC54C4">
        <w:rPr>
          <w:b/>
          <w:bCs/>
          <w:sz w:val="28"/>
          <w:szCs w:val="28"/>
        </w:rPr>
        <w:t>Сумма, выделенная для закупки</w:t>
      </w:r>
      <w:r w:rsidR="00F1479C">
        <w:rPr>
          <w:b/>
          <w:bCs/>
          <w:sz w:val="28"/>
          <w:szCs w:val="28"/>
        </w:rPr>
        <w:t xml:space="preserve"> –</w:t>
      </w:r>
      <w:r w:rsidR="00AC6127" w:rsidRPr="00DC54C4">
        <w:rPr>
          <w:b/>
          <w:bCs/>
          <w:sz w:val="28"/>
          <w:szCs w:val="28"/>
        </w:rPr>
        <w:t xml:space="preserve"> </w:t>
      </w:r>
      <w:r w:rsidR="00F1479C">
        <w:rPr>
          <w:b/>
          <w:bCs/>
          <w:sz w:val="28"/>
          <w:szCs w:val="28"/>
        </w:rPr>
        <w:t>15 300 000</w:t>
      </w:r>
      <w:r w:rsidR="00F92A40" w:rsidRPr="00DC54C4">
        <w:rPr>
          <w:b/>
          <w:bCs/>
          <w:sz w:val="28"/>
          <w:szCs w:val="28"/>
        </w:rPr>
        <w:t>,</w:t>
      </w:r>
      <w:r w:rsidR="00F92A40" w:rsidRPr="00DC54C4">
        <w:rPr>
          <w:b/>
          <w:bCs/>
          <w:sz w:val="28"/>
          <w:szCs w:val="28"/>
          <w:lang w:val="kk-KZ"/>
        </w:rPr>
        <w:t>00</w:t>
      </w:r>
      <w:r w:rsidR="00F92A40" w:rsidRPr="00DC54C4">
        <w:rPr>
          <w:b/>
          <w:bCs/>
          <w:sz w:val="28"/>
          <w:szCs w:val="28"/>
        </w:rPr>
        <w:t xml:space="preserve"> </w:t>
      </w:r>
      <w:r w:rsidR="00F92A40" w:rsidRPr="00DC54C4">
        <w:rPr>
          <w:sz w:val="28"/>
          <w:szCs w:val="28"/>
        </w:rPr>
        <w:t>(</w:t>
      </w:r>
      <w:r w:rsidR="00F1479C">
        <w:rPr>
          <w:sz w:val="28"/>
          <w:szCs w:val="28"/>
        </w:rPr>
        <w:t>пятнадцать</w:t>
      </w:r>
      <w:r w:rsidR="00E313EF">
        <w:rPr>
          <w:sz w:val="28"/>
          <w:szCs w:val="28"/>
        </w:rPr>
        <w:t xml:space="preserve"> миллионов триста тысяч</w:t>
      </w:r>
      <w:r w:rsidR="00F92A40" w:rsidRPr="00DC54C4">
        <w:rPr>
          <w:sz w:val="28"/>
          <w:szCs w:val="28"/>
        </w:rPr>
        <w:t>) тенге 00 тиын без учета НДС.</w:t>
      </w:r>
    </w:p>
    <w:p w:rsidR="00FA1D9B" w:rsidRPr="00DC54C4" w:rsidRDefault="00FA1D9B" w:rsidP="00A73919">
      <w:pPr>
        <w:jc w:val="both"/>
        <w:rPr>
          <w:b/>
          <w:bCs/>
          <w:color w:val="000000"/>
          <w:sz w:val="28"/>
          <w:szCs w:val="28"/>
        </w:rPr>
      </w:pPr>
    </w:p>
    <w:p w:rsidR="004047A7" w:rsidRPr="00DC54C4" w:rsidRDefault="004047A7" w:rsidP="004047A7">
      <w:pPr>
        <w:ind w:firstLine="567"/>
        <w:jc w:val="both"/>
        <w:rPr>
          <w:bCs/>
          <w:iCs/>
          <w:sz w:val="28"/>
          <w:szCs w:val="28"/>
        </w:rPr>
      </w:pPr>
      <w:r w:rsidRPr="00DC54C4">
        <w:rPr>
          <w:b/>
          <w:bCs/>
          <w:sz w:val="28"/>
          <w:szCs w:val="28"/>
        </w:rPr>
        <w:t>Размер обеспечения заявки на участие в тендере</w:t>
      </w:r>
      <w:r w:rsidRPr="00DC54C4">
        <w:rPr>
          <w:bCs/>
          <w:i/>
          <w:iCs/>
          <w:sz w:val="28"/>
          <w:szCs w:val="28"/>
        </w:rPr>
        <w:t xml:space="preserve"> </w:t>
      </w:r>
      <w:r w:rsidRPr="00DC54C4">
        <w:rPr>
          <w:bCs/>
          <w:iCs/>
          <w:sz w:val="28"/>
          <w:szCs w:val="28"/>
        </w:rPr>
        <w:t>1 (один) % от суммы, выделенной для закупки.</w:t>
      </w:r>
    </w:p>
    <w:p w:rsidR="004047A7" w:rsidRPr="00DC54C4" w:rsidRDefault="004047A7" w:rsidP="004047A7">
      <w:pPr>
        <w:ind w:firstLine="567"/>
        <w:jc w:val="both"/>
        <w:rPr>
          <w:b/>
          <w:bCs/>
          <w:sz w:val="28"/>
          <w:szCs w:val="28"/>
        </w:rPr>
      </w:pPr>
    </w:p>
    <w:p w:rsidR="004047A7" w:rsidRPr="00DC54C4" w:rsidRDefault="004047A7" w:rsidP="004047A7">
      <w:pPr>
        <w:spacing w:after="120"/>
        <w:jc w:val="thaiDistribute"/>
        <w:rPr>
          <w:color w:val="000000"/>
          <w:sz w:val="28"/>
          <w:szCs w:val="28"/>
          <w:lang w:val="kk-KZ"/>
        </w:rPr>
      </w:pPr>
      <w:r w:rsidRPr="00DC54C4">
        <w:rPr>
          <w:b/>
          <w:bCs/>
          <w:sz w:val="28"/>
          <w:szCs w:val="28"/>
        </w:rPr>
        <w:t xml:space="preserve">Заявки потенциальных поставщиков по электронным закупкам </w:t>
      </w:r>
      <w:r w:rsidRPr="00DC54C4">
        <w:rPr>
          <w:sz w:val="28"/>
          <w:szCs w:val="28"/>
        </w:rPr>
        <w:t xml:space="preserve">на </w:t>
      </w:r>
      <w:r w:rsidRPr="00DC54C4">
        <w:rPr>
          <w:bCs/>
          <w:sz w:val="28"/>
          <w:szCs w:val="28"/>
        </w:rPr>
        <w:t>участие в открытом тендере</w:t>
      </w:r>
      <w:r w:rsidRPr="00DC54C4">
        <w:rPr>
          <w:bCs/>
          <w:i/>
          <w:iCs/>
          <w:sz w:val="28"/>
          <w:szCs w:val="28"/>
        </w:rPr>
        <w:t xml:space="preserve"> </w:t>
      </w:r>
      <w:r w:rsidRPr="00DC54C4">
        <w:rPr>
          <w:color w:val="000000"/>
          <w:sz w:val="28"/>
          <w:szCs w:val="28"/>
        </w:rPr>
        <w:t xml:space="preserve">будут вскрываться в Системе в </w:t>
      </w:r>
      <w:r w:rsidR="007E0F44" w:rsidRPr="007E0F44">
        <w:rPr>
          <w:color w:val="000000"/>
          <w:sz w:val="28"/>
          <w:szCs w:val="28"/>
        </w:rPr>
        <w:t>1</w:t>
      </w:r>
      <w:r w:rsidR="00307A0C">
        <w:rPr>
          <w:color w:val="000000"/>
          <w:sz w:val="28"/>
          <w:szCs w:val="28"/>
        </w:rPr>
        <w:t>0</w:t>
      </w:r>
      <w:r w:rsidR="007E0F44" w:rsidRPr="007E0F44">
        <w:rPr>
          <w:color w:val="000000"/>
          <w:sz w:val="28"/>
          <w:szCs w:val="28"/>
        </w:rPr>
        <w:t xml:space="preserve"> часов </w:t>
      </w:r>
      <w:r w:rsidR="007E0F44">
        <w:rPr>
          <w:color w:val="000000"/>
          <w:sz w:val="28"/>
          <w:szCs w:val="28"/>
        </w:rPr>
        <w:t>0</w:t>
      </w:r>
      <w:r w:rsidR="007E0F44" w:rsidRPr="007E0F44">
        <w:rPr>
          <w:color w:val="000000"/>
          <w:sz w:val="28"/>
          <w:szCs w:val="28"/>
        </w:rPr>
        <w:t>0 минут</w:t>
      </w:r>
      <w:r w:rsidRPr="00DC54C4">
        <w:rPr>
          <w:color w:val="000000"/>
          <w:sz w:val="28"/>
          <w:szCs w:val="28"/>
        </w:rPr>
        <w:t xml:space="preserve"> «</w:t>
      </w:r>
      <w:r w:rsidR="00F1479C">
        <w:rPr>
          <w:color w:val="000000"/>
          <w:sz w:val="28"/>
          <w:szCs w:val="28"/>
          <w:lang w:val="kk-KZ"/>
        </w:rPr>
        <w:t>2</w:t>
      </w:r>
      <w:r w:rsidR="00307A0C">
        <w:rPr>
          <w:color w:val="000000"/>
          <w:sz w:val="28"/>
          <w:szCs w:val="28"/>
          <w:lang w:val="kk-KZ"/>
        </w:rPr>
        <w:t>1</w:t>
      </w:r>
      <w:r w:rsidRPr="00DC54C4">
        <w:rPr>
          <w:color w:val="000000"/>
          <w:sz w:val="28"/>
          <w:szCs w:val="28"/>
        </w:rPr>
        <w:t xml:space="preserve">» </w:t>
      </w:r>
      <w:r w:rsidR="009B36E5" w:rsidRPr="00DC54C4">
        <w:rPr>
          <w:color w:val="000000"/>
          <w:sz w:val="28"/>
          <w:szCs w:val="28"/>
        </w:rPr>
        <w:t>мая</w:t>
      </w:r>
      <w:r w:rsidR="000C5BD8" w:rsidRPr="00DC54C4">
        <w:rPr>
          <w:color w:val="000000"/>
          <w:sz w:val="28"/>
          <w:szCs w:val="28"/>
        </w:rPr>
        <w:t xml:space="preserve"> </w:t>
      </w:r>
      <w:r w:rsidRPr="00DC54C4">
        <w:rPr>
          <w:color w:val="000000"/>
          <w:sz w:val="28"/>
          <w:szCs w:val="28"/>
        </w:rPr>
        <w:t>201</w:t>
      </w:r>
      <w:r w:rsidR="000C5BD8" w:rsidRPr="00DC54C4">
        <w:rPr>
          <w:color w:val="000000"/>
          <w:sz w:val="28"/>
          <w:szCs w:val="28"/>
        </w:rPr>
        <w:t>4</w:t>
      </w:r>
      <w:r w:rsidRPr="00DC54C4">
        <w:rPr>
          <w:color w:val="000000"/>
          <w:sz w:val="28"/>
          <w:szCs w:val="28"/>
        </w:rPr>
        <w:t xml:space="preserve"> года по следующему электронному адресу: </w:t>
      </w:r>
      <w:hyperlink r:id="rId10" w:history="1">
        <w:r w:rsidRPr="00DC54C4">
          <w:rPr>
            <w:rStyle w:val="aa"/>
            <w:sz w:val="28"/>
            <w:szCs w:val="28"/>
          </w:rPr>
          <w:t>www.tender.sk.kz</w:t>
        </w:r>
      </w:hyperlink>
      <w:r w:rsidRPr="00DC54C4">
        <w:rPr>
          <w:sz w:val="28"/>
          <w:szCs w:val="28"/>
        </w:rPr>
        <w:t>.</w:t>
      </w:r>
    </w:p>
    <w:p w:rsidR="004047A7" w:rsidRPr="00DC54C4" w:rsidRDefault="004047A7" w:rsidP="004047A7">
      <w:pPr>
        <w:ind w:firstLine="567"/>
        <w:jc w:val="both"/>
        <w:rPr>
          <w:b/>
          <w:bCs/>
          <w:sz w:val="28"/>
          <w:szCs w:val="28"/>
          <w:lang w:val="kk-KZ"/>
        </w:rPr>
      </w:pPr>
    </w:p>
    <w:p w:rsidR="004047A7" w:rsidRDefault="004047A7" w:rsidP="004047A7">
      <w:pPr>
        <w:ind w:firstLine="567"/>
        <w:jc w:val="both"/>
        <w:rPr>
          <w:bCs/>
          <w:sz w:val="28"/>
          <w:szCs w:val="28"/>
        </w:rPr>
      </w:pPr>
      <w:r w:rsidRPr="00DC54C4">
        <w:rPr>
          <w:b/>
          <w:bCs/>
          <w:sz w:val="28"/>
          <w:szCs w:val="28"/>
        </w:rPr>
        <w:t xml:space="preserve">Размер обеспечения исполнения договора о закупках по итогам тендера </w:t>
      </w:r>
      <w:r w:rsidRPr="00DC54C4">
        <w:rPr>
          <w:bCs/>
          <w:sz w:val="28"/>
          <w:szCs w:val="28"/>
        </w:rPr>
        <w:t>3 (три) % от суммы договора.</w:t>
      </w:r>
    </w:p>
    <w:p w:rsidR="00FC4228" w:rsidRPr="00DC54C4" w:rsidRDefault="00FC4228" w:rsidP="004047A7">
      <w:pPr>
        <w:ind w:firstLine="567"/>
        <w:jc w:val="both"/>
        <w:rPr>
          <w:bCs/>
          <w:i/>
          <w:sz w:val="28"/>
          <w:szCs w:val="28"/>
        </w:rPr>
      </w:pPr>
    </w:p>
    <w:p w:rsidR="005C7723" w:rsidRPr="00DC54C4" w:rsidRDefault="005C7723" w:rsidP="00AB430B">
      <w:pPr>
        <w:pStyle w:val="afc"/>
        <w:numPr>
          <w:ilvl w:val="0"/>
          <w:numId w:val="17"/>
        </w:numPr>
        <w:jc w:val="center"/>
        <w:rPr>
          <w:b/>
        </w:rPr>
      </w:pPr>
      <w:r w:rsidRPr="00DC54C4">
        <w:rPr>
          <w:b/>
        </w:rPr>
        <w:t>Предмет тендера</w:t>
      </w:r>
    </w:p>
    <w:p w:rsidR="005C7723" w:rsidRPr="00DC54C4" w:rsidRDefault="005C7723" w:rsidP="001E1FAF">
      <w:pPr>
        <w:widowControl w:val="0"/>
        <w:tabs>
          <w:tab w:val="left" w:pos="993"/>
        </w:tabs>
        <w:rPr>
          <w:b/>
          <w:sz w:val="28"/>
          <w:szCs w:val="28"/>
        </w:rPr>
      </w:pPr>
    </w:p>
    <w:p w:rsidR="005C7723" w:rsidRPr="00DC54C4" w:rsidRDefault="00457BA8" w:rsidP="001E1FAF">
      <w:pPr>
        <w:pStyle w:val="afc"/>
        <w:tabs>
          <w:tab w:val="left" w:pos="993"/>
        </w:tabs>
        <w:ind w:left="0" w:firstLine="567"/>
        <w:rPr>
          <w:color w:val="000000"/>
        </w:rPr>
      </w:pPr>
      <w:r w:rsidRPr="00DC54C4">
        <w:rPr>
          <w:color w:val="000000"/>
        </w:rPr>
        <w:t xml:space="preserve">1. </w:t>
      </w:r>
      <w:r w:rsidR="000C5BD8" w:rsidRPr="00DC54C4">
        <w:t xml:space="preserve">Настоящая Тендерная документация разработана в соответствии с </w:t>
      </w:r>
      <w:r w:rsidR="00F1479C" w:rsidRPr="00CC1005">
        <w:t xml:space="preserve">«Правилами закупок товаров, работ и услуг акционерным обществом «Фонд национального благосостояния «Самрук-Қазына» и организациями пятьдесят </w:t>
      </w:r>
      <w:r w:rsidR="00F1479C" w:rsidRPr="00CC1005">
        <w:lastRenderedPageBreak/>
        <w:t>и более процентов голосующих акций (долей участия) которых прямо или косвенно принадлежат АО «Самрук-Қазына» на праве собственности или доверительного управления, утвержденными решением Совета директоров АО «ФНБ «Самрук-Қазына» (протокол № 80 от 26 мая 2012 года, с изменениями, внесенными решением очного заседания совета директоров АО «ФНБ «Самрук-Қазына» от 11 декабря 2012 года №86, изменениями и дополнениями, внесенными решением заочного заседания совета директоров АО «ФНБ «Самрук-Қазына» от 7 июня 2013 года №93, дополнением внесенным решением очного заседания совета директоров АО «ФНБ «Самрук-Қазына» от 10 сентября 2013 года № 98) (далее – Правила) и Инструкция по проведению электронных закупок товаров, работ, услуг АО «Самрук-Қазына» и организациями пятьдесят и более процентов голосующих акций (долей участия) которых прямо или косвенно принадлежат АО «Самрук-Қазына» на праве собственности или доверительного управления (с дополнениями внесенными решением заочного заседания правления АО «ФНБ «Самрук-Қазына» от 5 марта 2014 года  № 07/14)  (далее - Инструкция).</w:t>
      </w:r>
    </w:p>
    <w:p w:rsidR="005C7723" w:rsidRPr="00DC54C4" w:rsidRDefault="00457BA8" w:rsidP="001E1FAF">
      <w:pPr>
        <w:tabs>
          <w:tab w:val="left" w:pos="993"/>
        </w:tabs>
        <w:ind w:firstLine="567"/>
        <w:jc w:val="both"/>
        <w:rPr>
          <w:color w:val="000000"/>
          <w:sz w:val="28"/>
          <w:szCs w:val="28"/>
        </w:rPr>
      </w:pPr>
      <w:r w:rsidRPr="00DC54C4">
        <w:rPr>
          <w:color w:val="000000"/>
          <w:sz w:val="28"/>
          <w:szCs w:val="28"/>
        </w:rPr>
        <w:t xml:space="preserve">2. </w:t>
      </w:r>
      <w:r w:rsidR="005C7723" w:rsidRPr="00DC54C4">
        <w:rPr>
          <w:color w:val="000000"/>
          <w:sz w:val="28"/>
          <w:szCs w:val="28"/>
        </w:rPr>
        <w:t>Основные понятия (определения), используемые в настоящей Тендерной документации аналогичны понятиям (определениям) используемым в Правилах и Инструкции:</w:t>
      </w:r>
    </w:p>
    <w:p w:rsidR="000C5BD8" w:rsidRPr="00DC54C4" w:rsidRDefault="000C5BD8" w:rsidP="000C5BD8">
      <w:pPr>
        <w:shd w:val="clear" w:color="auto" w:fill="FFFFFF"/>
        <w:tabs>
          <w:tab w:val="left" w:pos="1276"/>
        </w:tabs>
        <w:ind w:right="14" w:firstLine="709"/>
        <w:jc w:val="both"/>
        <w:rPr>
          <w:sz w:val="28"/>
          <w:szCs w:val="28"/>
        </w:rPr>
      </w:pPr>
      <w:r w:rsidRPr="00DC54C4">
        <w:rPr>
          <w:rStyle w:val="s0"/>
          <w:b/>
        </w:rPr>
        <w:t>Пользователь</w:t>
      </w:r>
      <w:r w:rsidRPr="00DC54C4">
        <w:rPr>
          <w:rStyle w:val="s0"/>
        </w:rPr>
        <w:t xml:space="preserve"> </w:t>
      </w:r>
      <w:r w:rsidRPr="00DC54C4">
        <w:rPr>
          <w:b/>
          <w:bCs/>
          <w:color w:val="000000"/>
          <w:sz w:val="28"/>
          <w:szCs w:val="28"/>
        </w:rPr>
        <w:t>–</w:t>
      </w:r>
      <w:r w:rsidRPr="00DC54C4">
        <w:rPr>
          <w:rStyle w:val="s0"/>
        </w:rPr>
        <w:t xml:space="preserve"> уполномоченный представитель Участника, зарегистрированный в Системе;</w:t>
      </w:r>
    </w:p>
    <w:p w:rsidR="000C5BD8" w:rsidRPr="00DC54C4" w:rsidRDefault="000C5BD8" w:rsidP="000C5BD8">
      <w:pPr>
        <w:tabs>
          <w:tab w:val="left" w:pos="0"/>
        </w:tabs>
        <w:autoSpaceDE w:val="0"/>
        <w:autoSpaceDN w:val="0"/>
        <w:jc w:val="both"/>
        <w:rPr>
          <w:b/>
          <w:sz w:val="28"/>
          <w:szCs w:val="28"/>
        </w:rPr>
      </w:pPr>
      <w:r w:rsidRPr="00DC54C4">
        <w:rPr>
          <w:b/>
          <w:sz w:val="28"/>
          <w:szCs w:val="28"/>
        </w:rPr>
        <w:tab/>
        <w:t xml:space="preserve">Система – </w:t>
      </w:r>
      <w:r w:rsidRPr="00DC54C4">
        <w:rPr>
          <w:sz w:val="28"/>
          <w:szCs w:val="28"/>
        </w:rPr>
        <w:t>информационная система электронных закупок, обеспечивающая проведение электронных закупок, в соответствии с Инструкцией;</w:t>
      </w:r>
    </w:p>
    <w:p w:rsidR="000C5BD8" w:rsidRPr="00DC54C4" w:rsidRDefault="000C5BD8" w:rsidP="000C5BD8">
      <w:pPr>
        <w:tabs>
          <w:tab w:val="left" w:pos="0"/>
        </w:tabs>
        <w:autoSpaceDE w:val="0"/>
        <w:autoSpaceDN w:val="0"/>
        <w:jc w:val="both"/>
        <w:rPr>
          <w:b/>
          <w:sz w:val="28"/>
          <w:szCs w:val="28"/>
        </w:rPr>
      </w:pPr>
      <w:r w:rsidRPr="00DC54C4">
        <w:rPr>
          <w:b/>
          <w:sz w:val="28"/>
          <w:szCs w:val="28"/>
        </w:rPr>
        <w:tab/>
        <w:t xml:space="preserve">Удостоверяющий центр – </w:t>
      </w:r>
      <w:r w:rsidRPr="00DC54C4">
        <w:rPr>
          <w:sz w:val="28"/>
          <w:szCs w:val="28"/>
        </w:rPr>
        <w:t>юридическое лицо, удостоверяющее соответствие открытого ключа электронной цифровой подписи закрытому ключу электронной цифровой подписи, а также подтверждающее достоверность регистрационного свидетельства;</w:t>
      </w:r>
    </w:p>
    <w:p w:rsidR="000C5BD8" w:rsidRPr="00DC54C4" w:rsidRDefault="000C5BD8" w:rsidP="000C5BD8">
      <w:pPr>
        <w:shd w:val="clear" w:color="auto" w:fill="FFFFFF"/>
        <w:tabs>
          <w:tab w:val="left" w:pos="1276"/>
        </w:tabs>
        <w:ind w:right="14" w:firstLine="709"/>
        <w:jc w:val="both"/>
        <w:rPr>
          <w:b/>
          <w:bCs/>
          <w:color w:val="000000"/>
          <w:sz w:val="28"/>
          <w:szCs w:val="28"/>
        </w:rPr>
      </w:pPr>
      <w:r w:rsidRPr="00DC54C4">
        <w:rPr>
          <w:b/>
          <w:color w:val="000000"/>
          <w:sz w:val="28"/>
          <w:szCs w:val="28"/>
        </w:rPr>
        <w:t xml:space="preserve">Участник </w:t>
      </w:r>
      <w:r w:rsidRPr="00DC54C4">
        <w:rPr>
          <w:b/>
          <w:bCs/>
          <w:color w:val="000000"/>
          <w:sz w:val="28"/>
          <w:szCs w:val="28"/>
        </w:rPr>
        <w:t xml:space="preserve">– </w:t>
      </w:r>
      <w:r w:rsidRPr="00DC54C4">
        <w:rPr>
          <w:rStyle w:val="s0"/>
        </w:rPr>
        <w:t xml:space="preserve">Заказчик/организатор закупок, </w:t>
      </w:r>
      <w:r w:rsidRPr="00DC54C4">
        <w:rPr>
          <w:bCs/>
          <w:color w:val="000000"/>
          <w:sz w:val="28"/>
          <w:szCs w:val="28"/>
        </w:rPr>
        <w:t>потенциальный поставщик</w:t>
      </w:r>
      <w:r w:rsidRPr="00DC54C4">
        <w:rPr>
          <w:rStyle w:val="s0"/>
        </w:rPr>
        <w:t>, общественное объединение, ассоциация (союз) или банк второго уровня, зарегистрированный в Системе</w:t>
      </w:r>
      <w:r w:rsidRPr="00DC54C4">
        <w:rPr>
          <w:color w:val="000000"/>
          <w:sz w:val="28"/>
          <w:szCs w:val="28"/>
        </w:rPr>
        <w:t>;</w:t>
      </w:r>
    </w:p>
    <w:p w:rsidR="000C5BD8" w:rsidRPr="00DC54C4" w:rsidRDefault="000C5BD8" w:rsidP="000C5BD8">
      <w:pPr>
        <w:shd w:val="clear" w:color="auto" w:fill="FFFFFF"/>
        <w:tabs>
          <w:tab w:val="left" w:pos="1276"/>
        </w:tabs>
        <w:ind w:right="14" w:firstLine="709"/>
        <w:jc w:val="both"/>
        <w:rPr>
          <w:bCs/>
          <w:color w:val="000000"/>
          <w:sz w:val="28"/>
          <w:szCs w:val="28"/>
        </w:rPr>
      </w:pPr>
      <w:r w:rsidRPr="00DC54C4">
        <w:rPr>
          <w:b/>
          <w:bCs/>
          <w:color w:val="000000"/>
          <w:sz w:val="28"/>
          <w:szCs w:val="28"/>
        </w:rPr>
        <w:t xml:space="preserve">Электронный документ – </w:t>
      </w:r>
      <w:r w:rsidRPr="00DC54C4">
        <w:rPr>
          <w:bCs/>
          <w:color w:val="000000"/>
          <w:sz w:val="28"/>
          <w:szCs w:val="28"/>
        </w:rPr>
        <w:t>документ, в котором информация предоставлена в электронно-цифровой форме и удостоверена посредством электронной цифровой подписи;</w:t>
      </w:r>
    </w:p>
    <w:p w:rsidR="000C5BD8" w:rsidRPr="00DC54C4" w:rsidRDefault="000C5BD8" w:rsidP="000C5BD8">
      <w:pPr>
        <w:shd w:val="clear" w:color="auto" w:fill="FFFFFF"/>
        <w:tabs>
          <w:tab w:val="left" w:pos="1246"/>
          <w:tab w:val="left" w:pos="1276"/>
        </w:tabs>
        <w:ind w:right="14" w:firstLine="709"/>
        <w:jc w:val="both"/>
        <w:rPr>
          <w:sz w:val="28"/>
          <w:szCs w:val="28"/>
        </w:rPr>
      </w:pPr>
      <w:r w:rsidRPr="00DC54C4">
        <w:rPr>
          <w:b/>
          <w:sz w:val="28"/>
          <w:szCs w:val="28"/>
        </w:rPr>
        <w:t>Электронная копия</w:t>
      </w:r>
      <w:r w:rsidRPr="00DC54C4">
        <w:rPr>
          <w:sz w:val="28"/>
          <w:szCs w:val="28"/>
        </w:rPr>
        <w:t xml:space="preserve"> </w:t>
      </w:r>
      <w:r w:rsidRPr="00DC54C4">
        <w:rPr>
          <w:b/>
          <w:bCs/>
          <w:color w:val="000000"/>
          <w:sz w:val="28"/>
          <w:szCs w:val="28"/>
        </w:rPr>
        <w:t>–</w:t>
      </w:r>
      <w:r w:rsidRPr="00DC54C4">
        <w:rPr>
          <w:sz w:val="28"/>
          <w:szCs w:val="28"/>
        </w:rPr>
        <w:t xml:space="preserve"> документ, полностью воспроизводящий вид и информацию (данные) подлинного документа в электронно-цифровой форме, удостоверенный электронной цифровой подписью Пользователя</w:t>
      </w:r>
      <w:r w:rsidRPr="00DC54C4">
        <w:rPr>
          <w:bCs/>
          <w:color w:val="000000"/>
          <w:sz w:val="28"/>
          <w:szCs w:val="28"/>
        </w:rPr>
        <w:t>;</w:t>
      </w:r>
    </w:p>
    <w:p w:rsidR="000C5BD8" w:rsidRPr="00DC54C4" w:rsidRDefault="000C5BD8" w:rsidP="000C5BD8">
      <w:pPr>
        <w:shd w:val="clear" w:color="auto" w:fill="FFFFFF"/>
        <w:tabs>
          <w:tab w:val="left" w:pos="1246"/>
          <w:tab w:val="left" w:pos="1276"/>
        </w:tabs>
        <w:ind w:right="14" w:firstLine="709"/>
        <w:jc w:val="both"/>
        <w:rPr>
          <w:sz w:val="28"/>
          <w:szCs w:val="28"/>
        </w:rPr>
      </w:pPr>
      <w:r w:rsidRPr="00DC54C4">
        <w:rPr>
          <w:b/>
          <w:sz w:val="28"/>
          <w:szCs w:val="28"/>
        </w:rPr>
        <w:t>Электронная банковская гарантия</w:t>
      </w:r>
      <w:r w:rsidRPr="00DC54C4">
        <w:rPr>
          <w:sz w:val="28"/>
          <w:szCs w:val="28"/>
        </w:rPr>
        <w:t xml:space="preserve"> </w:t>
      </w:r>
      <w:r w:rsidRPr="00DC54C4">
        <w:rPr>
          <w:b/>
          <w:bCs/>
          <w:color w:val="000000"/>
          <w:sz w:val="28"/>
          <w:szCs w:val="28"/>
        </w:rPr>
        <w:t>–</w:t>
      </w:r>
      <w:r w:rsidRPr="00DC54C4">
        <w:rPr>
          <w:sz w:val="28"/>
          <w:szCs w:val="28"/>
        </w:rPr>
        <w:t xml:space="preserve"> банковская гарантия в форме электронного документа, выданная потенциальному поставщику в качестве обеспечения заявки на участие в открытом тендере, </w:t>
      </w:r>
      <w:r w:rsidRPr="00DC54C4">
        <w:rPr>
          <w:bCs/>
          <w:color w:val="000000"/>
          <w:sz w:val="28"/>
          <w:szCs w:val="28"/>
        </w:rPr>
        <w:t>банком второго уровня, заключившим</w:t>
      </w:r>
      <w:r w:rsidRPr="00DC54C4">
        <w:rPr>
          <w:sz w:val="28"/>
          <w:szCs w:val="28"/>
        </w:rPr>
        <w:t xml:space="preserve"> соответствующее соглашение с </w:t>
      </w:r>
      <w:r w:rsidRPr="00DC54C4">
        <w:rPr>
          <w:bCs/>
          <w:color w:val="000000"/>
          <w:sz w:val="28"/>
          <w:szCs w:val="28"/>
        </w:rPr>
        <w:t>единым оператором в сфере электронных закупок;</w:t>
      </w:r>
    </w:p>
    <w:p w:rsidR="000C5BD8" w:rsidRPr="00DC54C4" w:rsidRDefault="000C5BD8" w:rsidP="000C5BD8">
      <w:pPr>
        <w:shd w:val="clear" w:color="auto" w:fill="FFFFFF"/>
        <w:tabs>
          <w:tab w:val="left" w:pos="1246"/>
          <w:tab w:val="left" w:pos="1276"/>
        </w:tabs>
        <w:ind w:right="14" w:firstLine="709"/>
        <w:jc w:val="both"/>
        <w:rPr>
          <w:sz w:val="28"/>
          <w:szCs w:val="28"/>
        </w:rPr>
      </w:pPr>
      <w:r w:rsidRPr="00DC54C4">
        <w:rPr>
          <w:b/>
          <w:color w:val="000000"/>
          <w:sz w:val="28"/>
          <w:szCs w:val="28"/>
        </w:rPr>
        <w:t xml:space="preserve">ЭЦП </w:t>
      </w:r>
      <w:r w:rsidRPr="00DC54C4">
        <w:rPr>
          <w:b/>
          <w:bCs/>
          <w:color w:val="000000"/>
          <w:sz w:val="28"/>
          <w:szCs w:val="28"/>
        </w:rPr>
        <w:t>–</w:t>
      </w:r>
      <w:r w:rsidRPr="00DC54C4">
        <w:rPr>
          <w:color w:val="000000"/>
          <w:sz w:val="28"/>
          <w:szCs w:val="28"/>
        </w:rPr>
        <w:t xml:space="preserve"> электронно-цифровая подпись</w:t>
      </w:r>
      <w:r w:rsidRPr="00DC54C4">
        <w:rPr>
          <w:sz w:val="28"/>
          <w:szCs w:val="28"/>
        </w:rPr>
        <w:t>, набор электронных цифровых символов, созданный средствами электронной цифровой подписи и подтверждающий достоверность электронного документа, его принадлежность и неизменность содержания.</w:t>
      </w:r>
    </w:p>
    <w:p w:rsidR="005C7723" w:rsidRPr="00DC54C4" w:rsidRDefault="00FC4228" w:rsidP="001E1FAF">
      <w:pPr>
        <w:autoSpaceDE w:val="0"/>
        <w:autoSpaceDN w:val="0"/>
        <w:jc w:val="both"/>
        <w:rPr>
          <w:sz w:val="28"/>
          <w:szCs w:val="28"/>
        </w:rPr>
      </w:pPr>
      <w:r>
        <w:rPr>
          <w:color w:val="000000"/>
          <w:sz w:val="28"/>
          <w:szCs w:val="28"/>
        </w:rPr>
        <w:lastRenderedPageBreak/>
        <w:t xml:space="preserve">        </w:t>
      </w:r>
      <w:r w:rsidR="005C7723" w:rsidRPr="00DC54C4">
        <w:rPr>
          <w:color w:val="000000"/>
          <w:sz w:val="28"/>
          <w:szCs w:val="28"/>
        </w:rPr>
        <w:t>Настоящая Тендерная документация содержит сведения об условиях и порядке проведения электронных закупок способом открытого тендера.</w:t>
      </w:r>
      <w:r w:rsidR="005C7723" w:rsidRPr="00DC54C4">
        <w:rPr>
          <w:sz w:val="28"/>
          <w:szCs w:val="28"/>
        </w:rPr>
        <w:t xml:space="preserve"> </w:t>
      </w:r>
    </w:p>
    <w:p w:rsidR="005C7723" w:rsidRDefault="005C7723" w:rsidP="005F617E">
      <w:pPr>
        <w:widowControl w:val="0"/>
        <w:autoSpaceDE w:val="0"/>
        <w:autoSpaceDN w:val="0"/>
        <w:adjustRightInd w:val="0"/>
        <w:ind w:firstLine="567"/>
        <w:jc w:val="both"/>
        <w:rPr>
          <w:b/>
          <w:bCs/>
          <w:iCs/>
          <w:sz w:val="28"/>
          <w:szCs w:val="28"/>
        </w:rPr>
      </w:pPr>
    </w:p>
    <w:p w:rsidR="0053611E" w:rsidRPr="00DC54C4" w:rsidRDefault="0053611E" w:rsidP="00AB430B">
      <w:pPr>
        <w:pStyle w:val="afc"/>
        <w:numPr>
          <w:ilvl w:val="0"/>
          <w:numId w:val="17"/>
        </w:numPr>
        <w:jc w:val="center"/>
        <w:rPr>
          <w:b/>
          <w:bCs/>
          <w:iCs/>
        </w:rPr>
      </w:pPr>
      <w:r w:rsidRPr="00DC54C4">
        <w:rPr>
          <w:b/>
          <w:bCs/>
          <w:iCs/>
        </w:rPr>
        <w:t>Требования к потенциальным поставщикам</w:t>
      </w:r>
    </w:p>
    <w:p w:rsidR="0053611E" w:rsidRPr="00DC54C4" w:rsidRDefault="0053611E" w:rsidP="0053611E">
      <w:pPr>
        <w:jc w:val="both"/>
        <w:rPr>
          <w:b/>
          <w:bCs/>
          <w:iCs/>
          <w:sz w:val="28"/>
          <w:szCs w:val="28"/>
        </w:rPr>
      </w:pPr>
    </w:p>
    <w:p w:rsidR="0053611E" w:rsidRPr="00DC54C4" w:rsidRDefault="00457BA8" w:rsidP="00457BA8">
      <w:pPr>
        <w:ind w:firstLine="567"/>
        <w:jc w:val="both"/>
        <w:rPr>
          <w:sz w:val="28"/>
          <w:szCs w:val="28"/>
        </w:rPr>
      </w:pPr>
      <w:r w:rsidRPr="00DC54C4">
        <w:rPr>
          <w:bCs/>
          <w:iCs/>
          <w:sz w:val="28"/>
          <w:szCs w:val="28"/>
        </w:rPr>
        <w:t xml:space="preserve">3. </w:t>
      </w:r>
      <w:r w:rsidR="0053611E" w:rsidRPr="00DC54C4">
        <w:rPr>
          <w:bCs/>
          <w:iCs/>
          <w:sz w:val="28"/>
          <w:szCs w:val="28"/>
        </w:rPr>
        <w:t xml:space="preserve">Для участия в тендере потенциальный поставщик, </w:t>
      </w:r>
      <w:r w:rsidR="0053611E" w:rsidRPr="00DC54C4">
        <w:rPr>
          <w:sz w:val="28"/>
          <w:szCs w:val="28"/>
        </w:rPr>
        <w:t>должен соответствовать следующим требованиям:</w:t>
      </w:r>
    </w:p>
    <w:p w:rsidR="0053611E" w:rsidRPr="00DC54C4" w:rsidRDefault="0053611E" w:rsidP="003651F9">
      <w:pPr>
        <w:numPr>
          <w:ilvl w:val="0"/>
          <w:numId w:val="2"/>
        </w:numPr>
        <w:tabs>
          <w:tab w:val="clear" w:pos="1617"/>
          <w:tab w:val="num" w:pos="900"/>
          <w:tab w:val="num" w:pos="1770"/>
        </w:tabs>
        <w:ind w:left="0" w:firstLine="567"/>
        <w:jc w:val="both"/>
        <w:rPr>
          <w:sz w:val="28"/>
          <w:szCs w:val="28"/>
        </w:rPr>
      </w:pPr>
      <w:r w:rsidRPr="00DC54C4">
        <w:rPr>
          <w:sz w:val="28"/>
          <w:szCs w:val="28"/>
        </w:rPr>
        <w:t xml:space="preserve">обладать </w:t>
      </w:r>
      <w:bookmarkStart w:id="0" w:name="sub1000024304"/>
      <w:r w:rsidRPr="00DC54C4">
        <w:rPr>
          <w:sz w:val="28"/>
          <w:szCs w:val="28"/>
        </w:rPr>
        <w:fldChar w:fldCharType="begin"/>
      </w:r>
      <w:r w:rsidRPr="00DC54C4">
        <w:rPr>
          <w:sz w:val="28"/>
          <w:szCs w:val="28"/>
        </w:rPr>
        <w:instrText xml:space="preserve"> HYPERLINK "jl:1006061.350000%20" </w:instrText>
      </w:r>
      <w:r w:rsidRPr="00DC54C4">
        <w:rPr>
          <w:sz w:val="28"/>
          <w:szCs w:val="28"/>
        </w:rPr>
        <w:fldChar w:fldCharType="separate"/>
      </w:r>
      <w:r w:rsidRPr="00DC54C4">
        <w:rPr>
          <w:bCs/>
          <w:sz w:val="28"/>
          <w:szCs w:val="28"/>
        </w:rPr>
        <w:t>правоспособностью</w:t>
      </w:r>
      <w:r w:rsidRPr="00DC54C4">
        <w:rPr>
          <w:sz w:val="28"/>
          <w:szCs w:val="28"/>
        </w:rPr>
        <w:fldChar w:fldCharType="end"/>
      </w:r>
      <w:bookmarkEnd w:id="0"/>
      <w:r w:rsidRPr="00DC54C4">
        <w:rPr>
          <w:sz w:val="28"/>
          <w:szCs w:val="28"/>
        </w:rPr>
        <w:t xml:space="preserve"> (для юридических лиц), </w:t>
      </w:r>
      <w:bookmarkStart w:id="1" w:name="sub1000022013"/>
      <w:r w:rsidRPr="00DC54C4">
        <w:rPr>
          <w:sz w:val="28"/>
          <w:szCs w:val="28"/>
        </w:rPr>
        <w:fldChar w:fldCharType="begin"/>
      </w:r>
      <w:r w:rsidRPr="00DC54C4">
        <w:rPr>
          <w:sz w:val="28"/>
          <w:szCs w:val="28"/>
        </w:rPr>
        <w:instrText xml:space="preserve"> HYPERLINK "jl:1006061.170000%20" </w:instrText>
      </w:r>
      <w:r w:rsidRPr="00DC54C4">
        <w:rPr>
          <w:sz w:val="28"/>
          <w:szCs w:val="28"/>
        </w:rPr>
        <w:fldChar w:fldCharType="separate"/>
      </w:r>
      <w:r w:rsidRPr="00DC54C4">
        <w:rPr>
          <w:bCs/>
          <w:sz w:val="28"/>
          <w:szCs w:val="28"/>
        </w:rPr>
        <w:t>гражданской дееспособностью</w:t>
      </w:r>
      <w:r w:rsidRPr="00DC54C4">
        <w:rPr>
          <w:sz w:val="28"/>
          <w:szCs w:val="28"/>
        </w:rPr>
        <w:fldChar w:fldCharType="end"/>
      </w:r>
      <w:bookmarkEnd w:id="1"/>
      <w:r w:rsidRPr="00DC54C4">
        <w:rPr>
          <w:sz w:val="28"/>
          <w:szCs w:val="28"/>
        </w:rPr>
        <w:t xml:space="preserve"> (для физических лиц);</w:t>
      </w:r>
    </w:p>
    <w:p w:rsidR="0053611E" w:rsidRPr="00DC54C4" w:rsidRDefault="005F617E" w:rsidP="003651F9">
      <w:pPr>
        <w:numPr>
          <w:ilvl w:val="0"/>
          <w:numId w:val="2"/>
        </w:numPr>
        <w:tabs>
          <w:tab w:val="clear" w:pos="1617"/>
          <w:tab w:val="num" w:pos="900"/>
          <w:tab w:val="num" w:pos="1770"/>
        </w:tabs>
        <w:ind w:left="0" w:firstLine="567"/>
        <w:jc w:val="both"/>
        <w:rPr>
          <w:color w:val="000000"/>
          <w:sz w:val="28"/>
          <w:szCs w:val="28"/>
        </w:rPr>
      </w:pPr>
      <w:r w:rsidRPr="00DC54C4">
        <w:rPr>
          <w:color w:val="000000"/>
          <w:sz w:val="28"/>
          <w:szCs w:val="28"/>
        </w:rPr>
        <w:t>не входить в Перечень</w:t>
      </w:r>
      <w:r w:rsidRPr="00DC54C4">
        <w:rPr>
          <w:sz w:val="28"/>
          <w:szCs w:val="28"/>
        </w:rPr>
        <w:t xml:space="preserve"> </w:t>
      </w:r>
      <w:r w:rsidRPr="00DC54C4">
        <w:rPr>
          <w:color w:val="000000"/>
          <w:sz w:val="28"/>
          <w:szCs w:val="28"/>
        </w:rPr>
        <w:t>ненадёжных потенциальных поставщиков (поставщиков) Холдинга и (или) в Реестре недобросовестных участников государственных закупок</w:t>
      </w:r>
      <w:r w:rsidR="0053611E" w:rsidRPr="00DC54C4">
        <w:rPr>
          <w:color w:val="000000"/>
          <w:sz w:val="28"/>
          <w:szCs w:val="28"/>
        </w:rPr>
        <w:t>.</w:t>
      </w:r>
    </w:p>
    <w:p w:rsidR="009E7792" w:rsidRPr="00DC54C4" w:rsidRDefault="009E7792" w:rsidP="0053611E">
      <w:pPr>
        <w:jc w:val="both"/>
        <w:rPr>
          <w:bCs/>
          <w:iCs/>
          <w:sz w:val="28"/>
          <w:szCs w:val="28"/>
        </w:rPr>
      </w:pPr>
    </w:p>
    <w:p w:rsidR="009E7792" w:rsidRPr="00DC54C4" w:rsidRDefault="009E7792" w:rsidP="00AB430B">
      <w:pPr>
        <w:pStyle w:val="afc"/>
        <w:numPr>
          <w:ilvl w:val="0"/>
          <w:numId w:val="17"/>
        </w:numPr>
        <w:jc w:val="center"/>
        <w:rPr>
          <w:b/>
        </w:rPr>
      </w:pPr>
      <w:r w:rsidRPr="00DC54C4">
        <w:rPr>
          <w:b/>
        </w:rPr>
        <w:t>Содержание и представление заявок на участие в электронных закупках способом тендера.</w:t>
      </w:r>
    </w:p>
    <w:p w:rsidR="009E7792" w:rsidRPr="00DC54C4" w:rsidRDefault="009E7792" w:rsidP="009E7792">
      <w:pPr>
        <w:ind w:left="360"/>
        <w:jc w:val="both"/>
        <w:rPr>
          <w:sz w:val="28"/>
          <w:szCs w:val="28"/>
        </w:rPr>
      </w:pPr>
      <w:r w:rsidRPr="00DC54C4">
        <w:rPr>
          <w:sz w:val="28"/>
          <w:szCs w:val="28"/>
        </w:rPr>
        <w:t xml:space="preserve"> </w:t>
      </w:r>
    </w:p>
    <w:p w:rsidR="00457BA8" w:rsidRPr="00DC54C4" w:rsidRDefault="0002640D" w:rsidP="00457BA8">
      <w:pPr>
        <w:tabs>
          <w:tab w:val="left" w:pos="851"/>
          <w:tab w:val="left" w:pos="993"/>
        </w:tabs>
        <w:ind w:firstLine="567"/>
        <w:jc w:val="both"/>
        <w:rPr>
          <w:bCs/>
          <w:sz w:val="28"/>
          <w:szCs w:val="28"/>
        </w:rPr>
      </w:pPr>
      <w:r w:rsidRPr="00DC54C4">
        <w:rPr>
          <w:sz w:val="28"/>
          <w:szCs w:val="28"/>
        </w:rPr>
        <w:t>4</w:t>
      </w:r>
      <w:r w:rsidR="00457BA8" w:rsidRPr="00DC54C4">
        <w:rPr>
          <w:sz w:val="28"/>
          <w:szCs w:val="28"/>
        </w:rPr>
        <w:t xml:space="preserve">. </w:t>
      </w:r>
      <w:r w:rsidR="00E57C22" w:rsidRPr="00DC54C4">
        <w:rPr>
          <w:sz w:val="28"/>
          <w:szCs w:val="28"/>
        </w:rPr>
        <w:t>Заявка на участие в открытом тендере формируется в Системе Пользователем потенциального поставщика и подписывается его ЭЦП.</w:t>
      </w:r>
    </w:p>
    <w:p w:rsidR="00457BA8" w:rsidRPr="00DC54C4" w:rsidRDefault="0002640D" w:rsidP="00457BA8">
      <w:pPr>
        <w:tabs>
          <w:tab w:val="left" w:pos="851"/>
          <w:tab w:val="left" w:pos="993"/>
        </w:tabs>
        <w:ind w:firstLine="567"/>
        <w:jc w:val="both"/>
        <w:rPr>
          <w:bCs/>
          <w:sz w:val="28"/>
          <w:szCs w:val="28"/>
        </w:rPr>
      </w:pPr>
      <w:r w:rsidRPr="00DC54C4">
        <w:rPr>
          <w:bCs/>
          <w:sz w:val="28"/>
          <w:szCs w:val="28"/>
        </w:rPr>
        <w:t>5</w:t>
      </w:r>
      <w:r w:rsidR="00457BA8" w:rsidRPr="00DC54C4">
        <w:rPr>
          <w:bCs/>
          <w:sz w:val="28"/>
          <w:szCs w:val="28"/>
        </w:rPr>
        <w:t xml:space="preserve">. </w:t>
      </w:r>
      <w:r w:rsidR="00E57C22" w:rsidRPr="00DC54C4">
        <w:rPr>
          <w:sz w:val="28"/>
          <w:szCs w:val="28"/>
        </w:rPr>
        <w:t>Заявка потенциального поставщика должна быть заверена Электронной Цифровой Подписью (далее – ЭЦП) потенциального поставщика и должна содержать электронные копии и электронные документы в соответствии с требованиями пункта 16 настоящей Тендерной документации.</w:t>
      </w:r>
    </w:p>
    <w:p w:rsidR="009E7792" w:rsidRPr="00DC54C4" w:rsidRDefault="0002640D" w:rsidP="00457BA8">
      <w:pPr>
        <w:tabs>
          <w:tab w:val="left" w:pos="851"/>
          <w:tab w:val="left" w:pos="993"/>
        </w:tabs>
        <w:ind w:firstLine="567"/>
        <w:jc w:val="both"/>
        <w:rPr>
          <w:bCs/>
          <w:sz w:val="28"/>
          <w:szCs w:val="28"/>
        </w:rPr>
      </w:pPr>
      <w:r w:rsidRPr="00DC54C4">
        <w:rPr>
          <w:bCs/>
          <w:sz w:val="28"/>
          <w:szCs w:val="28"/>
        </w:rPr>
        <w:t>6</w:t>
      </w:r>
      <w:r w:rsidR="00457BA8" w:rsidRPr="00DC54C4">
        <w:rPr>
          <w:bCs/>
          <w:sz w:val="28"/>
          <w:szCs w:val="28"/>
        </w:rPr>
        <w:t xml:space="preserve">. </w:t>
      </w:r>
      <w:r w:rsidR="00E57C22" w:rsidRPr="00DC54C4">
        <w:rPr>
          <w:sz w:val="28"/>
          <w:szCs w:val="28"/>
        </w:rPr>
        <w:t>Заявка, поданная потенциальным поставщиком на участие в электронных закупках способом открытого тендера в срок до «</w:t>
      </w:r>
      <w:r w:rsidR="00F1479C">
        <w:rPr>
          <w:sz w:val="28"/>
          <w:szCs w:val="28"/>
          <w:lang w:val="kk-KZ"/>
        </w:rPr>
        <w:t>2</w:t>
      </w:r>
      <w:r w:rsidR="00500602">
        <w:rPr>
          <w:sz w:val="28"/>
          <w:szCs w:val="28"/>
          <w:lang w:val="kk-KZ"/>
        </w:rPr>
        <w:t>1</w:t>
      </w:r>
      <w:r w:rsidR="00E57C22" w:rsidRPr="00DC54C4">
        <w:rPr>
          <w:sz w:val="28"/>
          <w:szCs w:val="28"/>
        </w:rPr>
        <w:t xml:space="preserve">» </w:t>
      </w:r>
      <w:r w:rsidR="009B36E5" w:rsidRPr="00DC54C4">
        <w:rPr>
          <w:sz w:val="28"/>
          <w:szCs w:val="28"/>
        </w:rPr>
        <w:t>мая</w:t>
      </w:r>
      <w:r w:rsidR="00E57C22" w:rsidRPr="00DC54C4">
        <w:rPr>
          <w:sz w:val="28"/>
          <w:szCs w:val="28"/>
        </w:rPr>
        <w:t xml:space="preserve"> 2014 года </w:t>
      </w:r>
      <w:r w:rsidR="00E57C22" w:rsidRPr="007E0F44">
        <w:rPr>
          <w:sz w:val="28"/>
          <w:szCs w:val="28"/>
        </w:rPr>
        <w:t>1</w:t>
      </w:r>
      <w:r w:rsidR="00500602">
        <w:rPr>
          <w:sz w:val="28"/>
          <w:szCs w:val="28"/>
        </w:rPr>
        <w:t>0</w:t>
      </w:r>
      <w:r w:rsidR="00E57C22" w:rsidRPr="007E0F44">
        <w:rPr>
          <w:sz w:val="28"/>
          <w:szCs w:val="28"/>
        </w:rPr>
        <w:t xml:space="preserve"> часов </w:t>
      </w:r>
      <w:r w:rsidR="00E57C22" w:rsidRPr="007E0F44">
        <w:rPr>
          <w:sz w:val="28"/>
          <w:szCs w:val="28"/>
          <w:lang w:val="kk-KZ"/>
        </w:rPr>
        <w:t>0</w:t>
      </w:r>
      <w:r w:rsidR="00E57C22" w:rsidRPr="007E0F44">
        <w:rPr>
          <w:sz w:val="28"/>
          <w:szCs w:val="28"/>
        </w:rPr>
        <w:t>0 минут</w:t>
      </w:r>
      <w:r w:rsidR="00E57C22" w:rsidRPr="00DC54C4">
        <w:rPr>
          <w:sz w:val="28"/>
          <w:szCs w:val="28"/>
        </w:rPr>
        <w:t xml:space="preserve"> включительно – окончательный срок представления заявок, автоматически регистрируется в Системе.</w:t>
      </w:r>
    </w:p>
    <w:p w:rsidR="00E57C22" w:rsidRPr="00DC54C4" w:rsidRDefault="00E57C22" w:rsidP="00E57C22">
      <w:pPr>
        <w:pStyle w:val="afc"/>
        <w:numPr>
          <w:ilvl w:val="0"/>
          <w:numId w:val="18"/>
        </w:numPr>
        <w:tabs>
          <w:tab w:val="left" w:pos="851"/>
          <w:tab w:val="left" w:pos="993"/>
        </w:tabs>
        <w:ind w:left="0" w:firstLine="567"/>
      </w:pPr>
      <w:r w:rsidRPr="00DC54C4">
        <w:t xml:space="preserve">В качестве подтверждения приема или отказа в приеме заявки на участие в электронных закупках способом </w:t>
      </w:r>
      <w:r w:rsidR="00D644CB">
        <w:t xml:space="preserve">открытого </w:t>
      </w:r>
      <w:r w:rsidRPr="00DC54C4">
        <w:t xml:space="preserve">тендера потенциальному поставщику, подавшему заявку на участие в электронных закупках способом </w:t>
      </w:r>
      <w:r w:rsidR="00D644CB">
        <w:t xml:space="preserve">открытого </w:t>
      </w:r>
      <w:r w:rsidRPr="00DC54C4">
        <w:t>тендера автоматически направляется Системой соответствующее уведомление.</w:t>
      </w:r>
    </w:p>
    <w:p w:rsidR="00E57C22" w:rsidRPr="00DC54C4" w:rsidRDefault="00E57C22" w:rsidP="00E57C22">
      <w:pPr>
        <w:numPr>
          <w:ilvl w:val="0"/>
          <w:numId w:val="18"/>
        </w:numPr>
        <w:tabs>
          <w:tab w:val="left" w:pos="851"/>
          <w:tab w:val="left" w:pos="993"/>
        </w:tabs>
        <w:ind w:left="0" w:firstLine="567"/>
        <w:jc w:val="both"/>
        <w:rPr>
          <w:sz w:val="28"/>
          <w:szCs w:val="28"/>
        </w:rPr>
      </w:pPr>
      <w:r w:rsidRPr="00DC54C4">
        <w:rPr>
          <w:sz w:val="28"/>
          <w:szCs w:val="28"/>
        </w:rPr>
        <w:t xml:space="preserve">Потенциальный поставщик с применением ЭЦП вправе изменить или отозвать свою заявку на участие в электронных закупках способом </w:t>
      </w:r>
      <w:r w:rsidR="00D644CB">
        <w:rPr>
          <w:sz w:val="28"/>
          <w:szCs w:val="28"/>
        </w:rPr>
        <w:t xml:space="preserve">открытого </w:t>
      </w:r>
      <w:r w:rsidRPr="00DC54C4">
        <w:rPr>
          <w:sz w:val="28"/>
          <w:szCs w:val="28"/>
        </w:rPr>
        <w:t>тендера в любое время до истечения окончательного срока представления заявок на участие в тендере, не теряя права на возврат внесенного им обеспечения своей заявки на участие в тендере. Не допускается внесение изменений в заявки на участие в электронных закупках способом тендера после истечения окончательного срока их представления.</w:t>
      </w:r>
    </w:p>
    <w:p w:rsidR="00E57C22" w:rsidRPr="00DC54C4" w:rsidRDefault="00E57C22" w:rsidP="00E57C22">
      <w:pPr>
        <w:numPr>
          <w:ilvl w:val="0"/>
          <w:numId w:val="18"/>
        </w:numPr>
        <w:tabs>
          <w:tab w:val="left" w:pos="851"/>
          <w:tab w:val="left" w:pos="993"/>
        </w:tabs>
        <w:ind w:left="0" w:firstLine="567"/>
        <w:jc w:val="both"/>
        <w:rPr>
          <w:sz w:val="28"/>
          <w:szCs w:val="28"/>
        </w:rPr>
      </w:pPr>
      <w:r w:rsidRPr="00DC54C4">
        <w:rPr>
          <w:sz w:val="28"/>
          <w:szCs w:val="28"/>
        </w:rPr>
        <w:t xml:space="preserve">Срок действия заявки на участие в электронных закупках способом тендера должен быть не менее </w:t>
      </w:r>
      <w:r w:rsidRPr="00DC54C4">
        <w:rPr>
          <w:b/>
          <w:i/>
          <w:sz w:val="28"/>
          <w:szCs w:val="28"/>
        </w:rPr>
        <w:t>60-ти календарных дней</w:t>
      </w:r>
      <w:r w:rsidRPr="00DC54C4">
        <w:rPr>
          <w:sz w:val="28"/>
          <w:szCs w:val="28"/>
        </w:rPr>
        <w:t xml:space="preserve"> после наступления даты и времени вскрытия заявок.</w:t>
      </w:r>
    </w:p>
    <w:p w:rsidR="00E57C22" w:rsidRPr="00DC54C4" w:rsidRDefault="00E57C22" w:rsidP="00E57C22">
      <w:pPr>
        <w:widowControl w:val="0"/>
        <w:numPr>
          <w:ilvl w:val="0"/>
          <w:numId w:val="18"/>
        </w:numPr>
        <w:tabs>
          <w:tab w:val="left" w:pos="851"/>
          <w:tab w:val="left" w:pos="993"/>
        </w:tabs>
        <w:autoSpaceDE w:val="0"/>
        <w:autoSpaceDN w:val="0"/>
        <w:adjustRightInd w:val="0"/>
        <w:ind w:left="0" w:firstLine="567"/>
        <w:jc w:val="both"/>
        <w:rPr>
          <w:bCs/>
          <w:sz w:val="28"/>
          <w:szCs w:val="28"/>
        </w:rPr>
      </w:pPr>
      <w:r w:rsidRPr="00DC54C4">
        <w:rPr>
          <w:bCs/>
          <w:sz w:val="28"/>
          <w:szCs w:val="28"/>
        </w:rPr>
        <w:t>Система помещает поступившие заявки на участие в электронных закупках способом тендера в недоступное извне защищенное хранилище до наступления даты и времени вскрытия заявок, указанных в объявлении.</w:t>
      </w:r>
    </w:p>
    <w:p w:rsidR="00E57C22" w:rsidRPr="00DC54C4" w:rsidRDefault="00E57C22" w:rsidP="00E57C22">
      <w:pPr>
        <w:widowControl w:val="0"/>
        <w:numPr>
          <w:ilvl w:val="0"/>
          <w:numId w:val="18"/>
        </w:numPr>
        <w:tabs>
          <w:tab w:val="left" w:pos="851"/>
          <w:tab w:val="left" w:pos="993"/>
        </w:tabs>
        <w:autoSpaceDE w:val="0"/>
        <w:autoSpaceDN w:val="0"/>
        <w:adjustRightInd w:val="0"/>
        <w:ind w:left="0" w:firstLine="567"/>
        <w:jc w:val="both"/>
        <w:rPr>
          <w:bCs/>
          <w:sz w:val="28"/>
          <w:szCs w:val="28"/>
        </w:rPr>
      </w:pPr>
      <w:r w:rsidRPr="00DC54C4">
        <w:rPr>
          <w:bCs/>
          <w:sz w:val="28"/>
          <w:szCs w:val="28"/>
        </w:rPr>
        <w:t xml:space="preserve">Потенциальный поставщик должен изучить все требования, формы, условия и технические спецификации, содержащиеся в настоящей Тендерной </w:t>
      </w:r>
      <w:r w:rsidRPr="00DC54C4">
        <w:rPr>
          <w:bCs/>
          <w:sz w:val="28"/>
          <w:szCs w:val="28"/>
        </w:rPr>
        <w:lastRenderedPageBreak/>
        <w:t>документации и приложениях к ним. Представление заявки, не отвечающей требованиям настоящей Тендерной документации, представляет собой риск для потенциального поставщика и может привести к отклонению его заявки.</w:t>
      </w:r>
    </w:p>
    <w:p w:rsidR="00E57C22" w:rsidRPr="00DC54C4" w:rsidRDefault="00E57C22" w:rsidP="00E57C22">
      <w:pPr>
        <w:widowControl w:val="0"/>
        <w:numPr>
          <w:ilvl w:val="0"/>
          <w:numId w:val="18"/>
        </w:numPr>
        <w:tabs>
          <w:tab w:val="left" w:pos="851"/>
          <w:tab w:val="left" w:pos="993"/>
        </w:tabs>
        <w:autoSpaceDE w:val="0"/>
        <w:autoSpaceDN w:val="0"/>
        <w:adjustRightInd w:val="0"/>
        <w:ind w:left="0" w:firstLine="567"/>
        <w:jc w:val="both"/>
        <w:rPr>
          <w:bCs/>
          <w:sz w:val="28"/>
          <w:szCs w:val="28"/>
        </w:rPr>
      </w:pPr>
      <w:r w:rsidRPr="00DC54C4">
        <w:rPr>
          <w:bCs/>
          <w:sz w:val="28"/>
          <w:szCs w:val="28"/>
        </w:rPr>
        <w:t xml:space="preserve">Потенциальный поставщик несет все расходы, связанные с его участием, подготовкой и подачей своей заявки в электронных закупках способом тендера, а </w:t>
      </w:r>
      <w:r w:rsidRPr="00DC54C4">
        <w:rPr>
          <w:sz w:val="28"/>
          <w:szCs w:val="28"/>
        </w:rPr>
        <w:t xml:space="preserve">Заказчик </w:t>
      </w:r>
      <w:r w:rsidRPr="00DC54C4">
        <w:rPr>
          <w:bCs/>
          <w:sz w:val="28"/>
          <w:szCs w:val="28"/>
        </w:rPr>
        <w:t>и тендерная комиссия не несут обязательства по возмещению этих расходов, независимо от итогов закупок.</w:t>
      </w:r>
    </w:p>
    <w:p w:rsidR="009E7792" w:rsidRPr="00DC54C4" w:rsidRDefault="009E7792" w:rsidP="009E7792">
      <w:pPr>
        <w:jc w:val="both"/>
        <w:rPr>
          <w:sz w:val="26"/>
          <w:szCs w:val="26"/>
        </w:rPr>
      </w:pPr>
    </w:p>
    <w:p w:rsidR="00457BA8" w:rsidRPr="00DC54C4" w:rsidRDefault="00457BA8" w:rsidP="00AB430B">
      <w:pPr>
        <w:pStyle w:val="afc"/>
        <w:numPr>
          <w:ilvl w:val="0"/>
          <w:numId w:val="17"/>
        </w:numPr>
        <w:jc w:val="center"/>
        <w:rPr>
          <w:b/>
          <w:bCs/>
        </w:rPr>
      </w:pPr>
      <w:r w:rsidRPr="00DC54C4">
        <w:rPr>
          <w:b/>
        </w:rPr>
        <w:t>Порядок р</w:t>
      </w:r>
      <w:r w:rsidRPr="00DC54C4">
        <w:rPr>
          <w:b/>
          <w:bCs/>
        </w:rPr>
        <w:t>азъяснения положений Тендерной документации.</w:t>
      </w:r>
    </w:p>
    <w:p w:rsidR="00457BA8" w:rsidRPr="00DC54C4" w:rsidRDefault="00457BA8" w:rsidP="00457BA8">
      <w:pPr>
        <w:tabs>
          <w:tab w:val="left" w:pos="0"/>
        </w:tabs>
        <w:autoSpaceDE w:val="0"/>
        <w:autoSpaceDN w:val="0"/>
        <w:jc w:val="both"/>
        <w:rPr>
          <w:bCs/>
          <w:sz w:val="28"/>
          <w:szCs w:val="28"/>
        </w:rPr>
      </w:pPr>
    </w:p>
    <w:p w:rsidR="00457BA8" w:rsidRPr="00DC54C4" w:rsidRDefault="00457BA8" w:rsidP="00AB430B">
      <w:pPr>
        <w:pStyle w:val="afc"/>
        <w:numPr>
          <w:ilvl w:val="0"/>
          <w:numId w:val="18"/>
        </w:numPr>
        <w:tabs>
          <w:tab w:val="left" w:pos="1134"/>
        </w:tabs>
        <w:autoSpaceDE w:val="0"/>
        <w:autoSpaceDN w:val="0"/>
        <w:ind w:left="0" w:firstLine="567"/>
      </w:pPr>
      <w:r w:rsidRPr="00DC54C4">
        <w:t>Заказчик вправе организовать встречу с потенциальными поставщиками, получившими Тендерную документацию, для разъяснения положений Тендерной документации.</w:t>
      </w:r>
    </w:p>
    <w:p w:rsidR="00457BA8" w:rsidRPr="00DC54C4" w:rsidRDefault="00457BA8" w:rsidP="00457BA8">
      <w:pPr>
        <w:ind w:firstLine="567"/>
        <w:jc w:val="both"/>
        <w:rPr>
          <w:sz w:val="28"/>
          <w:szCs w:val="28"/>
        </w:rPr>
      </w:pPr>
      <w:r w:rsidRPr="00DC54C4">
        <w:rPr>
          <w:b/>
          <w:bCs/>
          <w:sz w:val="28"/>
          <w:szCs w:val="28"/>
        </w:rPr>
        <w:t xml:space="preserve">Встреча с потенциальными поставщиками по разъяснению положений </w:t>
      </w:r>
      <w:r w:rsidRPr="00DC54C4">
        <w:rPr>
          <w:bCs/>
          <w:sz w:val="28"/>
          <w:szCs w:val="28"/>
        </w:rPr>
        <w:t xml:space="preserve">Тендерной документации: </w:t>
      </w:r>
      <w:r w:rsidRPr="00DC54C4">
        <w:rPr>
          <w:sz w:val="28"/>
          <w:szCs w:val="28"/>
        </w:rPr>
        <w:t xml:space="preserve">Потенциальный поставщик, претендующий на участие в электронных закупках в открытом тендере, вправе обратиться с письменным запросом о разъяснении положений тендерной документации, но не позднее </w:t>
      </w:r>
      <w:r w:rsidR="00500602">
        <w:rPr>
          <w:sz w:val="28"/>
          <w:szCs w:val="28"/>
        </w:rPr>
        <w:t>10</w:t>
      </w:r>
      <w:r w:rsidRPr="00DC54C4">
        <w:rPr>
          <w:sz w:val="28"/>
          <w:szCs w:val="28"/>
        </w:rPr>
        <w:t xml:space="preserve"> часов 00 минут «</w:t>
      </w:r>
      <w:r w:rsidR="00514B10">
        <w:rPr>
          <w:sz w:val="28"/>
          <w:szCs w:val="28"/>
          <w:lang w:val="kk-KZ"/>
        </w:rPr>
        <w:t>1</w:t>
      </w:r>
      <w:r w:rsidR="00500602">
        <w:rPr>
          <w:sz w:val="28"/>
          <w:szCs w:val="28"/>
          <w:lang w:val="kk-KZ"/>
        </w:rPr>
        <w:t>2</w:t>
      </w:r>
      <w:r w:rsidRPr="00DC54C4">
        <w:rPr>
          <w:sz w:val="28"/>
          <w:szCs w:val="28"/>
        </w:rPr>
        <w:t xml:space="preserve">» </w:t>
      </w:r>
      <w:r w:rsidR="009B36E5" w:rsidRPr="00DC54C4">
        <w:rPr>
          <w:sz w:val="28"/>
          <w:szCs w:val="28"/>
        </w:rPr>
        <w:t>мая</w:t>
      </w:r>
      <w:r w:rsidRPr="00DC54C4">
        <w:rPr>
          <w:sz w:val="28"/>
          <w:szCs w:val="28"/>
        </w:rPr>
        <w:t xml:space="preserve"> 201</w:t>
      </w:r>
      <w:r w:rsidR="00E57C22" w:rsidRPr="00DC54C4">
        <w:rPr>
          <w:sz w:val="28"/>
          <w:szCs w:val="28"/>
        </w:rPr>
        <w:t>4</w:t>
      </w:r>
      <w:r w:rsidRPr="00DC54C4">
        <w:rPr>
          <w:sz w:val="28"/>
          <w:szCs w:val="28"/>
        </w:rPr>
        <w:t xml:space="preserve"> года. Запросы потенциальных поставщиков необходимо направлять: г. </w:t>
      </w:r>
      <w:bookmarkStart w:id="2" w:name="_GoBack"/>
      <w:bookmarkEnd w:id="2"/>
      <w:r w:rsidR="00D644CB">
        <w:rPr>
          <w:sz w:val="28"/>
          <w:szCs w:val="28"/>
        </w:rPr>
        <w:t>Алматы</w:t>
      </w:r>
      <w:r w:rsidRPr="00DC54C4">
        <w:rPr>
          <w:sz w:val="28"/>
          <w:szCs w:val="28"/>
        </w:rPr>
        <w:t xml:space="preserve">, </w:t>
      </w:r>
      <w:r w:rsidR="00D644CB" w:rsidRPr="00CC1005">
        <w:rPr>
          <w:sz w:val="28"/>
          <w:szCs w:val="28"/>
        </w:rPr>
        <w:t xml:space="preserve">пр.Абая 42, офис </w:t>
      </w:r>
      <w:r w:rsidR="00D644CB">
        <w:rPr>
          <w:sz w:val="28"/>
          <w:szCs w:val="28"/>
        </w:rPr>
        <w:t>513, Департамент по поддержке бизнеса ТО</w:t>
      </w:r>
      <w:r w:rsidRPr="00DC54C4">
        <w:rPr>
          <w:sz w:val="28"/>
          <w:szCs w:val="28"/>
        </w:rPr>
        <w:t>О «</w:t>
      </w:r>
      <w:r w:rsidR="00D644CB" w:rsidRPr="00CC1005">
        <w:rPr>
          <w:sz w:val="28"/>
          <w:szCs w:val="28"/>
          <w:lang w:val="kk-KZ"/>
        </w:rPr>
        <w:t>Қ</w:t>
      </w:r>
      <w:r w:rsidR="00D644CB" w:rsidRPr="00CC1005">
        <w:rPr>
          <w:sz w:val="28"/>
          <w:szCs w:val="28"/>
        </w:rPr>
        <w:t xml:space="preserve">азТрансГаз </w:t>
      </w:r>
      <w:r w:rsidR="00D644CB" w:rsidRPr="00CC1005">
        <w:rPr>
          <w:sz w:val="28"/>
          <w:szCs w:val="28"/>
          <w:lang w:val="kk-KZ"/>
        </w:rPr>
        <w:t>Өнімдері</w:t>
      </w:r>
      <w:r w:rsidRPr="00DC54C4">
        <w:rPr>
          <w:sz w:val="28"/>
          <w:szCs w:val="28"/>
        </w:rPr>
        <w:t>».</w:t>
      </w:r>
    </w:p>
    <w:p w:rsidR="00457BA8" w:rsidRPr="00DC54C4" w:rsidRDefault="00457BA8" w:rsidP="00457BA8">
      <w:pPr>
        <w:ind w:firstLine="567"/>
        <w:jc w:val="both"/>
        <w:rPr>
          <w:sz w:val="28"/>
          <w:szCs w:val="28"/>
        </w:rPr>
      </w:pPr>
      <w:r w:rsidRPr="00DC54C4">
        <w:rPr>
          <w:sz w:val="28"/>
          <w:szCs w:val="28"/>
        </w:rPr>
        <w:t>По итогам встречи с потенциальными поставщиками секретарь тендерной комиссии оформляет протокол, который должен содержать:</w:t>
      </w:r>
    </w:p>
    <w:p w:rsidR="00457BA8" w:rsidRPr="00DC54C4" w:rsidRDefault="00457BA8" w:rsidP="00AB430B">
      <w:pPr>
        <w:numPr>
          <w:ilvl w:val="0"/>
          <w:numId w:val="4"/>
        </w:numPr>
        <w:tabs>
          <w:tab w:val="clear" w:pos="720"/>
          <w:tab w:val="num" w:pos="900"/>
        </w:tabs>
        <w:ind w:left="0" w:firstLine="540"/>
        <w:jc w:val="both"/>
        <w:rPr>
          <w:sz w:val="28"/>
          <w:szCs w:val="28"/>
        </w:rPr>
      </w:pPr>
      <w:r w:rsidRPr="00DC54C4">
        <w:rPr>
          <w:sz w:val="28"/>
          <w:szCs w:val="28"/>
        </w:rPr>
        <w:t>наименование, юридический адрес, контактные телефоны потенциальных поставщиков и их уполномоченных представителей с указанием фамилий, имен, отчеств лиц, присутствовавших на встрече на основании документов, подтверждающих право представителя потенциального поставщика участвовать во встрече;</w:t>
      </w:r>
    </w:p>
    <w:p w:rsidR="00457BA8" w:rsidRPr="00DC54C4" w:rsidRDefault="00457BA8" w:rsidP="00AB430B">
      <w:pPr>
        <w:numPr>
          <w:ilvl w:val="0"/>
          <w:numId w:val="4"/>
        </w:numPr>
        <w:tabs>
          <w:tab w:val="clear" w:pos="720"/>
          <w:tab w:val="num" w:pos="900"/>
        </w:tabs>
        <w:ind w:left="0" w:firstLine="540"/>
        <w:jc w:val="both"/>
        <w:rPr>
          <w:sz w:val="28"/>
          <w:szCs w:val="28"/>
        </w:rPr>
      </w:pPr>
      <w:r w:rsidRPr="00DC54C4">
        <w:rPr>
          <w:sz w:val="28"/>
          <w:szCs w:val="28"/>
        </w:rPr>
        <w:t>Ф.И.О., должности работников Заказчика, участвовавших во встрече;</w:t>
      </w:r>
    </w:p>
    <w:p w:rsidR="00457BA8" w:rsidRPr="00DC54C4" w:rsidRDefault="00457BA8" w:rsidP="00AB430B">
      <w:pPr>
        <w:numPr>
          <w:ilvl w:val="0"/>
          <w:numId w:val="4"/>
        </w:numPr>
        <w:tabs>
          <w:tab w:val="clear" w:pos="720"/>
          <w:tab w:val="num" w:pos="900"/>
        </w:tabs>
        <w:ind w:hanging="180"/>
        <w:jc w:val="both"/>
        <w:rPr>
          <w:sz w:val="28"/>
          <w:szCs w:val="28"/>
        </w:rPr>
      </w:pPr>
      <w:r w:rsidRPr="00DC54C4">
        <w:rPr>
          <w:sz w:val="28"/>
          <w:szCs w:val="28"/>
        </w:rPr>
        <w:t>вопросы и ответы на них в рамках Тендерной документации;</w:t>
      </w:r>
    </w:p>
    <w:p w:rsidR="00457BA8" w:rsidRPr="00DC54C4" w:rsidRDefault="00457BA8" w:rsidP="00AB430B">
      <w:pPr>
        <w:numPr>
          <w:ilvl w:val="0"/>
          <w:numId w:val="4"/>
        </w:numPr>
        <w:tabs>
          <w:tab w:val="clear" w:pos="720"/>
          <w:tab w:val="num" w:pos="900"/>
          <w:tab w:val="left" w:pos="4140"/>
        </w:tabs>
        <w:ind w:left="0" w:firstLine="540"/>
        <w:jc w:val="both"/>
        <w:rPr>
          <w:sz w:val="28"/>
          <w:szCs w:val="28"/>
        </w:rPr>
      </w:pPr>
      <w:r w:rsidRPr="00DC54C4">
        <w:rPr>
          <w:sz w:val="28"/>
          <w:szCs w:val="28"/>
        </w:rPr>
        <w:t>сведения о необходимости внесения изменений и/или дополнений в Тендерную документацию.</w:t>
      </w:r>
    </w:p>
    <w:p w:rsidR="00457BA8" w:rsidRPr="00DC54C4" w:rsidRDefault="00457BA8" w:rsidP="00457BA8">
      <w:pPr>
        <w:autoSpaceDE w:val="0"/>
        <w:autoSpaceDN w:val="0"/>
        <w:ind w:firstLine="567"/>
        <w:jc w:val="both"/>
        <w:rPr>
          <w:bCs/>
          <w:sz w:val="28"/>
          <w:szCs w:val="28"/>
        </w:rPr>
      </w:pPr>
      <w:r w:rsidRPr="00DC54C4">
        <w:rPr>
          <w:sz w:val="28"/>
          <w:szCs w:val="28"/>
        </w:rPr>
        <w:t>Протокол подписывается работниками Заказчика, присутствовавшими на встрече, и в течение 2 (двух) рабочих дней со дня проведения встречи направляется всем потенциальным поставщикам, получившим Тендерную документацию.</w:t>
      </w:r>
    </w:p>
    <w:p w:rsidR="00457BA8" w:rsidRPr="00DC54C4" w:rsidRDefault="00457BA8" w:rsidP="00AB430B">
      <w:pPr>
        <w:numPr>
          <w:ilvl w:val="0"/>
          <w:numId w:val="18"/>
        </w:numPr>
        <w:tabs>
          <w:tab w:val="left" w:pos="1134"/>
        </w:tabs>
        <w:autoSpaceDE w:val="0"/>
        <w:autoSpaceDN w:val="0"/>
        <w:ind w:left="0" w:firstLine="567"/>
        <w:jc w:val="both"/>
        <w:rPr>
          <w:sz w:val="28"/>
          <w:szCs w:val="28"/>
        </w:rPr>
      </w:pPr>
      <w:r w:rsidRPr="00DC54C4">
        <w:rPr>
          <w:sz w:val="28"/>
          <w:szCs w:val="28"/>
        </w:rPr>
        <w:t xml:space="preserve">Потенциальный поставщик, получивший Тендерную документацию, вправе обратиться с письменным запросом о разъяснении положений Тендерной документации в срок не позднее </w:t>
      </w:r>
      <w:r w:rsidR="005D7F3A">
        <w:rPr>
          <w:sz w:val="28"/>
          <w:szCs w:val="28"/>
          <w:lang w:val="kk-KZ"/>
        </w:rPr>
        <w:t>9</w:t>
      </w:r>
      <w:r w:rsidRPr="00DC54C4">
        <w:rPr>
          <w:sz w:val="28"/>
          <w:szCs w:val="28"/>
        </w:rPr>
        <w:t xml:space="preserve"> (</w:t>
      </w:r>
      <w:r w:rsidR="005D7F3A">
        <w:rPr>
          <w:sz w:val="28"/>
          <w:szCs w:val="28"/>
          <w:lang w:val="kk-KZ"/>
        </w:rPr>
        <w:t>девяти</w:t>
      </w:r>
      <w:r w:rsidRPr="00DC54C4">
        <w:rPr>
          <w:sz w:val="28"/>
          <w:szCs w:val="28"/>
        </w:rPr>
        <w:t>) календарных дней до истечения окончательного срока приема Заявок.</w:t>
      </w:r>
    </w:p>
    <w:p w:rsidR="00457BA8" w:rsidRDefault="00457BA8" w:rsidP="00457BA8">
      <w:pPr>
        <w:pStyle w:val="ad"/>
        <w:ind w:firstLine="567"/>
        <w:jc w:val="both"/>
        <w:rPr>
          <w:sz w:val="28"/>
          <w:szCs w:val="28"/>
        </w:rPr>
      </w:pPr>
      <w:r w:rsidRPr="00DC54C4">
        <w:rPr>
          <w:sz w:val="28"/>
          <w:szCs w:val="28"/>
        </w:rPr>
        <w:t xml:space="preserve">Заказчик не позднее 3 (трех) рабочих дней с момента поступления запроса ответить на него и без указания на то, от кого поступил запрос, направить данное разъяснение всем потенциальным поставщикам, получившим Тендерную документацию. </w:t>
      </w:r>
    </w:p>
    <w:p w:rsidR="00457BA8" w:rsidRPr="00DC54C4" w:rsidRDefault="00457BA8" w:rsidP="00AB430B">
      <w:pPr>
        <w:pStyle w:val="afc"/>
        <w:numPr>
          <w:ilvl w:val="0"/>
          <w:numId w:val="17"/>
        </w:numPr>
        <w:jc w:val="center"/>
      </w:pPr>
      <w:r w:rsidRPr="00DC54C4">
        <w:rPr>
          <w:b/>
        </w:rPr>
        <w:t>Порядок внесения изменений и дополнений</w:t>
      </w:r>
      <w:r w:rsidRPr="00DC54C4">
        <w:t xml:space="preserve"> </w:t>
      </w:r>
      <w:r w:rsidRPr="00DC54C4">
        <w:rPr>
          <w:b/>
        </w:rPr>
        <w:t>в Тендерную документацию.</w:t>
      </w:r>
    </w:p>
    <w:p w:rsidR="00457BA8" w:rsidRPr="00DC54C4" w:rsidRDefault="00457BA8" w:rsidP="00457BA8">
      <w:pPr>
        <w:widowControl w:val="0"/>
        <w:ind w:left="1080"/>
        <w:rPr>
          <w:sz w:val="28"/>
          <w:szCs w:val="28"/>
        </w:rPr>
      </w:pPr>
    </w:p>
    <w:p w:rsidR="00457BA8" w:rsidRPr="00DC54C4" w:rsidRDefault="00457BA8" w:rsidP="00AB430B">
      <w:pPr>
        <w:numPr>
          <w:ilvl w:val="0"/>
          <w:numId w:val="18"/>
        </w:numPr>
        <w:autoSpaceDE w:val="0"/>
        <w:autoSpaceDN w:val="0"/>
        <w:ind w:left="0" w:firstLine="567"/>
        <w:jc w:val="both"/>
        <w:rPr>
          <w:sz w:val="28"/>
          <w:szCs w:val="28"/>
        </w:rPr>
      </w:pPr>
      <w:r w:rsidRPr="00DC54C4">
        <w:rPr>
          <w:sz w:val="28"/>
          <w:szCs w:val="28"/>
        </w:rPr>
        <w:lastRenderedPageBreak/>
        <w:t xml:space="preserve">Заказчик вправе внести изменения и дополнения в Тендерную документацию, в установленном порядке, в срок не позднее 5 (пяти) календарных дней до истечения окончательного срока представления заявок. При этом окончательный срок предоставления заявок продлевается не менее чем на 10 (десять) календарных дней. </w:t>
      </w:r>
    </w:p>
    <w:p w:rsidR="00457BA8" w:rsidRPr="00DC54C4" w:rsidRDefault="00457BA8" w:rsidP="00457BA8">
      <w:pPr>
        <w:tabs>
          <w:tab w:val="left" w:pos="0"/>
        </w:tabs>
        <w:jc w:val="both"/>
        <w:rPr>
          <w:sz w:val="28"/>
          <w:szCs w:val="28"/>
        </w:rPr>
      </w:pPr>
      <w:r w:rsidRPr="00DC54C4">
        <w:rPr>
          <w:sz w:val="28"/>
          <w:szCs w:val="28"/>
        </w:rPr>
        <w:tab/>
        <w:t>Заказчик в течение 2-х рабочих дней со дня внесения изменений и дополнений в Тендерную документацию уведомляет об этом всех потенциальных поставщиков, получивших Тендерную документацию, в том числе и о продленном сроке представления заявок.</w:t>
      </w:r>
    </w:p>
    <w:p w:rsidR="00457BA8" w:rsidRPr="00DC54C4" w:rsidRDefault="00457BA8" w:rsidP="00457BA8">
      <w:pPr>
        <w:pStyle w:val="22"/>
        <w:spacing w:before="0" w:after="0"/>
        <w:ind w:left="567"/>
        <w:rPr>
          <w:rFonts w:ascii="Times New Roman" w:hAnsi="Times New Roman" w:cs="Times New Roman"/>
          <w:i w:val="0"/>
        </w:rPr>
      </w:pPr>
    </w:p>
    <w:p w:rsidR="0092479C" w:rsidRPr="00DC54C4" w:rsidRDefault="0092479C" w:rsidP="00AB430B">
      <w:pPr>
        <w:pStyle w:val="afc"/>
        <w:numPr>
          <w:ilvl w:val="0"/>
          <w:numId w:val="17"/>
        </w:numPr>
        <w:autoSpaceDE w:val="0"/>
        <w:autoSpaceDN w:val="0"/>
        <w:jc w:val="center"/>
        <w:rPr>
          <w:b/>
        </w:rPr>
      </w:pPr>
      <w:r w:rsidRPr="00DC54C4">
        <w:rPr>
          <w:b/>
        </w:rPr>
        <w:t>Требования к заявке.</w:t>
      </w:r>
    </w:p>
    <w:p w:rsidR="0092479C" w:rsidRPr="00DC54C4" w:rsidRDefault="0092479C" w:rsidP="0092479C">
      <w:pPr>
        <w:autoSpaceDE w:val="0"/>
        <w:autoSpaceDN w:val="0"/>
        <w:ind w:left="1080"/>
        <w:rPr>
          <w:b/>
          <w:sz w:val="28"/>
          <w:szCs w:val="28"/>
        </w:rPr>
      </w:pPr>
    </w:p>
    <w:p w:rsidR="0092479C" w:rsidRPr="00DC54C4" w:rsidRDefault="0092479C" w:rsidP="00AB430B">
      <w:pPr>
        <w:pStyle w:val="afc"/>
        <w:numPr>
          <w:ilvl w:val="0"/>
          <w:numId w:val="18"/>
        </w:numPr>
        <w:rPr>
          <w:bCs/>
        </w:rPr>
      </w:pPr>
      <w:r w:rsidRPr="00DC54C4">
        <w:rPr>
          <w:bCs/>
        </w:rPr>
        <w:t xml:space="preserve"> Заявка потенциального поставщика должна содержать:</w:t>
      </w:r>
    </w:p>
    <w:p w:rsidR="00E57C22" w:rsidRPr="00DC54C4" w:rsidRDefault="00E57C22" w:rsidP="00E57C22">
      <w:pPr>
        <w:widowControl w:val="0"/>
        <w:numPr>
          <w:ilvl w:val="0"/>
          <w:numId w:val="6"/>
        </w:numPr>
        <w:tabs>
          <w:tab w:val="clear" w:pos="1134"/>
          <w:tab w:val="num" w:pos="993"/>
        </w:tabs>
        <w:autoSpaceDE w:val="0"/>
        <w:autoSpaceDN w:val="0"/>
        <w:adjustRightInd w:val="0"/>
        <w:jc w:val="both"/>
        <w:rPr>
          <w:bCs/>
          <w:sz w:val="28"/>
          <w:szCs w:val="28"/>
        </w:rPr>
      </w:pPr>
      <w:r w:rsidRPr="00DC54C4">
        <w:rPr>
          <w:bCs/>
          <w:sz w:val="28"/>
          <w:szCs w:val="28"/>
        </w:rPr>
        <w:t>заполненную и подписанную потенциальным поставщиком заявку на участие в открытом тендере в форме электронного документа;</w:t>
      </w:r>
    </w:p>
    <w:p w:rsidR="00E57C22" w:rsidRPr="00DC54C4" w:rsidRDefault="00E57C22" w:rsidP="00E57C22">
      <w:pPr>
        <w:widowControl w:val="0"/>
        <w:numPr>
          <w:ilvl w:val="0"/>
          <w:numId w:val="6"/>
        </w:numPr>
        <w:tabs>
          <w:tab w:val="clear" w:pos="1134"/>
          <w:tab w:val="num" w:pos="993"/>
        </w:tabs>
        <w:autoSpaceDE w:val="0"/>
        <w:autoSpaceDN w:val="0"/>
        <w:adjustRightInd w:val="0"/>
        <w:jc w:val="both"/>
        <w:rPr>
          <w:bCs/>
          <w:sz w:val="28"/>
          <w:szCs w:val="28"/>
        </w:rPr>
      </w:pPr>
      <w:r w:rsidRPr="00DC54C4">
        <w:rPr>
          <w:bCs/>
          <w:sz w:val="28"/>
          <w:szCs w:val="28"/>
        </w:rPr>
        <w:t xml:space="preserve">электронную копию лицензии </w:t>
      </w:r>
      <w:r w:rsidRPr="00DC54C4">
        <w:rPr>
          <w:sz w:val="28"/>
          <w:szCs w:val="28"/>
        </w:rPr>
        <w:t>либо заявления потенциального поставщика, содержащее ссылку на официальный интернет источник (веб-сайт) государственного органа, выдавшего лицензию, использующего электронную систему лицензирования</w:t>
      </w:r>
      <w:r w:rsidRPr="00DC54C4">
        <w:rPr>
          <w:bCs/>
          <w:sz w:val="28"/>
          <w:szCs w:val="28"/>
        </w:rPr>
        <w:t xml:space="preserve"> в формате электронного документа или электронной копии (в случае, если условиями тендера предполагается деятельность, которая подлежит </w:t>
      </w:r>
      <w:hyperlink r:id="rId11" w:tooltip="jl:30087221.0%20" w:history="1">
        <w:r w:rsidRPr="00DC54C4">
          <w:rPr>
            <w:bCs/>
            <w:sz w:val="28"/>
            <w:szCs w:val="28"/>
          </w:rPr>
          <w:t>обязательному лицензированию</w:t>
        </w:r>
      </w:hyperlink>
      <w:r w:rsidRPr="00DC54C4">
        <w:rPr>
          <w:bCs/>
          <w:sz w:val="28"/>
          <w:szCs w:val="28"/>
        </w:rPr>
        <w:t>);</w:t>
      </w:r>
    </w:p>
    <w:p w:rsidR="00E57C22" w:rsidRDefault="00E57C22" w:rsidP="00E57C22">
      <w:pPr>
        <w:widowControl w:val="0"/>
        <w:numPr>
          <w:ilvl w:val="0"/>
          <w:numId w:val="6"/>
        </w:numPr>
        <w:tabs>
          <w:tab w:val="clear" w:pos="1134"/>
          <w:tab w:val="num" w:pos="993"/>
        </w:tabs>
        <w:autoSpaceDE w:val="0"/>
        <w:autoSpaceDN w:val="0"/>
        <w:adjustRightInd w:val="0"/>
        <w:jc w:val="both"/>
        <w:rPr>
          <w:bCs/>
          <w:sz w:val="28"/>
          <w:szCs w:val="28"/>
        </w:rPr>
      </w:pPr>
      <w:r w:rsidRPr="00DC54C4">
        <w:rPr>
          <w:bCs/>
          <w:sz w:val="28"/>
          <w:szCs w:val="28"/>
        </w:rPr>
        <w:t xml:space="preserve">техническую спецификацию (техническое задание) потенциального поставщика в форме электронного документа или электронной копии, которая должна соответствовать требованиям, установленным Тендерной документацией </w:t>
      </w:r>
      <w:r w:rsidRPr="00DC54C4">
        <w:rPr>
          <w:bCs/>
          <w:i/>
          <w:sz w:val="28"/>
          <w:szCs w:val="28"/>
        </w:rPr>
        <w:t>Приложение №1</w:t>
      </w:r>
      <w:r w:rsidRPr="00DC54C4">
        <w:rPr>
          <w:bCs/>
          <w:sz w:val="28"/>
          <w:szCs w:val="28"/>
        </w:rPr>
        <w:t>;</w:t>
      </w:r>
    </w:p>
    <w:p w:rsidR="00E57C22" w:rsidRPr="00DC54C4" w:rsidRDefault="00E57C22" w:rsidP="00AB430B">
      <w:pPr>
        <w:widowControl w:val="0"/>
        <w:numPr>
          <w:ilvl w:val="0"/>
          <w:numId w:val="6"/>
        </w:numPr>
        <w:tabs>
          <w:tab w:val="clear" w:pos="1134"/>
          <w:tab w:val="num" w:pos="993"/>
        </w:tabs>
        <w:autoSpaceDE w:val="0"/>
        <w:autoSpaceDN w:val="0"/>
        <w:adjustRightInd w:val="0"/>
        <w:jc w:val="both"/>
        <w:rPr>
          <w:bCs/>
          <w:sz w:val="28"/>
          <w:szCs w:val="28"/>
        </w:rPr>
      </w:pPr>
      <w:r w:rsidRPr="00DC54C4">
        <w:rPr>
          <w:bCs/>
          <w:sz w:val="28"/>
          <w:szCs w:val="28"/>
        </w:rPr>
        <w:t>ценовое предложение в форме электронного документа, подписанное потенциальным поставщиком, форма и содержание которого должно соответствовать обязательным требованиям, указанным в подпункте 12) пункта 37 Правил;</w:t>
      </w:r>
    </w:p>
    <w:p w:rsidR="00E57C22" w:rsidRPr="00DC54C4" w:rsidRDefault="00E57C22" w:rsidP="00E57C22">
      <w:pPr>
        <w:widowControl w:val="0"/>
        <w:numPr>
          <w:ilvl w:val="0"/>
          <w:numId w:val="6"/>
        </w:numPr>
        <w:tabs>
          <w:tab w:val="clear" w:pos="1134"/>
          <w:tab w:val="num" w:pos="993"/>
        </w:tabs>
        <w:autoSpaceDE w:val="0"/>
        <w:autoSpaceDN w:val="0"/>
        <w:adjustRightInd w:val="0"/>
        <w:jc w:val="both"/>
        <w:rPr>
          <w:bCs/>
          <w:sz w:val="28"/>
          <w:szCs w:val="28"/>
        </w:rPr>
      </w:pPr>
      <w:r w:rsidRPr="00DC54C4">
        <w:rPr>
          <w:bCs/>
          <w:sz w:val="28"/>
          <w:szCs w:val="28"/>
        </w:rPr>
        <w:t>электронные копии документов, подтверждающих применимость к заявке критериев оценки и сопоставления, указанных в пункте 5</w:t>
      </w:r>
      <w:r w:rsidR="00AD14CB">
        <w:rPr>
          <w:bCs/>
          <w:sz w:val="28"/>
          <w:szCs w:val="28"/>
        </w:rPr>
        <w:t>2</w:t>
      </w:r>
      <w:r w:rsidRPr="00DC54C4">
        <w:rPr>
          <w:bCs/>
          <w:sz w:val="28"/>
          <w:szCs w:val="28"/>
        </w:rPr>
        <w:t xml:space="preserve"> настоящей Тендерной документации </w:t>
      </w:r>
      <w:r w:rsidRPr="00DC54C4">
        <w:rPr>
          <w:sz w:val="28"/>
          <w:szCs w:val="28"/>
        </w:rPr>
        <w:t>(в случае, если потенциальный поставщик претендует на применение критериев, влияющих на условное понижение цены).</w:t>
      </w:r>
      <w:r w:rsidRPr="00DC54C4">
        <w:rPr>
          <w:bCs/>
          <w:sz w:val="28"/>
          <w:szCs w:val="28"/>
        </w:rPr>
        <w:t xml:space="preserve"> При этом непредставление документов, подтверждающих критерии, влияющие на условное понижение цены, не является основанием для отклонения такой заявки;</w:t>
      </w:r>
    </w:p>
    <w:p w:rsidR="00E57C22" w:rsidRPr="00DC54C4" w:rsidRDefault="00E57C22" w:rsidP="00E57C22">
      <w:pPr>
        <w:widowControl w:val="0"/>
        <w:numPr>
          <w:ilvl w:val="0"/>
          <w:numId w:val="6"/>
        </w:numPr>
        <w:tabs>
          <w:tab w:val="clear" w:pos="1134"/>
          <w:tab w:val="num" w:pos="993"/>
        </w:tabs>
        <w:autoSpaceDE w:val="0"/>
        <w:autoSpaceDN w:val="0"/>
        <w:adjustRightInd w:val="0"/>
        <w:jc w:val="both"/>
        <w:rPr>
          <w:bCs/>
          <w:sz w:val="28"/>
          <w:szCs w:val="28"/>
        </w:rPr>
      </w:pPr>
      <w:r w:rsidRPr="00DC54C4">
        <w:rPr>
          <w:bCs/>
          <w:sz w:val="28"/>
          <w:szCs w:val="28"/>
        </w:rPr>
        <w:t xml:space="preserve">электронные копии лицензий либо заявление потенциального поставщика, содержащее ссылку на официальный интернет источник (веб-сайт) государственного органа, выдавшего лицензию, использующего электронную систему лицензирования на выполняемые субподрядчиком работы (оказываемые соисполнителем услуги) </w:t>
      </w:r>
      <w:r w:rsidR="00986DFB">
        <w:rPr>
          <w:bCs/>
          <w:sz w:val="28"/>
          <w:szCs w:val="28"/>
        </w:rPr>
        <w:t xml:space="preserve">в формате электронного документа или электронной копии, </w:t>
      </w:r>
      <w:r w:rsidRPr="00DC54C4">
        <w:rPr>
          <w:bCs/>
          <w:sz w:val="28"/>
          <w:szCs w:val="28"/>
        </w:rPr>
        <w:t>в случае, если потенциальный поставщик привлекает субподрядчиков (соисполнителей) на тендер, которым предполагается деятельность, подлежащая обязательному лицензированию;</w:t>
      </w:r>
    </w:p>
    <w:p w:rsidR="00E57C22" w:rsidRPr="00DC54C4" w:rsidRDefault="00E57C22" w:rsidP="00E57C22">
      <w:pPr>
        <w:widowControl w:val="0"/>
        <w:numPr>
          <w:ilvl w:val="0"/>
          <w:numId w:val="6"/>
        </w:numPr>
        <w:autoSpaceDE w:val="0"/>
        <w:autoSpaceDN w:val="0"/>
        <w:adjustRightInd w:val="0"/>
        <w:jc w:val="both"/>
        <w:rPr>
          <w:bCs/>
          <w:sz w:val="28"/>
          <w:szCs w:val="28"/>
        </w:rPr>
      </w:pPr>
      <w:r w:rsidRPr="00DC54C4">
        <w:rPr>
          <w:bCs/>
          <w:sz w:val="28"/>
          <w:szCs w:val="28"/>
        </w:rPr>
        <w:t xml:space="preserve">электронную копию документа, подтверждающего внесение обеспечения заявки на участие в открытом тендере, соответствующего условиям внесения, содержанию и виду, изложенному в тендерной </w:t>
      </w:r>
      <w:r w:rsidRPr="00DC54C4">
        <w:rPr>
          <w:bCs/>
          <w:sz w:val="28"/>
          <w:szCs w:val="28"/>
        </w:rPr>
        <w:lastRenderedPageBreak/>
        <w:t>документации, при этом сумма обеспечения заявки на участие в открытом тендере не должна быть ниже размера, установленного тендерной документацией (в случае, если тендерной документацией предусматривается внесение обеспечения заявки на участие в открытом тендере).</w:t>
      </w:r>
    </w:p>
    <w:p w:rsidR="008720F0" w:rsidRPr="00DC54C4" w:rsidRDefault="009900DE" w:rsidP="008720F0">
      <w:pPr>
        <w:widowControl w:val="0"/>
        <w:autoSpaceDE w:val="0"/>
        <w:autoSpaceDN w:val="0"/>
        <w:adjustRightInd w:val="0"/>
        <w:ind w:firstLine="993"/>
        <w:jc w:val="both"/>
        <w:rPr>
          <w:bCs/>
          <w:color w:val="000000"/>
          <w:sz w:val="28"/>
          <w:szCs w:val="28"/>
          <w:lang w:val="kk-KZ"/>
        </w:rPr>
      </w:pPr>
      <w:r w:rsidRPr="00DC54C4">
        <w:rPr>
          <w:bCs/>
          <w:sz w:val="28"/>
          <w:szCs w:val="28"/>
        </w:rPr>
        <w:t>Срок действия обеспечения заявки на участие в тендере должен быть не менее срока действия заявки на участие в тендере.</w:t>
      </w:r>
    </w:p>
    <w:p w:rsidR="009900DE" w:rsidRPr="00DC54C4" w:rsidRDefault="009900DE" w:rsidP="009900DE">
      <w:pPr>
        <w:pStyle w:val="afc"/>
        <w:numPr>
          <w:ilvl w:val="0"/>
          <w:numId w:val="6"/>
        </w:numPr>
        <w:autoSpaceDE w:val="0"/>
        <w:autoSpaceDN w:val="0"/>
        <w:rPr>
          <w:bCs/>
        </w:rPr>
      </w:pPr>
      <w:r w:rsidRPr="00DC54C4">
        <w:rPr>
          <w:bCs/>
        </w:rPr>
        <w:t>электронную копию свидетельства о государственной регистрации (перерегистрации) юридического лица или справки о государственной регистрации юридического лица либо электронную копию заявления потенциального поставщика, содержащее ссылку на официальный интернет источник (</w:t>
      </w:r>
      <w:hyperlink r:id="rId12" w:history="1">
        <w:r w:rsidRPr="00DC54C4">
          <w:rPr>
            <w:bCs/>
          </w:rPr>
          <w:t>www.e.gov.kz</w:t>
        </w:r>
      </w:hyperlink>
      <w:r w:rsidRPr="00DC54C4">
        <w:rPr>
          <w:bCs/>
        </w:rPr>
        <w:t>) государственного органа, выдавшего справку, использующего электронную систему регистрации, для физического лица – электронную копию документа о регистрации в качестве субъекта предпринимательства, для временного объединения юридических лиц (консорциум) – электронную копию соглашения о консорциуме и электронные копии свидетельств о государственной регистрации (перерегистрации) участников консорциума;</w:t>
      </w:r>
    </w:p>
    <w:p w:rsidR="008720F0" w:rsidRPr="00DC54C4" w:rsidRDefault="009900DE" w:rsidP="00AB430B">
      <w:pPr>
        <w:widowControl w:val="0"/>
        <w:numPr>
          <w:ilvl w:val="0"/>
          <w:numId w:val="6"/>
        </w:numPr>
        <w:autoSpaceDE w:val="0"/>
        <w:autoSpaceDN w:val="0"/>
        <w:adjustRightInd w:val="0"/>
        <w:jc w:val="both"/>
        <w:rPr>
          <w:bCs/>
          <w:color w:val="000000"/>
          <w:sz w:val="28"/>
          <w:szCs w:val="28"/>
        </w:rPr>
      </w:pPr>
      <w:r w:rsidRPr="00DC54C4">
        <w:rPr>
          <w:bCs/>
          <w:sz w:val="28"/>
          <w:szCs w:val="28"/>
        </w:rPr>
        <w:t xml:space="preserve">электронную копию документа, содержащего сведения об учредителях: электронную копию устава, утвержденного в установленном законодательством порядке </w:t>
      </w:r>
      <w:r w:rsidRPr="00DC54C4">
        <w:rPr>
          <w:sz w:val="28"/>
          <w:szCs w:val="28"/>
        </w:rPr>
        <w:t>для юридических лиц, зарегистрированных на основании типового устава - копию заявления установленной формы о регистрации юридического лица</w:t>
      </w:r>
      <w:r w:rsidRPr="00DC54C4">
        <w:rPr>
          <w:bCs/>
          <w:sz w:val="28"/>
          <w:szCs w:val="28"/>
        </w:rPr>
        <w:t xml:space="preserve"> (в случае участия консорциума представляется электронная копия устава каждого юридического лица, входящего в консорциум), электронную копию выписки из реестра держателей акций, выданной не более чем за 30 (тридцать) календарных дней до даты вскрытия, а также электронную копию иного документа содержащего, сведения об учредителях выданного в соответствии с законодательством;</w:t>
      </w:r>
      <w:r w:rsidR="008720F0" w:rsidRPr="00DC54C4">
        <w:rPr>
          <w:bCs/>
          <w:color w:val="000000"/>
          <w:sz w:val="28"/>
          <w:szCs w:val="28"/>
        </w:rPr>
        <w:t xml:space="preserve"> </w:t>
      </w:r>
    </w:p>
    <w:p w:rsidR="009900DE" w:rsidRPr="00DC54C4" w:rsidRDefault="009900DE" w:rsidP="009900DE">
      <w:pPr>
        <w:pStyle w:val="afc"/>
        <w:numPr>
          <w:ilvl w:val="0"/>
          <w:numId w:val="6"/>
        </w:numPr>
        <w:autoSpaceDE w:val="0"/>
        <w:autoSpaceDN w:val="0"/>
        <w:rPr>
          <w:bCs/>
        </w:rPr>
      </w:pPr>
      <w:r w:rsidRPr="00DC54C4">
        <w:rPr>
          <w:rStyle w:val="s0"/>
          <w:color w:val="auto"/>
        </w:rPr>
        <w:t xml:space="preserve">электронную копию </w:t>
      </w:r>
      <w:r w:rsidRPr="00DC54C4">
        <w:rPr>
          <w:bCs/>
        </w:rPr>
        <w:t>документа о назначении (избрании) первого руководителя потенциального поставщика (в случае участия консорциума представляется электронная копия документа о назначении (избрании) первого руководителя каждого юридического лица, входящего в консорциум, а также электронную копию документа, подтверждающего право подписания соглашения о консорциуме уполномоченным лицом каждого юридического лица, входящего в консорциум);</w:t>
      </w:r>
    </w:p>
    <w:p w:rsidR="0092479C" w:rsidRPr="00DC54C4" w:rsidRDefault="009900DE" w:rsidP="009900DE">
      <w:pPr>
        <w:widowControl w:val="0"/>
        <w:autoSpaceDE w:val="0"/>
        <w:autoSpaceDN w:val="0"/>
        <w:adjustRightInd w:val="0"/>
        <w:ind w:firstLine="567"/>
        <w:jc w:val="both"/>
        <w:rPr>
          <w:bCs/>
          <w:sz w:val="28"/>
          <w:szCs w:val="28"/>
        </w:rPr>
      </w:pPr>
      <w:r w:rsidRPr="00DC54C4">
        <w:rPr>
          <w:bCs/>
          <w:sz w:val="28"/>
          <w:szCs w:val="28"/>
        </w:rPr>
        <w:t>11</w:t>
      </w:r>
      <w:r w:rsidR="0092479C" w:rsidRPr="00DC54C4">
        <w:rPr>
          <w:bCs/>
          <w:sz w:val="28"/>
          <w:szCs w:val="28"/>
        </w:rPr>
        <w:t xml:space="preserve">) </w:t>
      </w:r>
      <w:r w:rsidRPr="00DC54C4">
        <w:rPr>
          <w:bCs/>
          <w:sz w:val="28"/>
          <w:szCs w:val="28"/>
        </w:rPr>
        <w:t>сведения о согласии потенциального поставщика с условиями, видом, объемом и способом внесения обеспечения исполнения договора о закупках в форме электронного документа или электронной копии;</w:t>
      </w:r>
    </w:p>
    <w:p w:rsidR="0092479C" w:rsidRPr="00DC54C4" w:rsidRDefault="009900DE" w:rsidP="0092479C">
      <w:pPr>
        <w:autoSpaceDE w:val="0"/>
        <w:autoSpaceDN w:val="0"/>
        <w:ind w:firstLine="567"/>
        <w:jc w:val="both"/>
        <w:rPr>
          <w:bCs/>
          <w:sz w:val="28"/>
          <w:szCs w:val="28"/>
        </w:rPr>
      </w:pPr>
      <w:r w:rsidRPr="00DC54C4">
        <w:rPr>
          <w:bCs/>
          <w:sz w:val="28"/>
          <w:szCs w:val="28"/>
        </w:rPr>
        <w:t>12</w:t>
      </w:r>
      <w:r w:rsidR="0092479C" w:rsidRPr="00DC54C4">
        <w:rPr>
          <w:bCs/>
          <w:sz w:val="28"/>
          <w:szCs w:val="28"/>
        </w:rPr>
        <w:t xml:space="preserve">) </w:t>
      </w:r>
      <w:r w:rsidRPr="00DC54C4">
        <w:rPr>
          <w:bCs/>
          <w:sz w:val="28"/>
          <w:szCs w:val="28"/>
        </w:rPr>
        <w:t>электронную копию сведени</w:t>
      </w:r>
      <w:r w:rsidR="00BE7410">
        <w:rPr>
          <w:bCs/>
          <w:sz w:val="28"/>
          <w:szCs w:val="28"/>
        </w:rPr>
        <w:t>й</w:t>
      </w:r>
      <w:r w:rsidRPr="00DC54C4">
        <w:rPr>
          <w:bCs/>
          <w:sz w:val="28"/>
          <w:szCs w:val="28"/>
        </w:rPr>
        <w:t xml:space="preserve"> об ознакомлении потенциального поставщика с условиями внесения потенциального поставщика в Перечень ненадежных потенциальных поставщиков (поставщиков) Холдинга в форме электронного документа или электронной копии;</w:t>
      </w:r>
    </w:p>
    <w:p w:rsidR="0092479C" w:rsidRPr="00DC54C4" w:rsidRDefault="009900DE" w:rsidP="0092479C">
      <w:pPr>
        <w:widowControl w:val="0"/>
        <w:autoSpaceDE w:val="0"/>
        <w:autoSpaceDN w:val="0"/>
        <w:adjustRightInd w:val="0"/>
        <w:ind w:firstLine="567"/>
        <w:jc w:val="both"/>
        <w:rPr>
          <w:bCs/>
          <w:sz w:val="28"/>
          <w:szCs w:val="28"/>
        </w:rPr>
      </w:pPr>
      <w:r w:rsidRPr="00DC54C4">
        <w:rPr>
          <w:rStyle w:val="s0"/>
        </w:rPr>
        <w:t>13</w:t>
      </w:r>
      <w:r w:rsidR="0092479C" w:rsidRPr="00DC54C4">
        <w:rPr>
          <w:rStyle w:val="s0"/>
        </w:rPr>
        <w:t xml:space="preserve">) </w:t>
      </w:r>
      <w:r w:rsidRPr="00DC54C4">
        <w:rPr>
          <w:bCs/>
          <w:sz w:val="28"/>
          <w:szCs w:val="28"/>
        </w:rPr>
        <w:t xml:space="preserve">электронную копию доверенности, выданную лицу (лицам), представляющему интересы потенциального поставщика, на право подписания заявки и документов, содержащихся в заявке на участие в электронных закупках способом открытого тендера, за исключением первого </w:t>
      </w:r>
      <w:r w:rsidRPr="00DC54C4">
        <w:rPr>
          <w:bCs/>
          <w:sz w:val="28"/>
          <w:szCs w:val="28"/>
        </w:rPr>
        <w:lastRenderedPageBreak/>
        <w:t>руководителя потенциального поставщика, имеющего право выступать от имени потенциального поставщика без доверенности, в соответствии с уставом потенциального поставщика;</w:t>
      </w:r>
    </w:p>
    <w:p w:rsidR="009900DE" w:rsidRPr="00DC54C4" w:rsidRDefault="009900DE" w:rsidP="009900DE">
      <w:pPr>
        <w:widowControl w:val="0"/>
        <w:autoSpaceDE w:val="0"/>
        <w:autoSpaceDN w:val="0"/>
        <w:adjustRightInd w:val="0"/>
        <w:ind w:firstLine="567"/>
        <w:jc w:val="both"/>
        <w:rPr>
          <w:bCs/>
          <w:sz w:val="28"/>
          <w:szCs w:val="28"/>
        </w:rPr>
      </w:pPr>
      <w:r w:rsidRPr="00DC54C4">
        <w:rPr>
          <w:bCs/>
          <w:sz w:val="28"/>
          <w:szCs w:val="28"/>
        </w:rPr>
        <w:t>Документы, пр</w:t>
      </w:r>
      <w:r w:rsidR="00BE7410">
        <w:rPr>
          <w:bCs/>
          <w:sz w:val="28"/>
          <w:szCs w:val="28"/>
        </w:rPr>
        <w:t>едусмотренные подпунктами 1) и</w:t>
      </w:r>
      <w:r w:rsidR="007E0F44">
        <w:rPr>
          <w:bCs/>
          <w:sz w:val="28"/>
          <w:szCs w:val="28"/>
        </w:rPr>
        <w:t xml:space="preserve"> </w:t>
      </w:r>
      <w:r w:rsidR="007E0F44" w:rsidRPr="007E0F44">
        <w:rPr>
          <w:bCs/>
          <w:sz w:val="28"/>
          <w:szCs w:val="28"/>
        </w:rPr>
        <w:t>4</w:t>
      </w:r>
      <w:r w:rsidRPr="007E0F44">
        <w:rPr>
          <w:bCs/>
          <w:sz w:val="28"/>
          <w:szCs w:val="28"/>
        </w:rPr>
        <w:t>) настоящего</w:t>
      </w:r>
      <w:r w:rsidRPr="00DC54C4">
        <w:rPr>
          <w:bCs/>
          <w:sz w:val="28"/>
          <w:szCs w:val="28"/>
        </w:rPr>
        <w:t xml:space="preserve"> пункта Тендерной документации формируются потенциальным поставщиком в Системе.</w:t>
      </w:r>
    </w:p>
    <w:p w:rsidR="00703B79" w:rsidRPr="00DC54C4" w:rsidRDefault="00703B79" w:rsidP="009900DE">
      <w:pPr>
        <w:widowControl w:val="0"/>
        <w:autoSpaceDE w:val="0"/>
        <w:autoSpaceDN w:val="0"/>
        <w:adjustRightInd w:val="0"/>
        <w:ind w:firstLine="567"/>
        <w:jc w:val="both"/>
        <w:rPr>
          <w:bCs/>
          <w:sz w:val="28"/>
          <w:szCs w:val="28"/>
        </w:rPr>
      </w:pPr>
      <w:r w:rsidRPr="00DC54C4">
        <w:rPr>
          <w:sz w:val="28"/>
          <w:szCs w:val="28"/>
        </w:rPr>
        <w:t xml:space="preserve">В случае привлечения потенциальным поставщиком субподрядчиков по выполнению работ (соисполнителей при оказании услуг), являющихся предметом проводимых закупок </w:t>
      </w:r>
      <w:r w:rsidRPr="00DC54C4">
        <w:rPr>
          <w:bCs/>
          <w:sz w:val="28"/>
          <w:szCs w:val="28"/>
        </w:rPr>
        <w:t>(в случае, если тендерной документацией предусматривается право потенциального поставщика на привлечение субподрядчиков (соисполнителей) для выполнения работ либо оказания услуг), заявка на участие в открытом тендере должна содержать перечень субподрядчиков по выполнению работ (соисполнителей при оказании услуг)</w:t>
      </w:r>
      <w:r w:rsidR="00957839">
        <w:rPr>
          <w:bCs/>
          <w:sz w:val="28"/>
          <w:szCs w:val="28"/>
        </w:rPr>
        <w:t xml:space="preserve"> в форме электронного документа или электронной копии,</w:t>
      </w:r>
      <w:r w:rsidRPr="00DC54C4">
        <w:rPr>
          <w:bCs/>
          <w:sz w:val="28"/>
          <w:szCs w:val="28"/>
        </w:rPr>
        <w:t xml:space="preserve"> </w:t>
      </w:r>
      <w:r w:rsidR="00957839">
        <w:rPr>
          <w:bCs/>
          <w:sz w:val="28"/>
          <w:szCs w:val="28"/>
        </w:rPr>
        <w:t xml:space="preserve">виды и </w:t>
      </w:r>
      <w:r w:rsidR="00957839" w:rsidRPr="00DC54C4">
        <w:rPr>
          <w:bCs/>
          <w:sz w:val="28"/>
          <w:szCs w:val="28"/>
        </w:rPr>
        <w:t xml:space="preserve">объем </w:t>
      </w:r>
      <w:r w:rsidR="00957839">
        <w:rPr>
          <w:bCs/>
          <w:sz w:val="28"/>
          <w:szCs w:val="28"/>
        </w:rPr>
        <w:t xml:space="preserve"> </w:t>
      </w:r>
      <w:r w:rsidRPr="00DC54C4">
        <w:rPr>
          <w:bCs/>
          <w:sz w:val="28"/>
          <w:szCs w:val="28"/>
        </w:rPr>
        <w:t>передаваемых на субподряд (соисполнение) работ и услуг, который не должен превышать более двух третьей объема услуг.</w:t>
      </w:r>
    </w:p>
    <w:p w:rsidR="0092479C" w:rsidRPr="00DC54C4" w:rsidRDefault="0092479C" w:rsidP="00AB430B">
      <w:pPr>
        <w:widowControl w:val="0"/>
        <w:numPr>
          <w:ilvl w:val="0"/>
          <w:numId w:val="18"/>
        </w:numPr>
        <w:autoSpaceDE w:val="0"/>
        <w:autoSpaceDN w:val="0"/>
        <w:adjustRightInd w:val="0"/>
        <w:ind w:left="0" w:firstLine="567"/>
        <w:jc w:val="both"/>
        <w:rPr>
          <w:sz w:val="28"/>
          <w:szCs w:val="28"/>
        </w:rPr>
      </w:pPr>
      <w:r w:rsidRPr="00DC54C4">
        <w:rPr>
          <w:sz w:val="28"/>
          <w:szCs w:val="28"/>
        </w:rPr>
        <w:t xml:space="preserve">Заявка на участие в </w:t>
      </w:r>
      <w:r w:rsidRPr="00DC54C4">
        <w:rPr>
          <w:bCs/>
          <w:color w:val="000000"/>
          <w:sz w:val="28"/>
          <w:szCs w:val="28"/>
        </w:rPr>
        <w:t xml:space="preserve">электронных закупках способом </w:t>
      </w:r>
      <w:r w:rsidR="00F32EA0">
        <w:rPr>
          <w:bCs/>
          <w:color w:val="000000"/>
          <w:sz w:val="28"/>
          <w:szCs w:val="28"/>
        </w:rPr>
        <w:t xml:space="preserve">открытого </w:t>
      </w:r>
      <w:r w:rsidRPr="00DC54C4">
        <w:rPr>
          <w:sz w:val="28"/>
          <w:szCs w:val="28"/>
        </w:rPr>
        <w:t xml:space="preserve">тендера должна соответствовать требованию к языку составления и представления заявок на участие в </w:t>
      </w:r>
      <w:r w:rsidRPr="00DC54C4">
        <w:rPr>
          <w:bCs/>
          <w:color w:val="000000"/>
          <w:sz w:val="28"/>
          <w:szCs w:val="28"/>
        </w:rPr>
        <w:t xml:space="preserve">электронных закупках способом </w:t>
      </w:r>
      <w:r w:rsidRPr="00DC54C4">
        <w:rPr>
          <w:sz w:val="28"/>
          <w:szCs w:val="28"/>
        </w:rPr>
        <w:t xml:space="preserve">тендера, изложенного в Тендерной документации, а также срок действия заявки на участие в </w:t>
      </w:r>
      <w:r w:rsidRPr="00DC54C4">
        <w:rPr>
          <w:bCs/>
          <w:color w:val="000000"/>
          <w:sz w:val="28"/>
          <w:szCs w:val="28"/>
        </w:rPr>
        <w:t xml:space="preserve">электронных закупках способом </w:t>
      </w:r>
      <w:r w:rsidRPr="00DC54C4">
        <w:rPr>
          <w:sz w:val="28"/>
          <w:szCs w:val="28"/>
        </w:rPr>
        <w:t>тендера должен соответствовать или быть не менее срока, установленного Тендерной документацией.</w:t>
      </w:r>
    </w:p>
    <w:p w:rsidR="0092479C" w:rsidRPr="00DC54C4" w:rsidRDefault="0092479C" w:rsidP="0092479C"/>
    <w:p w:rsidR="00E029AC" w:rsidRPr="00DC54C4" w:rsidRDefault="00E029AC" w:rsidP="00AB430B">
      <w:pPr>
        <w:pStyle w:val="afc"/>
        <w:numPr>
          <w:ilvl w:val="0"/>
          <w:numId w:val="17"/>
        </w:numPr>
        <w:autoSpaceDE w:val="0"/>
        <w:autoSpaceDN w:val="0"/>
        <w:jc w:val="center"/>
        <w:rPr>
          <w:b/>
          <w:bCs/>
        </w:rPr>
      </w:pPr>
      <w:r w:rsidRPr="00DC54C4">
        <w:rPr>
          <w:b/>
          <w:bCs/>
        </w:rPr>
        <w:t>Требования к содержанию ценового предложения.</w:t>
      </w:r>
    </w:p>
    <w:p w:rsidR="00E029AC" w:rsidRPr="00DC54C4" w:rsidRDefault="00E029AC" w:rsidP="00E029AC">
      <w:pPr>
        <w:pStyle w:val="afc"/>
        <w:autoSpaceDE w:val="0"/>
        <w:autoSpaceDN w:val="0"/>
        <w:ind w:left="720"/>
        <w:rPr>
          <w:b/>
          <w:bCs/>
        </w:rPr>
      </w:pPr>
    </w:p>
    <w:p w:rsidR="00E029AC" w:rsidRPr="00DC54C4" w:rsidRDefault="00E029AC" w:rsidP="00AB430B">
      <w:pPr>
        <w:pStyle w:val="afc"/>
        <w:numPr>
          <w:ilvl w:val="0"/>
          <w:numId w:val="18"/>
        </w:numPr>
        <w:autoSpaceDE w:val="0"/>
        <w:autoSpaceDN w:val="0"/>
        <w:ind w:left="0" w:firstLine="567"/>
        <w:rPr>
          <w:b/>
        </w:rPr>
      </w:pPr>
      <w:r w:rsidRPr="00DC54C4">
        <w:rPr>
          <w:bCs/>
        </w:rPr>
        <w:t>Ценовое предложение заполняется потенциальным поставщиком в Системе.</w:t>
      </w:r>
    </w:p>
    <w:p w:rsidR="009900DE" w:rsidRPr="00DC54C4" w:rsidRDefault="009900DE" w:rsidP="009900DE">
      <w:pPr>
        <w:numPr>
          <w:ilvl w:val="0"/>
          <w:numId w:val="18"/>
        </w:numPr>
        <w:ind w:left="0" w:firstLine="567"/>
        <w:jc w:val="both"/>
        <w:rPr>
          <w:sz w:val="28"/>
          <w:szCs w:val="28"/>
        </w:rPr>
      </w:pPr>
      <w:r w:rsidRPr="00DC54C4">
        <w:rPr>
          <w:sz w:val="28"/>
          <w:szCs w:val="28"/>
        </w:rPr>
        <w:t>Если потенциальный поставщик не указывает в своем Ценовом предложении составляющие цены, то тендерная комиссия рассматривает представленное Ценовое предложение как определенное с учетом всех затрат, и представленное потенциальным поставщиком Ценовое предложение не подлежит пересмотру.</w:t>
      </w:r>
    </w:p>
    <w:p w:rsidR="00E029AC" w:rsidRPr="00DC54C4" w:rsidRDefault="00E029AC" w:rsidP="00AB430B">
      <w:pPr>
        <w:numPr>
          <w:ilvl w:val="0"/>
          <w:numId w:val="18"/>
        </w:numPr>
        <w:autoSpaceDE w:val="0"/>
        <w:autoSpaceDN w:val="0"/>
        <w:ind w:left="0" w:firstLine="567"/>
        <w:jc w:val="both"/>
        <w:rPr>
          <w:sz w:val="28"/>
          <w:szCs w:val="28"/>
        </w:rPr>
      </w:pPr>
      <w:r w:rsidRPr="00DC54C4">
        <w:rPr>
          <w:sz w:val="28"/>
          <w:szCs w:val="28"/>
        </w:rPr>
        <w:t>Ценовое предложение участника электронных закупок способом тендера, являющегося резидентом, должно быть выражено в тенге. Ценовое предложение участника электронных закупок способом</w:t>
      </w:r>
      <w:r w:rsidR="007B1C81">
        <w:rPr>
          <w:sz w:val="28"/>
          <w:szCs w:val="28"/>
        </w:rPr>
        <w:t xml:space="preserve"> открытого </w:t>
      </w:r>
      <w:r w:rsidRPr="00DC54C4">
        <w:rPr>
          <w:sz w:val="28"/>
          <w:szCs w:val="28"/>
        </w:rPr>
        <w:t>тендера, не являющегося резидентом Республики Казахстан, может быть выражено в иной валюте (долларах США, евро, рублях и т.д.).</w:t>
      </w:r>
    </w:p>
    <w:p w:rsidR="00E029AC" w:rsidRPr="00DC54C4" w:rsidRDefault="003523B3" w:rsidP="00E029AC">
      <w:pPr>
        <w:autoSpaceDE w:val="0"/>
        <w:autoSpaceDN w:val="0"/>
        <w:ind w:firstLine="567"/>
        <w:jc w:val="both"/>
        <w:rPr>
          <w:sz w:val="28"/>
          <w:szCs w:val="28"/>
        </w:rPr>
      </w:pPr>
      <w:r w:rsidRPr="00DC54C4">
        <w:rPr>
          <w:sz w:val="28"/>
          <w:szCs w:val="28"/>
        </w:rPr>
        <w:t>2</w:t>
      </w:r>
      <w:r w:rsidR="009900DE" w:rsidRPr="00DC54C4">
        <w:rPr>
          <w:sz w:val="28"/>
          <w:szCs w:val="28"/>
        </w:rPr>
        <w:t>1</w:t>
      </w:r>
      <w:r w:rsidRPr="00DC54C4">
        <w:rPr>
          <w:sz w:val="28"/>
          <w:szCs w:val="28"/>
        </w:rPr>
        <w:t xml:space="preserve">. </w:t>
      </w:r>
      <w:r w:rsidR="00E029AC" w:rsidRPr="00DC54C4">
        <w:rPr>
          <w:sz w:val="28"/>
          <w:szCs w:val="28"/>
        </w:rPr>
        <w:t>Если ценовые предложения участников электронных закупок способом тендера выражены в иной валюте (долларах США, евро, рублях и т.д.), то для их оценки и сопоставления они переводятся в тенге по курсу, установленному Национальным Банком Республики Казахстан, на дату перечисления платежа, выдачи банковской гарантии или иного</w:t>
      </w:r>
      <w:r w:rsidR="007B1C81">
        <w:rPr>
          <w:sz w:val="28"/>
          <w:szCs w:val="28"/>
        </w:rPr>
        <w:t xml:space="preserve"> </w:t>
      </w:r>
      <w:r w:rsidR="00E029AC" w:rsidRPr="00DC54C4">
        <w:rPr>
          <w:sz w:val="28"/>
          <w:szCs w:val="28"/>
        </w:rPr>
        <w:t>обеспечения</w:t>
      </w:r>
      <w:r w:rsidR="007B1C81">
        <w:rPr>
          <w:sz w:val="28"/>
          <w:szCs w:val="28"/>
        </w:rPr>
        <w:t>,</w:t>
      </w:r>
      <w:r w:rsidR="00E029AC" w:rsidRPr="00DC54C4">
        <w:rPr>
          <w:sz w:val="28"/>
          <w:szCs w:val="28"/>
        </w:rPr>
        <w:t xml:space="preserve"> определенного Заказчиком.</w:t>
      </w:r>
    </w:p>
    <w:p w:rsidR="0002640D" w:rsidRPr="00DC54C4" w:rsidRDefault="0002640D" w:rsidP="00E029AC">
      <w:pPr>
        <w:autoSpaceDE w:val="0"/>
        <w:autoSpaceDN w:val="0"/>
        <w:ind w:firstLine="567"/>
        <w:jc w:val="both"/>
        <w:rPr>
          <w:sz w:val="28"/>
          <w:szCs w:val="28"/>
        </w:rPr>
      </w:pPr>
    </w:p>
    <w:p w:rsidR="00E029AC" w:rsidRPr="00DC54C4" w:rsidRDefault="00E029AC" w:rsidP="00AB430B">
      <w:pPr>
        <w:pStyle w:val="afc"/>
        <w:numPr>
          <w:ilvl w:val="0"/>
          <w:numId w:val="17"/>
        </w:numPr>
        <w:autoSpaceDE w:val="0"/>
        <w:autoSpaceDN w:val="0"/>
        <w:jc w:val="center"/>
        <w:rPr>
          <w:b/>
          <w:color w:val="000000"/>
        </w:rPr>
      </w:pPr>
      <w:r w:rsidRPr="00DC54C4">
        <w:rPr>
          <w:b/>
          <w:color w:val="000000"/>
        </w:rPr>
        <w:t>Обеспечение заявки.</w:t>
      </w:r>
    </w:p>
    <w:p w:rsidR="00E029AC" w:rsidRPr="00DC54C4" w:rsidRDefault="00E029AC" w:rsidP="00E029AC">
      <w:pPr>
        <w:autoSpaceDE w:val="0"/>
        <w:autoSpaceDN w:val="0"/>
        <w:ind w:left="1980"/>
        <w:rPr>
          <w:b/>
          <w:color w:val="000000"/>
          <w:sz w:val="28"/>
          <w:szCs w:val="28"/>
        </w:rPr>
      </w:pPr>
    </w:p>
    <w:p w:rsidR="00E029AC" w:rsidRPr="00DC54C4" w:rsidRDefault="00E029AC" w:rsidP="00514B10">
      <w:pPr>
        <w:pStyle w:val="afc"/>
        <w:numPr>
          <w:ilvl w:val="0"/>
          <w:numId w:val="22"/>
        </w:numPr>
        <w:tabs>
          <w:tab w:val="left" w:pos="1134"/>
        </w:tabs>
        <w:autoSpaceDE w:val="0"/>
        <w:autoSpaceDN w:val="0"/>
        <w:spacing w:line="240" w:lineRule="auto"/>
        <w:ind w:left="0" w:firstLine="360"/>
        <w:rPr>
          <w:bCs/>
        </w:rPr>
      </w:pPr>
      <w:r w:rsidRPr="00DC54C4">
        <w:rPr>
          <w:bCs/>
        </w:rPr>
        <w:t xml:space="preserve">Потенциальный поставщик вносит обеспечение заявки по </w:t>
      </w:r>
      <w:r w:rsidRPr="00DC54C4">
        <w:rPr>
          <w:bCs/>
        </w:rPr>
        <w:lastRenderedPageBreak/>
        <w:t xml:space="preserve">электронным закупкам способом </w:t>
      </w:r>
      <w:r w:rsidR="007B1C81">
        <w:rPr>
          <w:bCs/>
        </w:rPr>
        <w:t xml:space="preserve">открытого </w:t>
      </w:r>
      <w:r w:rsidRPr="00DC54C4">
        <w:rPr>
          <w:bCs/>
        </w:rPr>
        <w:t xml:space="preserve">тендера в размере 1 </w:t>
      </w:r>
      <w:r w:rsidR="007B1C81">
        <w:rPr>
          <w:bCs/>
        </w:rPr>
        <w:t xml:space="preserve">(один) </w:t>
      </w:r>
      <w:r w:rsidRPr="00DC54C4">
        <w:rPr>
          <w:bCs/>
        </w:rPr>
        <w:t xml:space="preserve">% </w:t>
      </w:r>
      <w:r w:rsidRPr="00DC54C4">
        <w:t xml:space="preserve">от стоимости объема закупаемых </w:t>
      </w:r>
      <w:r w:rsidR="007B1C81">
        <w:t>работ</w:t>
      </w:r>
      <w:r w:rsidRPr="00DC54C4">
        <w:t>, предложенной в заявке потенциального поставщика</w:t>
      </w:r>
      <w:r w:rsidRPr="00DC54C4">
        <w:rPr>
          <w:b/>
          <w:i/>
        </w:rPr>
        <w:t>,</w:t>
      </w:r>
      <w:r w:rsidRPr="00DC54C4">
        <w:t xml:space="preserve"> способом и на условиях, предусмотренных в настоящей Тендерной документации</w:t>
      </w:r>
      <w:r w:rsidRPr="00DC54C4">
        <w:rPr>
          <w:bCs/>
        </w:rPr>
        <w:t xml:space="preserve">, </w:t>
      </w:r>
      <w:r w:rsidR="007B1C81">
        <w:t xml:space="preserve">в качестве гарантии того, что </w:t>
      </w:r>
      <w:r w:rsidRPr="00DC54C4">
        <w:t>он:</w:t>
      </w:r>
    </w:p>
    <w:p w:rsidR="00E029AC" w:rsidRPr="00DC54C4" w:rsidRDefault="00E029AC" w:rsidP="00E029AC">
      <w:pPr>
        <w:numPr>
          <w:ilvl w:val="1"/>
          <w:numId w:val="1"/>
        </w:numPr>
        <w:tabs>
          <w:tab w:val="clear" w:pos="1440"/>
          <w:tab w:val="num" w:pos="927"/>
          <w:tab w:val="num" w:pos="1080"/>
        </w:tabs>
        <w:autoSpaceDE w:val="0"/>
        <w:autoSpaceDN w:val="0"/>
        <w:adjustRightInd w:val="0"/>
        <w:ind w:left="0" w:firstLine="540"/>
        <w:jc w:val="both"/>
        <w:rPr>
          <w:bCs/>
          <w:sz w:val="28"/>
          <w:szCs w:val="28"/>
        </w:rPr>
      </w:pPr>
      <w:r w:rsidRPr="00DC54C4">
        <w:rPr>
          <w:bCs/>
          <w:sz w:val="28"/>
          <w:szCs w:val="28"/>
        </w:rPr>
        <w:t>не отзовет либо не изменит свою заявку на участие в электронных закупках способом открытого тендера после истечения окончательного срока представления заявок;</w:t>
      </w:r>
    </w:p>
    <w:p w:rsidR="00E029AC" w:rsidRPr="00DC54C4" w:rsidRDefault="00E029AC" w:rsidP="00E029AC">
      <w:pPr>
        <w:numPr>
          <w:ilvl w:val="1"/>
          <w:numId w:val="1"/>
        </w:numPr>
        <w:tabs>
          <w:tab w:val="clear" w:pos="1440"/>
          <w:tab w:val="num" w:pos="927"/>
          <w:tab w:val="num" w:pos="1080"/>
        </w:tabs>
        <w:autoSpaceDE w:val="0"/>
        <w:autoSpaceDN w:val="0"/>
        <w:adjustRightInd w:val="0"/>
        <w:ind w:left="0" w:firstLine="540"/>
        <w:jc w:val="both"/>
        <w:rPr>
          <w:sz w:val="28"/>
          <w:szCs w:val="28"/>
        </w:rPr>
      </w:pPr>
      <w:r w:rsidRPr="00DC54C4">
        <w:rPr>
          <w:color w:val="000000"/>
          <w:sz w:val="28"/>
          <w:szCs w:val="28"/>
        </w:rPr>
        <w:t xml:space="preserve">в случае определения его победителем </w:t>
      </w:r>
      <w:r w:rsidRPr="00DC54C4">
        <w:rPr>
          <w:bCs/>
          <w:sz w:val="28"/>
          <w:szCs w:val="28"/>
        </w:rPr>
        <w:t>электронных закупок способом</w:t>
      </w:r>
      <w:r w:rsidRPr="00DC54C4">
        <w:rPr>
          <w:color w:val="000000"/>
          <w:sz w:val="28"/>
          <w:szCs w:val="28"/>
        </w:rPr>
        <w:t xml:space="preserve"> тендера заключит договор с </w:t>
      </w:r>
      <w:r w:rsidRPr="00DC54C4">
        <w:rPr>
          <w:sz w:val="28"/>
          <w:szCs w:val="28"/>
        </w:rPr>
        <w:t xml:space="preserve">Заказчиком </w:t>
      </w:r>
      <w:r w:rsidRPr="00DC54C4">
        <w:rPr>
          <w:color w:val="000000"/>
          <w:sz w:val="28"/>
          <w:szCs w:val="28"/>
        </w:rPr>
        <w:t xml:space="preserve">в сроки, установленные протоколом об итогах электронных закупок способом </w:t>
      </w:r>
      <w:r w:rsidR="007B1C81">
        <w:rPr>
          <w:color w:val="000000"/>
          <w:sz w:val="28"/>
          <w:szCs w:val="28"/>
        </w:rPr>
        <w:t xml:space="preserve">открытого </w:t>
      </w:r>
      <w:r w:rsidRPr="00DC54C4">
        <w:rPr>
          <w:color w:val="000000"/>
          <w:sz w:val="28"/>
          <w:szCs w:val="28"/>
        </w:rPr>
        <w:t xml:space="preserve">тендера и внесет обеспечение исполнения договора о </w:t>
      </w:r>
      <w:r w:rsidRPr="00DC54C4">
        <w:rPr>
          <w:bCs/>
          <w:sz w:val="28"/>
          <w:szCs w:val="28"/>
        </w:rPr>
        <w:t>закупках способом</w:t>
      </w:r>
      <w:r w:rsidR="007B1C81">
        <w:rPr>
          <w:color w:val="000000"/>
          <w:sz w:val="28"/>
          <w:szCs w:val="28"/>
        </w:rPr>
        <w:t xml:space="preserve"> открытого тендера</w:t>
      </w:r>
      <w:r w:rsidR="00140F34" w:rsidRPr="00DC54C4">
        <w:rPr>
          <w:color w:val="000000"/>
          <w:sz w:val="28"/>
          <w:szCs w:val="28"/>
        </w:rPr>
        <w:t>.</w:t>
      </w:r>
      <w:r w:rsidRPr="00DC54C4">
        <w:rPr>
          <w:color w:val="000000"/>
          <w:sz w:val="28"/>
          <w:szCs w:val="28"/>
        </w:rPr>
        <w:t xml:space="preserve"> </w:t>
      </w:r>
    </w:p>
    <w:p w:rsidR="00E029AC" w:rsidRPr="00DC54C4" w:rsidRDefault="00E029AC" w:rsidP="00936309">
      <w:pPr>
        <w:numPr>
          <w:ilvl w:val="0"/>
          <w:numId w:val="22"/>
        </w:numPr>
        <w:tabs>
          <w:tab w:val="left" w:pos="1120"/>
        </w:tabs>
        <w:autoSpaceDE w:val="0"/>
        <w:autoSpaceDN w:val="0"/>
        <w:adjustRightInd w:val="0"/>
        <w:ind w:left="0" w:firstLine="364"/>
        <w:jc w:val="both"/>
        <w:rPr>
          <w:b/>
          <w:sz w:val="28"/>
          <w:szCs w:val="28"/>
        </w:rPr>
      </w:pPr>
      <w:r w:rsidRPr="00DC54C4">
        <w:rPr>
          <w:b/>
          <w:sz w:val="28"/>
          <w:szCs w:val="28"/>
        </w:rPr>
        <w:t xml:space="preserve">Обеспечение заявки на участие в </w:t>
      </w:r>
      <w:r w:rsidRPr="00DC54C4">
        <w:rPr>
          <w:b/>
          <w:bCs/>
          <w:sz w:val="28"/>
          <w:szCs w:val="28"/>
        </w:rPr>
        <w:t>электронных закупках способом</w:t>
      </w:r>
      <w:r w:rsidRPr="00DC54C4">
        <w:rPr>
          <w:b/>
          <w:sz w:val="28"/>
          <w:szCs w:val="28"/>
        </w:rPr>
        <w:t xml:space="preserve"> тендера не вносится:</w:t>
      </w:r>
    </w:p>
    <w:p w:rsidR="00E029AC" w:rsidRPr="00DC54C4" w:rsidRDefault="00E029AC" w:rsidP="00AB430B">
      <w:pPr>
        <w:widowControl w:val="0"/>
        <w:numPr>
          <w:ilvl w:val="0"/>
          <w:numId w:val="16"/>
        </w:numPr>
        <w:autoSpaceDE w:val="0"/>
        <w:autoSpaceDN w:val="0"/>
        <w:adjustRightInd w:val="0"/>
        <w:jc w:val="both"/>
        <w:rPr>
          <w:bCs/>
          <w:sz w:val="28"/>
          <w:szCs w:val="28"/>
        </w:rPr>
      </w:pPr>
      <w:r w:rsidRPr="00DC54C4">
        <w:rPr>
          <w:bCs/>
          <w:sz w:val="28"/>
          <w:szCs w:val="28"/>
        </w:rPr>
        <w:t>организациями инвалидов (физическими лицами - инвалидами, осуществляющими предпринимательскую деятельность), состоящими в Реестре организаций инвалидов (физических лиц – инвалидов, осуществляющих предпринимательскую деятельность) Холдинга;</w:t>
      </w:r>
    </w:p>
    <w:p w:rsidR="00E029AC" w:rsidRPr="00DC54C4" w:rsidRDefault="00E029AC" w:rsidP="00AB430B">
      <w:pPr>
        <w:widowControl w:val="0"/>
        <w:numPr>
          <w:ilvl w:val="0"/>
          <w:numId w:val="16"/>
        </w:numPr>
        <w:autoSpaceDE w:val="0"/>
        <w:autoSpaceDN w:val="0"/>
        <w:adjustRightInd w:val="0"/>
        <w:jc w:val="both"/>
        <w:rPr>
          <w:bCs/>
          <w:sz w:val="28"/>
          <w:szCs w:val="28"/>
        </w:rPr>
      </w:pPr>
      <w:r w:rsidRPr="00DC54C4">
        <w:rPr>
          <w:bCs/>
          <w:sz w:val="28"/>
          <w:szCs w:val="28"/>
        </w:rPr>
        <w:t>организациями, входящими в Холдинг;</w:t>
      </w:r>
    </w:p>
    <w:p w:rsidR="00E65026" w:rsidRPr="00DC54C4" w:rsidRDefault="00E65026" w:rsidP="00E65026">
      <w:pPr>
        <w:pStyle w:val="afc"/>
        <w:numPr>
          <w:ilvl w:val="0"/>
          <w:numId w:val="16"/>
        </w:numPr>
        <w:autoSpaceDE w:val="0"/>
        <w:autoSpaceDN w:val="0"/>
        <w:rPr>
          <w:bCs/>
        </w:rPr>
      </w:pPr>
      <w:r w:rsidRPr="00DC54C4">
        <w:rPr>
          <w:bCs/>
        </w:rPr>
        <w:t>участниками СЭЗ «Парк инновационных технологий» (при участии в тендере на оказание услуг, относящихся к приоритетным видам деятельности, соответствующим целям СЭЗ «Парк инновационных технологий» и предмету закупок).</w:t>
      </w:r>
    </w:p>
    <w:p w:rsidR="00E029AC" w:rsidRPr="00DC54C4" w:rsidRDefault="00E029AC" w:rsidP="009E7F0D">
      <w:pPr>
        <w:widowControl w:val="0"/>
        <w:autoSpaceDE w:val="0"/>
        <w:autoSpaceDN w:val="0"/>
        <w:adjustRightInd w:val="0"/>
        <w:ind w:firstLine="567"/>
        <w:jc w:val="both"/>
        <w:rPr>
          <w:bCs/>
          <w:sz w:val="28"/>
          <w:szCs w:val="28"/>
        </w:rPr>
      </w:pPr>
      <w:r w:rsidRPr="00DC54C4">
        <w:rPr>
          <w:bCs/>
          <w:sz w:val="28"/>
          <w:szCs w:val="28"/>
        </w:rPr>
        <w:t>Положения настоящего пункта Правил не распространяются на консорциумы.</w:t>
      </w:r>
    </w:p>
    <w:p w:rsidR="00E029AC" w:rsidRPr="00DC54C4" w:rsidRDefault="00E029AC" w:rsidP="00936309">
      <w:pPr>
        <w:numPr>
          <w:ilvl w:val="0"/>
          <w:numId w:val="22"/>
        </w:numPr>
        <w:autoSpaceDE w:val="0"/>
        <w:autoSpaceDN w:val="0"/>
        <w:ind w:left="0" w:firstLine="567"/>
        <w:jc w:val="both"/>
        <w:rPr>
          <w:rStyle w:val="s0"/>
          <w:color w:val="0000FF"/>
        </w:rPr>
      </w:pPr>
      <w:r w:rsidRPr="00DC54C4">
        <w:rPr>
          <w:rStyle w:val="s0"/>
        </w:rPr>
        <w:t xml:space="preserve">Срок действия обеспечения заявки на участие в </w:t>
      </w:r>
      <w:r w:rsidRPr="00DC54C4">
        <w:rPr>
          <w:bCs/>
          <w:sz w:val="28"/>
          <w:szCs w:val="28"/>
        </w:rPr>
        <w:t>электронных закупках способом</w:t>
      </w:r>
      <w:r w:rsidRPr="00DC54C4">
        <w:rPr>
          <w:sz w:val="28"/>
          <w:szCs w:val="28"/>
        </w:rPr>
        <w:t xml:space="preserve"> </w:t>
      </w:r>
      <w:r w:rsidR="006A298D">
        <w:rPr>
          <w:sz w:val="28"/>
          <w:szCs w:val="28"/>
        </w:rPr>
        <w:t xml:space="preserve">открытого </w:t>
      </w:r>
      <w:r w:rsidRPr="00DC54C4">
        <w:rPr>
          <w:rStyle w:val="s0"/>
        </w:rPr>
        <w:t xml:space="preserve">тендера должен быть не менее срока действия заявки на участие в </w:t>
      </w:r>
      <w:r w:rsidRPr="00DC54C4">
        <w:rPr>
          <w:bCs/>
          <w:sz w:val="28"/>
          <w:szCs w:val="28"/>
        </w:rPr>
        <w:t>электронных закупках способом</w:t>
      </w:r>
      <w:r w:rsidR="006A298D">
        <w:rPr>
          <w:bCs/>
          <w:sz w:val="28"/>
          <w:szCs w:val="28"/>
        </w:rPr>
        <w:t xml:space="preserve"> открытого</w:t>
      </w:r>
      <w:r w:rsidRPr="00DC54C4">
        <w:rPr>
          <w:sz w:val="28"/>
          <w:szCs w:val="28"/>
        </w:rPr>
        <w:t xml:space="preserve"> </w:t>
      </w:r>
      <w:r w:rsidRPr="00DC54C4">
        <w:rPr>
          <w:rStyle w:val="s0"/>
        </w:rPr>
        <w:t xml:space="preserve">тендера. </w:t>
      </w:r>
    </w:p>
    <w:p w:rsidR="00E029AC" w:rsidRPr="00DC54C4" w:rsidRDefault="00E029AC" w:rsidP="00E029AC">
      <w:pPr>
        <w:autoSpaceDE w:val="0"/>
        <w:autoSpaceDN w:val="0"/>
        <w:ind w:firstLine="709"/>
        <w:jc w:val="both"/>
        <w:rPr>
          <w:color w:val="000000"/>
          <w:sz w:val="28"/>
          <w:szCs w:val="28"/>
        </w:rPr>
      </w:pPr>
      <w:r w:rsidRPr="00DC54C4">
        <w:rPr>
          <w:color w:val="000000"/>
          <w:sz w:val="28"/>
          <w:szCs w:val="28"/>
        </w:rPr>
        <w:t xml:space="preserve">При этом течение срока действия обеспечения заявки на участие в </w:t>
      </w:r>
      <w:r w:rsidRPr="00DC54C4">
        <w:rPr>
          <w:bCs/>
          <w:sz w:val="28"/>
          <w:szCs w:val="28"/>
        </w:rPr>
        <w:t>электронных закупках способом</w:t>
      </w:r>
      <w:r w:rsidRPr="00DC54C4">
        <w:rPr>
          <w:sz w:val="28"/>
          <w:szCs w:val="28"/>
        </w:rPr>
        <w:t xml:space="preserve"> </w:t>
      </w:r>
      <w:r w:rsidRPr="00DC54C4">
        <w:rPr>
          <w:color w:val="000000"/>
          <w:sz w:val="28"/>
          <w:szCs w:val="28"/>
        </w:rPr>
        <w:t xml:space="preserve">тендера начинается со дня </w:t>
      </w:r>
      <w:r w:rsidRPr="00DC54C4">
        <w:rPr>
          <w:bCs/>
          <w:color w:val="000000"/>
          <w:sz w:val="28"/>
          <w:szCs w:val="28"/>
        </w:rPr>
        <w:t>после наступления даты и времени вскрытия заявок</w:t>
      </w:r>
      <w:r w:rsidRPr="00DC54C4">
        <w:rPr>
          <w:color w:val="000000"/>
          <w:sz w:val="28"/>
          <w:szCs w:val="28"/>
        </w:rPr>
        <w:t xml:space="preserve"> на участие в </w:t>
      </w:r>
      <w:r w:rsidRPr="00DC54C4">
        <w:rPr>
          <w:bCs/>
          <w:sz w:val="28"/>
          <w:szCs w:val="28"/>
        </w:rPr>
        <w:t>электронных закупках способом</w:t>
      </w:r>
      <w:r w:rsidRPr="00DC54C4">
        <w:rPr>
          <w:sz w:val="28"/>
          <w:szCs w:val="28"/>
        </w:rPr>
        <w:t xml:space="preserve"> </w:t>
      </w:r>
      <w:r w:rsidRPr="00DC54C4">
        <w:rPr>
          <w:color w:val="000000"/>
          <w:sz w:val="28"/>
          <w:szCs w:val="28"/>
        </w:rPr>
        <w:t xml:space="preserve">тендера. </w:t>
      </w:r>
    </w:p>
    <w:p w:rsidR="00E029AC" w:rsidRPr="00DC54C4" w:rsidRDefault="00E029AC" w:rsidP="00E029AC">
      <w:pPr>
        <w:autoSpaceDE w:val="0"/>
        <w:autoSpaceDN w:val="0"/>
        <w:ind w:firstLine="284"/>
        <w:jc w:val="both"/>
        <w:rPr>
          <w:rStyle w:val="s0"/>
          <w:b/>
          <w:color w:val="0000FF"/>
        </w:rPr>
      </w:pPr>
      <w:r w:rsidRPr="00DC54C4">
        <w:rPr>
          <w:b/>
          <w:i/>
          <w:color w:val="000000"/>
          <w:sz w:val="28"/>
          <w:szCs w:val="28"/>
        </w:rPr>
        <w:t>Примечание: в соответствии со ст.173 Гражданского кодекса Республики Казахстан течение срока, определяемого периодом времени, начинается на следующий день после календарной даты или наступления события, которыми определено его начало</w:t>
      </w:r>
      <w:r w:rsidRPr="00DC54C4">
        <w:rPr>
          <w:b/>
          <w:color w:val="000000"/>
          <w:sz w:val="28"/>
          <w:szCs w:val="28"/>
        </w:rPr>
        <w:t>.</w:t>
      </w:r>
    </w:p>
    <w:p w:rsidR="00E029AC" w:rsidRPr="00DC54C4" w:rsidRDefault="00E029AC" w:rsidP="00936309">
      <w:pPr>
        <w:numPr>
          <w:ilvl w:val="0"/>
          <w:numId w:val="22"/>
        </w:numPr>
        <w:autoSpaceDE w:val="0"/>
        <w:autoSpaceDN w:val="0"/>
        <w:ind w:left="0" w:firstLine="567"/>
        <w:jc w:val="both"/>
        <w:rPr>
          <w:color w:val="000000"/>
          <w:sz w:val="28"/>
          <w:szCs w:val="28"/>
        </w:rPr>
      </w:pPr>
      <w:r w:rsidRPr="00DC54C4">
        <w:rPr>
          <w:color w:val="000000"/>
          <w:sz w:val="28"/>
          <w:szCs w:val="28"/>
        </w:rPr>
        <w:t>Потенциальный поставщик вправе выбрать один из следующих видов обеспечения заявки:</w:t>
      </w:r>
    </w:p>
    <w:p w:rsidR="00514B10" w:rsidRPr="00CC1005" w:rsidRDefault="00E029AC" w:rsidP="00514B10">
      <w:pPr>
        <w:jc w:val="both"/>
        <w:rPr>
          <w:color w:val="000000"/>
          <w:sz w:val="28"/>
          <w:szCs w:val="28"/>
        </w:rPr>
      </w:pPr>
      <w:r w:rsidRPr="00DC54C4">
        <w:rPr>
          <w:color w:val="000000"/>
          <w:sz w:val="28"/>
          <w:szCs w:val="28"/>
        </w:rPr>
        <w:t xml:space="preserve">1) </w:t>
      </w:r>
      <w:r w:rsidR="00514B10" w:rsidRPr="00CC1005">
        <w:rPr>
          <w:color w:val="000000"/>
          <w:sz w:val="28"/>
          <w:szCs w:val="28"/>
        </w:rPr>
        <w:t xml:space="preserve">гарантийный денежный взнос, который вносится на банковский счет Заказчика: </w:t>
      </w:r>
      <w:r w:rsidR="00514B10" w:rsidRPr="00CC1005">
        <w:rPr>
          <w:sz w:val="28"/>
          <w:szCs w:val="28"/>
        </w:rPr>
        <w:t>ТОО «ҚазТрансГаз Өнiмдерi», ИИК KZ44826А1KZТD2012377, БИК ALMNKZKA, АО «АТФ Банк» г. Алматы (ЕВРО -  р/сч (IBAN) KZ</w:t>
      </w:r>
      <w:proofErr w:type="gramStart"/>
      <w:r w:rsidR="00514B10" w:rsidRPr="00CC1005">
        <w:rPr>
          <w:sz w:val="28"/>
          <w:szCs w:val="28"/>
        </w:rPr>
        <w:t>456010131000157440  EUR</w:t>
      </w:r>
      <w:proofErr w:type="gramEnd"/>
      <w:r w:rsidR="00514B10" w:rsidRPr="00CC1005">
        <w:rPr>
          <w:sz w:val="28"/>
          <w:szCs w:val="28"/>
        </w:rPr>
        <w:t xml:space="preserve">  в АО «Народный Банк Казахстана» г. Алматы, БИК HSBKKZKX,  ДОЛЛАРЫ США - р/сч ( IBAN ) KZ826010131000130972 USD,  АОФ АО «Народный банк Казахстана» г. Алматы, БИК  HSBKKZKX);</w:t>
      </w:r>
    </w:p>
    <w:p w:rsidR="00E029AC" w:rsidRDefault="00E029AC" w:rsidP="00E029AC">
      <w:pPr>
        <w:tabs>
          <w:tab w:val="left" w:pos="284"/>
          <w:tab w:val="num" w:pos="1080"/>
          <w:tab w:val="left" w:pos="8280"/>
        </w:tabs>
        <w:jc w:val="both"/>
        <w:rPr>
          <w:color w:val="000000"/>
          <w:sz w:val="28"/>
          <w:szCs w:val="28"/>
        </w:rPr>
      </w:pPr>
      <w:r w:rsidRPr="00DC54C4">
        <w:rPr>
          <w:color w:val="000000"/>
          <w:sz w:val="28"/>
          <w:szCs w:val="28"/>
        </w:rPr>
        <w:t xml:space="preserve">2) банковскую гарантию, по форме согласно </w:t>
      </w:r>
      <w:r w:rsidR="00A86809">
        <w:rPr>
          <w:i/>
          <w:color w:val="000000"/>
          <w:sz w:val="28"/>
          <w:szCs w:val="28"/>
        </w:rPr>
        <w:t>П</w:t>
      </w:r>
      <w:r w:rsidRPr="00DC54C4">
        <w:rPr>
          <w:i/>
          <w:color w:val="000000"/>
          <w:sz w:val="28"/>
          <w:szCs w:val="28"/>
        </w:rPr>
        <w:t>риложению №</w:t>
      </w:r>
      <w:r w:rsidR="00E65026" w:rsidRPr="00DC54C4">
        <w:rPr>
          <w:i/>
          <w:color w:val="000000"/>
          <w:sz w:val="28"/>
          <w:szCs w:val="28"/>
        </w:rPr>
        <w:t>2</w:t>
      </w:r>
      <w:r w:rsidRPr="00DC54C4">
        <w:rPr>
          <w:b/>
          <w:i/>
          <w:color w:val="000000"/>
          <w:sz w:val="28"/>
          <w:szCs w:val="28"/>
        </w:rPr>
        <w:t xml:space="preserve"> </w:t>
      </w:r>
      <w:r w:rsidRPr="00DC54C4">
        <w:rPr>
          <w:color w:val="000000"/>
          <w:sz w:val="28"/>
          <w:szCs w:val="28"/>
        </w:rPr>
        <w:t>к настоящей Тендерной документации;</w:t>
      </w:r>
    </w:p>
    <w:p w:rsidR="00A86809" w:rsidRPr="00DC54C4" w:rsidRDefault="00A86809" w:rsidP="00E029AC">
      <w:pPr>
        <w:tabs>
          <w:tab w:val="left" w:pos="284"/>
          <w:tab w:val="num" w:pos="1080"/>
          <w:tab w:val="left" w:pos="8280"/>
        </w:tabs>
        <w:jc w:val="both"/>
        <w:rPr>
          <w:color w:val="000000"/>
          <w:sz w:val="28"/>
          <w:szCs w:val="28"/>
        </w:rPr>
      </w:pPr>
    </w:p>
    <w:p w:rsidR="00E029AC" w:rsidRPr="00DC54C4" w:rsidRDefault="00E029AC" w:rsidP="00936309">
      <w:pPr>
        <w:numPr>
          <w:ilvl w:val="0"/>
          <w:numId w:val="22"/>
        </w:numPr>
        <w:autoSpaceDE w:val="0"/>
        <w:autoSpaceDN w:val="0"/>
        <w:ind w:left="0" w:firstLine="567"/>
        <w:jc w:val="both"/>
        <w:rPr>
          <w:color w:val="000000"/>
          <w:sz w:val="28"/>
          <w:szCs w:val="28"/>
        </w:rPr>
      </w:pPr>
      <w:r w:rsidRPr="00DC54C4">
        <w:rPr>
          <w:color w:val="000000"/>
          <w:sz w:val="28"/>
          <w:szCs w:val="28"/>
        </w:rPr>
        <w:lastRenderedPageBreak/>
        <w:t xml:space="preserve">Обеспечение </w:t>
      </w:r>
      <w:r w:rsidR="005D6125">
        <w:rPr>
          <w:color w:val="000000"/>
          <w:sz w:val="28"/>
          <w:szCs w:val="28"/>
        </w:rPr>
        <w:t xml:space="preserve">заявки </w:t>
      </w:r>
      <w:r w:rsidRPr="00DC54C4">
        <w:rPr>
          <w:color w:val="000000"/>
          <w:sz w:val="28"/>
          <w:szCs w:val="28"/>
        </w:rPr>
        <w:t xml:space="preserve">вносится </w:t>
      </w:r>
      <w:r w:rsidRPr="00DC54C4">
        <w:rPr>
          <w:sz w:val="28"/>
          <w:szCs w:val="28"/>
        </w:rPr>
        <w:t>до истечения окончательного срока представления заявок.</w:t>
      </w:r>
      <w:r w:rsidRPr="00DC54C4">
        <w:rPr>
          <w:color w:val="000000"/>
          <w:sz w:val="28"/>
          <w:szCs w:val="28"/>
        </w:rPr>
        <w:t xml:space="preserve"> </w:t>
      </w:r>
    </w:p>
    <w:p w:rsidR="00E65026" w:rsidRPr="00DC54C4" w:rsidRDefault="00E65026" w:rsidP="00936309">
      <w:pPr>
        <w:numPr>
          <w:ilvl w:val="0"/>
          <w:numId w:val="22"/>
        </w:numPr>
        <w:autoSpaceDE w:val="0"/>
        <w:autoSpaceDN w:val="0"/>
        <w:ind w:left="0" w:firstLine="567"/>
        <w:jc w:val="both"/>
        <w:rPr>
          <w:color w:val="000000"/>
          <w:sz w:val="28"/>
          <w:szCs w:val="28"/>
        </w:rPr>
      </w:pPr>
      <w:r w:rsidRPr="00DC54C4">
        <w:rPr>
          <w:color w:val="000000"/>
          <w:sz w:val="28"/>
          <w:szCs w:val="28"/>
        </w:rPr>
        <w:t xml:space="preserve"> </w:t>
      </w:r>
      <w:r w:rsidR="00E029AC" w:rsidRPr="00DC54C4">
        <w:rPr>
          <w:color w:val="000000"/>
          <w:sz w:val="28"/>
          <w:szCs w:val="28"/>
        </w:rPr>
        <w:t xml:space="preserve">В случае внесения потенциальным поставщиком обеспечения заявки на участие в электронной закупке способом тендера в виде банковской </w:t>
      </w:r>
      <w:r w:rsidR="00E029AC" w:rsidRPr="006C6853">
        <w:rPr>
          <w:color w:val="000000"/>
          <w:sz w:val="28"/>
          <w:szCs w:val="28"/>
        </w:rPr>
        <w:t>гарантии</w:t>
      </w:r>
      <w:r w:rsidR="002446A8" w:rsidRPr="006C6853">
        <w:rPr>
          <w:color w:val="000000"/>
          <w:sz w:val="28"/>
          <w:szCs w:val="28"/>
        </w:rPr>
        <w:t xml:space="preserve"> на бумажном носителе</w:t>
      </w:r>
      <w:r w:rsidR="00E029AC" w:rsidRPr="006C6853">
        <w:rPr>
          <w:color w:val="000000"/>
          <w:sz w:val="28"/>
          <w:szCs w:val="28"/>
        </w:rPr>
        <w:t>,</w:t>
      </w:r>
      <w:r w:rsidR="00E029AC" w:rsidRPr="00DC54C4">
        <w:rPr>
          <w:color w:val="000000"/>
          <w:sz w:val="28"/>
          <w:szCs w:val="28"/>
        </w:rPr>
        <w:t xml:space="preserve"> ее оригинал представляетс</w:t>
      </w:r>
      <w:r w:rsidR="004047A7" w:rsidRPr="00DC54C4">
        <w:rPr>
          <w:color w:val="000000"/>
          <w:sz w:val="28"/>
          <w:szCs w:val="28"/>
        </w:rPr>
        <w:t xml:space="preserve">я Заказчику в соответствии </w:t>
      </w:r>
      <w:r w:rsidR="00FC4228">
        <w:rPr>
          <w:color w:val="000000"/>
          <w:sz w:val="28"/>
          <w:szCs w:val="28"/>
        </w:rPr>
        <w:t>с</w:t>
      </w:r>
      <w:r w:rsidRPr="00DC54C4">
        <w:rPr>
          <w:color w:val="000000"/>
          <w:sz w:val="28"/>
          <w:szCs w:val="28"/>
        </w:rPr>
        <w:t xml:space="preserve"> подпунктом 8 пункта 59 Инструкции.</w:t>
      </w:r>
    </w:p>
    <w:p w:rsidR="00E029AC" w:rsidRPr="00DC54C4" w:rsidRDefault="00E029AC" w:rsidP="00936309">
      <w:pPr>
        <w:numPr>
          <w:ilvl w:val="0"/>
          <w:numId w:val="22"/>
        </w:numPr>
        <w:autoSpaceDE w:val="0"/>
        <w:autoSpaceDN w:val="0"/>
        <w:ind w:left="0" w:firstLine="567"/>
        <w:jc w:val="both"/>
        <w:rPr>
          <w:color w:val="000000"/>
          <w:sz w:val="28"/>
          <w:szCs w:val="28"/>
        </w:rPr>
      </w:pPr>
      <w:r w:rsidRPr="00DC54C4">
        <w:rPr>
          <w:color w:val="000000"/>
          <w:sz w:val="28"/>
          <w:szCs w:val="28"/>
        </w:rPr>
        <w:t xml:space="preserve">Расчет соответствия суммы внесенного обеспечения заявки на участие в </w:t>
      </w:r>
      <w:r w:rsidRPr="00DC54C4">
        <w:rPr>
          <w:bCs/>
          <w:sz w:val="28"/>
          <w:szCs w:val="28"/>
        </w:rPr>
        <w:t>электронных закупках способом</w:t>
      </w:r>
      <w:r w:rsidRPr="00DC54C4">
        <w:rPr>
          <w:color w:val="000000"/>
          <w:sz w:val="28"/>
          <w:szCs w:val="28"/>
        </w:rPr>
        <w:t xml:space="preserve"> тендера требованиям Тендерной документации определяется согласно курса Национального Банка Республики Казахстан, установленного на дату перечисления платежа, выдачи банковской гарантии или иного обеспечения, определенного </w:t>
      </w:r>
      <w:r w:rsidRPr="00DC54C4">
        <w:rPr>
          <w:sz w:val="28"/>
          <w:szCs w:val="28"/>
        </w:rPr>
        <w:t>Заказчиком.</w:t>
      </w:r>
    </w:p>
    <w:p w:rsidR="00E029AC" w:rsidRPr="00DC54C4" w:rsidRDefault="00E029AC" w:rsidP="00936309">
      <w:pPr>
        <w:numPr>
          <w:ilvl w:val="0"/>
          <w:numId w:val="22"/>
        </w:numPr>
        <w:autoSpaceDE w:val="0"/>
        <w:autoSpaceDN w:val="0"/>
        <w:ind w:left="0" w:firstLine="567"/>
        <w:jc w:val="both"/>
        <w:rPr>
          <w:rStyle w:val="s0"/>
          <w:bCs/>
        </w:rPr>
      </w:pPr>
      <w:r w:rsidRPr="00DC54C4">
        <w:rPr>
          <w:rStyle w:val="s0"/>
        </w:rPr>
        <w:t xml:space="preserve">Все заявки, не содержащие подтверждения внесения обеспечения, отклоняются тендерной комиссией, как не отвечающие требованиям </w:t>
      </w:r>
      <w:r w:rsidRPr="00DC54C4">
        <w:rPr>
          <w:sz w:val="28"/>
          <w:szCs w:val="28"/>
        </w:rPr>
        <w:t>Тендерной документации</w:t>
      </w:r>
      <w:r w:rsidRPr="00DC54C4">
        <w:rPr>
          <w:rStyle w:val="s0"/>
        </w:rPr>
        <w:t xml:space="preserve">. В случае внесения обеспечения заявки на участие в </w:t>
      </w:r>
      <w:r w:rsidRPr="00DC54C4">
        <w:rPr>
          <w:bCs/>
          <w:sz w:val="28"/>
          <w:szCs w:val="28"/>
        </w:rPr>
        <w:t>электронных закупках способом</w:t>
      </w:r>
      <w:r w:rsidRPr="00DC54C4">
        <w:rPr>
          <w:color w:val="000000"/>
          <w:sz w:val="28"/>
          <w:szCs w:val="28"/>
        </w:rPr>
        <w:t xml:space="preserve"> </w:t>
      </w:r>
      <w:r w:rsidR="002446A8">
        <w:rPr>
          <w:color w:val="000000"/>
          <w:sz w:val="28"/>
          <w:szCs w:val="28"/>
        </w:rPr>
        <w:t xml:space="preserve">открытого </w:t>
      </w:r>
      <w:r w:rsidRPr="00DC54C4">
        <w:rPr>
          <w:rStyle w:val="s0"/>
        </w:rPr>
        <w:t xml:space="preserve">тендера, путем перечисления гарантийного денежного взноса на банковский счет </w:t>
      </w:r>
      <w:r w:rsidRPr="00DC54C4">
        <w:rPr>
          <w:sz w:val="28"/>
          <w:szCs w:val="28"/>
        </w:rPr>
        <w:t>Заказчика</w:t>
      </w:r>
      <w:r w:rsidRPr="00DC54C4">
        <w:rPr>
          <w:rStyle w:val="s0"/>
        </w:rPr>
        <w:t xml:space="preserve">, в подтверждающем документе должны быть указаны название открытого тендера (лота), сумма обеспечения, наименование </w:t>
      </w:r>
      <w:r w:rsidRPr="00DC54C4">
        <w:rPr>
          <w:sz w:val="28"/>
          <w:szCs w:val="28"/>
        </w:rPr>
        <w:t>Заказчика</w:t>
      </w:r>
      <w:r w:rsidR="002446A8">
        <w:rPr>
          <w:rStyle w:val="s0"/>
        </w:rPr>
        <w:t xml:space="preserve"> </w:t>
      </w:r>
      <w:r w:rsidRPr="00DC54C4">
        <w:rPr>
          <w:rStyle w:val="s0"/>
        </w:rPr>
        <w:t>и потенциального поставщика.</w:t>
      </w:r>
    </w:p>
    <w:p w:rsidR="00E029AC" w:rsidRPr="00DC54C4" w:rsidRDefault="00E029AC" w:rsidP="00936309">
      <w:pPr>
        <w:numPr>
          <w:ilvl w:val="0"/>
          <w:numId w:val="22"/>
        </w:numPr>
        <w:autoSpaceDE w:val="0"/>
        <w:autoSpaceDN w:val="0"/>
        <w:ind w:left="0" w:firstLine="567"/>
        <w:jc w:val="both"/>
        <w:rPr>
          <w:bCs/>
          <w:sz w:val="28"/>
          <w:szCs w:val="28"/>
        </w:rPr>
      </w:pPr>
      <w:r w:rsidRPr="00DC54C4">
        <w:rPr>
          <w:color w:val="000000"/>
          <w:sz w:val="28"/>
          <w:szCs w:val="28"/>
        </w:rPr>
        <w:t>Обеспечение заявки не возвращается потенциальному поставщику при наступлении одного из следующих случаев:</w:t>
      </w:r>
    </w:p>
    <w:p w:rsidR="00E029AC" w:rsidRPr="00DC54C4" w:rsidRDefault="00E029AC" w:rsidP="00AB430B">
      <w:pPr>
        <w:numPr>
          <w:ilvl w:val="0"/>
          <w:numId w:val="19"/>
        </w:numPr>
        <w:tabs>
          <w:tab w:val="clear" w:pos="1482"/>
          <w:tab w:val="num" w:pos="1080"/>
        </w:tabs>
        <w:ind w:left="0" w:firstLine="567"/>
        <w:jc w:val="both"/>
        <w:rPr>
          <w:sz w:val="28"/>
          <w:szCs w:val="28"/>
        </w:rPr>
      </w:pPr>
      <w:r w:rsidRPr="00DC54C4">
        <w:rPr>
          <w:sz w:val="28"/>
          <w:szCs w:val="28"/>
        </w:rPr>
        <w:t xml:space="preserve">потенциальный поставщик отозвал либо изменил и (или) дополнил заявку на участие в </w:t>
      </w:r>
      <w:r w:rsidRPr="00DC54C4">
        <w:rPr>
          <w:bCs/>
          <w:sz w:val="28"/>
          <w:szCs w:val="28"/>
        </w:rPr>
        <w:t>электронных закупках способом</w:t>
      </w:r>
      <w:r w:rsidRPr="00DC54C4">
        <w:rPr>
          <w:color w:val="000000"/>
          <w:sz w:val="28"/>
          <w:szCs w:val="28"/>
        </w:rPr>
        <w:t xml:space="preserve"> </w:t>
      </w:r>
      <w:r w:rsidRPr="00DC54C4">
        <w:rPr>
          <w:sz w:val="28"/>
          <w:szCs w:val="28"/>
        </w:rPr>
        <w:t>тендера после истечения окончательного срока представления заявок;</w:t>
      </w:r>
    </w:p>
    <w:p w:rsidR="00E029AC" w:rsidRPr="00DC54C4" w:rsidRDefault="00E029AC" w:rsidP="00AB430B">
      <w:pPr>
        <w:numPr>
          <w:ilvl w:val="0"/>
          <w:numId w:val="19"/>
        </w:numPr>
        <w:tabs>
          <w:tab w:val="clear" w:pos="1482"/>
          <w:tab w:val="num" w:pos="1080"/>
        </w:tabs>
        <w:ind w:left="0" w:firstLine="567"/>
        <w:jc w:val="both"/>
        <w:rPr>
          <w:sz w:val="28"/>
          <w:szCs w:val="28"/>
        </w:rPr>
      </w:pPr>
      <w:r w:rsidRPr="00DC54C4">
        <w:rPr>
          <w:sz w:val="28"/>
          <w:szCs w:val="28"/>
        </w:rPr>
        <w:t xml:space="preserve">потенциальный поставщик, определенный победителем </w:t>
      </w:r>
      <w:r w:rsidRPr="00DC54C4">
        <w:rPr>
          <w:bCs/>
          <w:sz w:val="28"/>
          <w:szCs w:val="28"/>
        </w:rPr>
        <w:t>электронных закупок способом</w:t>
      </w:r>
      <w:r w:rsidRPr="00DC54C4">
        <w:rPr>
          <w:color w:val="000000"/>
          <w:sz w:val="28"/>
          <w:szCs w:val="28"/>
        </w:rPr>
        <w:t xml:space="preserve"> </w:t>
      </w:r>
      <w:r w:rsidRPr="00DC54C4">
        <w:rPr>
          <w:sz w:val="28"/>
          <w:szCs w:val="28"/>
        </w:rPr>
        <w:t xml:space="preserve">тендера, уклонился от заключения договора о </w:t>
      </w:r>
      <w:r w:rsidRPr="00DC54C4">
        <w:rPr>
          <w:bCs/>
          <w:sz w:val="28"/>
          <w:szCs w:val="28"/>
        </w:rPr>
        <w:t>закупках</w:t>
      </w:r>
      <w:r w:rsidRPr="00DC54C4">
        <w:rPr>
          <w:sz w:val="28"/>
          <w:szCs w:val="28"/>
        </w:rPr>
        <w:t>;</w:t>
      </w:r>
    </w:p>
    <w:p w:rsidR="00E029AC" w:rsidRPr="00DC54C4" w:rsidRDefault="00E029AC" w:rsidP="00AB430B">
      <w:pPr>
        <w:numPr>
          <w:ilvl w:val="0"/>
          <w:numId w:val="19"/>
        </w:numPr>
        <w:tabs>
          <w:tab w:val="clear" w:pos="1482"/>
          <w:tab w:val="num" w:pos="1080"/>
        </w:tabs>
        <w:ind w:left="0" w:firstLine="567"/>
        <w:jc w:val="both"/>
        <w:rPr>
          <w:color w:val="000000"/>
          <w:sz w:val="28"/>
          <w:szCs w:val="28"/>
        </w:rPr>
      </w:pPr>
      <w:r w:rsidRPr="00DC54C4">
        <w:rPr>
          <w:color w:val="000000"/>
          <w:spacing w:val="-1"/>
          <w:sz w:val="28"/>
          <w:szCs w:val="28"/>
        </w:rPr>
        <w:t xml:space="preserve">победитель </w:t>
      </w:r>
      <w:r w:rsidRPr="00DC54C4">
        <w:rPr>
          <w:bCs/>
          <w:sz w:val="28"/>
          <w:szCs w:val="28"/>
        </w:rPr>
        <w:t>электронных закупок способом</w:t>
      </w:r>
      <w:r w:rsidRPr="00DC54C4">
        <w:rPr>
          <w:color w:val="000000"/>
          <w:sz w:val="28"/>
          <w:szCs w:val="28"/>
        </w:rPr>
        <w:t xml:space="preserve"> </w:t>
      </w:r>
      <w:r w:rsidRPr="00DC54C4">
        <w:rPr>
          <w:sz w:val="28"/>
          <w:szCs w:val="28"/>
        </w:rPr>
        <w:t>тендера</w:t>
      </w:r>
      <w:r w:rsidRPr="00DC54C4">
        <w:rPr>
          <w:color w:val="000000"/>
          <w:spacing w:val="-1"/>
          <w:sz w:val="28"/>
          <w:szCs w:val="28"/>
        </w:rPr>
        <w:t xml:space="preserve">, заключив договор </w:t>
      </w:r>
      <w:r w:rsidRPr="00DC54C4">
        <w:rPr>
          <w:sz w:val="28"/>
          <w:szCs w:val="28"/>
        </w:rPr>
        <w:t xml:space="preserve">о </w:t>
      </w:r>
      <w:r w:rsidRPr="00DC54C4">
        <w:rPr>
          <w:bCs/>
          <w:sz w:val="28"/>
          <w:szCs w:val="28"/>
        </w:rPr>
        <w:t>закупках способом</w:t>
      </w:r>
      <w:r w:rsidRPr="00DC54C4">
        <w:rPr>
          <w:color w:val="000000"/>
          <w:sz w:val="28"/>
          <w:szCs w:val="28"/>
        </w:rPr>
        <w:t xml:space="preserve"> </w:t>
      </w:r>
      <w:r w:rsidRPr="00DC54C4">
        <w:rPr>
          <w:sz w:val="28"/>
          <w:szCs w:val="28"/>
        </w:rPr>
        <w:t>тендера</w:t>
      </w:r>
      <w:r w:rsidRPr="00DC54C4">
        <w:rPr>
          <w:color w:val="000000"/>
          <w:spacing w:val="-1"/>
          <w:sz w:val="28"/>
          <w:szCs w:val="28"/>
        </w:rPr>
        <w:t xml:space="preserve">, не исполнил либо </w:t>
      </w:r>
      <w:r w:rsidRPr="00DC54C4">
        <w:rPr>
          <w:color w:val="000000"/>
          <w:sz w:val="28"/>
          <w:szCs w:val="28"/>
        </w:rPr>
        <w:t xml:space="preserve">несвоевременно исполнил требование, установленное Тендерной документацией, о внесении обеспечения исполнения договора </w:t>
      </w:r>
      <w:r w:rsidRPr="00DC54C4">
        <w:rPr>
          <w:sz w:val="28"/>
          <w:szCs w:val="28"/>
        </w:rPr>
        <w:t xml:space="preserve">о </w:t>
      </w:r>
      <w:r w:rsidRPr="00DC54C4">
        <w:rPr>
          <w:bCs/>
          <w:sz w:val="28"/>
          <w:szCs w:val="28"/>
        </w:rPr>
        <w:t>закупках</w:t>
      </w:r>
      <w:r w:rsidRPr="00DC54C4">
        <w:rPr>
          <w:color w:val="000000"/>
          <w:sz w:val="28"/>
          <w:szCs w:val="28"/>
        </w:rPr>
        <w:t>;</w:t>
      </w:r>
    </w:p>
    <w:p w:rsidR="00E029AC" w:rsidRPr="00DC54C4" w:rsidRDefault="00E029AC" w:rsidP="00AB430B">
      <w:pPr>
        <w:numPr>
          <w:ilvl w:val="0"/>
          <w:numId w:val="19"/>
        </w:numPr>
        <w:tabs>
          <w:tab w:val="clear" w:pos="1482"/>
          <w:tab w:val="num" w:pos="1080"/>
        </w:tabs>
        <w:ind w:left="0" w:firstLine="567"/>
        <w:jc w:val="both"/>
        <w:rPr>
          <w:strike/>
          <w:color w:val="000000"/>
          <w:sz w:val="28"/>
          <w:szCs w:val="28"/>
        </w:rPr>
      </w:pPr>
      <w:r w:rsidRPr="00DC54C4">
        <w:rPr>
          <w:color w:val="000000"/>
          <w:spacing w:val="-2"/>
          <w:sz w:val="28"/>
          <w:szCs w:val="28"/>
        </w:rPr>
        <w:t>потенциальный поставщик, занявший по итогам сопоставления и оценки второе место</w:t>
      </w:r>
      <w:r w:rsidR="002446A8">
        <w:rPr>
          <w:color w:val="000000"/>
          <w:spacing w:val="-2"/>
          <w:sz w:val="28"/>
          <w:szCs w:val="28"/>
        </w:rPr>
        <w:t>,</w:t>
      </w:r>
      <w:r w:rsidRPr="00DC54C4">
        <w:rPr>
          <w:color w:val="000000"/>
          <w:spacing w:val="-2"/>
          <w:sz w:val="28"/>
          <w:szCs w:val="28"/>
        </w:rPr>
        <w:t xml:space="preserve"> уклонился от заключения договора </w:t>
      </w:r>
      <w:r w:rsidRPr="00DC54C4">
        <w:rPr>
          <w:sz w:val="28"/>
          <w:szCs w:val="28"/>
        </w:rPr>
        <w:t xml:space="preserve">о </w:t>
      </w:r>
      <w:r w:rsidRPr="00DC54C4">
        <w:rPr>
          <w:bCs/>
          <w:sz w:val="28"/>
          <w:szCs w:val="28"/>
        </w:rPr>
        <w:t xml:space="preserve">закупках </w:t>
      </w:r>
      <w:r w:rsidRPr="00DC54C4">
        <w:rPr>
          <w:color w:val="000000"/>
          <w:spacing w:val="-2"/>
          <w:sz w:val="28"/>
          <w:szCs w:val="28"/>
        </w:rPr>
        <w:t>или заключив договор</w:t>
      </w:r>
      <w:r w:rsidRPr="00DC54C4">
        <w:rPr>
          <w:color w:val="000000"/>
          <w:sz w:val="28"/>
          <w:szCs w:val="28"/>
        </w:rPr>
        <w:t xml:space="preserve">, не исполнил либо несвоевременно исполнил требование, установленное Тендерной документацией, о внесении обеспечения </w:t>
      </w:r>
      <w:r w:rsidRPr="00DC54C4">
        <w:rPr>
          <w:color w:val="000000"/>
          <w:spacing w:val="-1"/>
          <w:sz w:val="28"/>
          <w:szCs w:val="28"/>
        </w:rPr>
        <w:t xml:space="preserve">исполнения договора </w:t>
      </w:r>
      <w:r w:rsidRPr="00DC54C4">
        <w:rPr>
          <w:sz w:val="28"/>
          <w:szCs w:val="28"/>
        </w:rPr>
        <w:t xml:space="preserve">о </w:t>
      </w:r>
      <w:r w:rsidRPr="00DC54C4">
        <w:rPr>
          <w:bCs/>
          <w:sz w:val="28"/>
          <w:szCs w:val="28"/>
        </w:rPr>
        <w:t>закупках</w:t>
      </w:r>
      <w:r w:rsidRPr="00DC54C4">
        <w:rPr>
          <w:color w:val="000000"/>
          <w:spacing w:val="-1"/>
          <w:sz w:val="28"/>
          <w:szCs w:val="28"/>
        </w:rPr>
        <w:t>.</w:t>
      </w:r>
    </w:p>
    <w:p w:rsidR="00E029AC" w:rsidRPr="00DC54C4" w:rsidRDefault="00E029AC" w:rsidP="00936309">
      <w:pPr>
        <w:numPr>
          <w:ilvl w:val="0"/>
          <w:numId w:val="22"/>
        </w:numPr>
        <w:autoSpaceDE w:val="0"/>
        <w:autoSpaceDN w:val="0"/>
        <w:ind w:left="0" w:firstLine="567"/>
        <w:jc w:val="both"/>
        <w:rPr>
          <w:sz w:val="28"/>
          <w:szCs w:val="28"/>
        </w:rPr>
      </w:pPr>
      <w:r w:rsidRPr="00DC54C4">
        <w:rPr>
          <w:color w:val="000000"/>
          <w:sz w:val="28"/>
          <w:szCs w:val="28"/>
        </w:rPr>
        <w:t xml:space="preserve">Обеспечение заявки на участие в </w:t>
      </w:r>
      <w:r w:rsidRPr="00DC54C4">
        <w:rPr>
          <w:bCs/>
          <w:sz w:val="28"/>
          <w:szCs w:val="28"/>
        </w:rPr>
        <w:t>электронных закупках способом</w:t>
      </w:r>
      <w:r w:rsidRPr="00DC54C4">
        <w:rPr>
          <w:color w:val="000000"/>
          <w:sz w:val="28"/>
          <w:szCs w:val="28"/>
        </w:rPr>
        <w:t xml:space="preserve"> тендера, внесенное потенциальным </w:t>
      </w:r>
      <w:r w:rsidRPr="00DC54C4">
        <w:rPr>
          <w:sz w:val="28"/>
          <w:szCs w:val="28"/>
        </w:rPr>
        <w:t>поставщиком возвращается потенциальному поставщику в течение 10 (десяти) рабочих дней со дня наступления одного из следующих случаев:</w:t>
      </w:r>
    </w:p>
    <w:p w:rsidR="00E029AC" w:rsidRPr="00DC54C4" w:rsidRDefault="00E029AC" w:rsidP="003651F9">
      <w:pPr>
        <w:numPr>
          <w:ilvl w:val="0"/>
          <w:numId w:val="3"/>
        </w:numPr>
        <w:tabs>
          <w:tab w:val="clear" w:pos="1467"/>
          <w:tab w:val="num" w:pos="1080"/>
        </w:tabs>
        <w:ind w:left="0" w:firstLine="540"/>
        <w:jc w:val="both"/>
        <w:rPr>
          <w:sz w:val="28"/>
          <w:szCs w:val="28"/>
        </w:rPr>
      </w:pPr>
      <w:r w:rsidRPr="00DC54C4">
        <w:rPr>
          <w:sz w:val="28"/>
          <w:szCs w:val="28"/>
        </w:rPr>
        <w:t xml:space="preserve">отзыва данным потенциальным поставщиком своей заявки на участие в </w:t>
      </w:r>
      <w:r w:rsidRPr="00DC54C4">
        <w:rPr>
          <w:bCs/>
          <w:sz w:val="28"/>
          <w:szCs w:val="28"/>
        </w:rPr>
        <w:t>электронных закупках способом</w:t>
      </w:r>
      <w:r w:rsidRPr="00DC54C4">
        <w:rPr>
          <w:color w:val="000000"/>
          <w:sz w:val="28"/>
          <w:szCs w:val="28"/>
        </w:rPr>
        <w:t xml:space="preserve"> </w:t>
      </w:r>
      <w:r w:rsidRPr="00DC54C4">
        <w:rPr>
          <w:sz w:val="28"/>
          <w:szCs w:val="28"/>
        </w:rPr>
        <w:t>тендера до истечения окончательного срока представления заявок;</w:t>
      </w:r>
    </w:p>
    <w:p w:rsidR="00E029AC" w:rsidRPr="00DC54C4" w:rsidRDefault="00E029AC" w:rsidP="003651F9">
      <w:pPr>
        <w:numPr>
          <w:ilvl w:val="0"/>
          <w:numId w:val="3"/>
        </w:numPr>
        <w:tabs>
          <w:tab w:val="clear" w:pos="1467"/>
          <w:tab w:val="num" w:pos="1080"/>
        </w:tabs>
        <w:ind w:left="0" w:firstLine="540"/>
        <w:jc w:val="both"/>
        <w:rPr>
          <w:sz w:val="28"/>
          <w:szCs w:val="28"/>
        </w:rPr>
      </w:pPr>
      <w:r w:rsidRPr="00DC54C4">
        <w:rPr>
          <w:sz w:val="28"/>
          <w:szCs w:val="28"/>
        </w:rPr>
        <w:t xml:space="preserve">после подписания протокола об итогах </w:t>
      </w:r>
      <w:r w:rsidRPr="00DC54C4">
        <w:rPr>
          <w:bCs/>
          <w:sz w:val="28"/>
          <w:szCs w:val="28"/>
        </w:rPr>
        <w:t>электронных закупок способом</w:t>
      </w:r>
      <w:r w:rsidRPr="00DC54C4">
        <w:rPr>
          <w:color w:val="000000"/>
          <w:sz w:val="28"/>
          <w:szCs w:val="28"/>
        </w:rPr>
        <w:t xml:space="preserve"> </w:t>
      </w:r>
      <w:r w:rsidRPr="00DC54C4">
        <w:rPr>
          <w:sz w:val="28"/>
          <w:szCs w:val="28"/>
        </w:rPr>
        <w:t>тендера;</w:t>
      </w:r>
    </w:p>
    <w:p w:rsidR="00E029AC" w:rsidRPr="00895DC9" w:rsidRDefault="00E029AC" w:rsidP="003651F9">
      <w:pPr>
        <w:numPr>
          <w:ilvl w:val="0"/>
          <w:numId w:val="3"/>
        </w:numPr>
        <w:tabs>
          <w:tab w:val="clear" w:pos="1467"/>
          <w:tab w:val="num" w:pos="1080"/>
        </w:tabs>
        <w:ind w:left="0" w:firstLine="540"/>
        <w:jc w:val="both"/>
        <w:rPr>
          <w:sz w:val="28"/>
          <w:szCs w:val="28"/>
        </w:rPr>
      </w:pPr>
      <w:r w:rsidRPr="00DC54C4">
        <w:rPr>
          <w:sz w:val="28"/>
          <w:szCs w:val="28"/>
        </w:rPr>
        <w:t xml:space="preserve"> </w:t>
      </w:r>
      <w:r w:rsidRPr="00895DC9">
        <w:rPr>
          <w:sz w:val="28"/>
          <w:szCs w:val="28"/>
        </w:rPr>
        <w:t xml:space="preserve">вступления в силу договора о </w:t>
      </w:r>
      <w:r w:rsidRPr="00895DC9">
        <w:rPr>
          <w:bCs/>
          <w:sz w:val="28"/>
          <w:szCs w:val="28"/>
        </w:rPr>
        <w:t xml:space="preserve">закупках </w:t>
      </w:r>
      <w:r w:rsidRPr="00895DC9">
        <w:rPr>
          <w:sz w:val="28"/>
          <w:szCs w:val="28"/>
        </w:rPr>
        <w:t xml:space="preserve">и внесения победителем </w:t>
      </w:r>
      <w:r w:rsidRPr="00895DC9">
        <w:rPr>
          <w:bCs/>
          <w:sz w:val="28"/>
          <w:szCs w:val="28"/>
        </w:rPr>
        <w:t>электронных закупок способом</w:t>
      </w:r>
      <w:r w:rsidRPr="00895DC9">
        <w:rPr>
          <w:color w:val="000000"/>
          <w:sz w:val="28"/>
          <w:szCs w:val="28"/>
        </w:rPr>
        <w:t xml:space="preserve"> </w:t>
      </w:r>
      <w:r w:rsidRPr="00895DC9">
        <w:rPr>
          <w:sz w:val="28"/>
          <w:szCs w:val="28"/>
        </w:rPr>
        <w:t xml:space="preserve">тендера, исполнения договора о </w:t>
      </w:r>
      <w:r w:rsidRPr="00895DC9">
        <w:rPr>
          <w:bCs/>
          <w:sz w:val="28"/>
          <w:szCs w:val="28"/>
        </w:rPr>
        <w:t>закупках</w:t>
      </w:r>
      <w:r w:rsidRPr="00895DC9">
        <w:rPr>
          <w:sz w:val="28"/>
          <w:szCs w:val="28"/>
        </w:rPr>
        <w:t>, предусмотренного Тендерной документацией;</w:t>
      </w:r>
    </w:p>
    <w:p w:rsidR="00E029AC" w:rsidRPr="00DC54C4" w:rsidRDefault="00E029AC" w:rsidP="003651F9">
      <w:pPr>
        <w:numPr>
          <w:ilvl w:val="0"/>
          <w:numId w:val="3"/>
        </w:numPr>
        <w:tabs>
          <w:tab w:val="clear" w:pos="1467"/>
          <w:tab w:val="num" w:pos="1080"/>
        </w:tabs>
        <w:ind w:left="0" w:firstLine="540"/>
        <w:jc w:val="both"/>
        <w:rPr>
          <w:sz w:val="28"/>
          <w:szCs w:val="28"/>
        </w:rPr>
      </w:pPr>
      <w:r w:rsidRPr="00DC54C4">
        <w:rPr>
          <w:bCs/>
          <w:sz w:val="28"/>
          <w:szCs w:val="28"/>
        </w:rPr>
        <w:lastRenderedPageBreak/>
        <w:t xml:space="preserve">вступления в силу договора </w:t>
      </w:r>
      <w:r w:rsidRPr="00DC54C4">
        <w:rPr>
          <w:sz w:val="28"/>
          <w:szCs w:val="28"/>
        </w:rPr>
        <w:t xml:space="preserve">о </w:t>
      </w:r>
      <w:r w:rsidRPr="00DC54C4">
        <w:rPr>
          <w:bCs/>
          <w:sz w:val="28"/>
          <w:szCs w:val="28"/>
        </w:rPr>
        <w:t xml:space="preserve">закупках и внесения потенциальным поставщиком, занявшим по итогам сопоставления и оценки второе место, определенным в случае, предусмотренном пунктом </w:t>
      </w:r>
      <w:r w:rsidR="001C0611" w:rsidRPr="00DC54C4">
        <w:rPr>
          <w:bCs/>
          <w:sz w:val="28"/>
          <w:szCs w:val="28"/>
        </w:rPr>
        <w:t>82</w:t>
      </w:r>
      <w:r w:rsidRPr="00DC54C4">
        <w:rPr>
          <w:bCs/>
          <w:sz w:val="28"/>
          <w:szCs w:val="28"/>
        </w:rPr>
        <w:t xml:space="preserve"> </w:t>
      </w:r>
      <w:r w:rsidR="001C0611" w:rsidRPr="00DC54C4">
        <w:rPr>
          <w:bCs/>
          <w:sz w:val="28"/>
          <w:szCs w:val="28"/>
        </w:rPr>
        <w:t>Правил</w:t>
      </w:r>
      <w:r w:rsidRPr="00DC54C4">
        <w:rPr>
          <w:bCs/>
          <w:sz w:val="28"/>
          <w:szCs w:val="28"/>
        </w:rPr>
        <w:t xml:space="preserve">, обеспечения исполнения договора </w:t>
      </w:r>
      <w:r w:rsidRPr="00DC54C4">
        <w:rPr>
          <w:sz w:val="28"/>
          <w:szCs w:val="28"/>
        </w:rPr>
        <w:t xml:space="preserve">о </w:t>
      </w:r>
      <w:r w:rsidRPr="00DC54C4">
        <w:rPr>
          <w:bCs/>
          <w:sz w:val="28"/>
          <w:szCs w:val="28"/>
        </w:rPr>
        <w:t>закупках способом</w:t>
      </w:r>
      <w:r w:rsidRPr="00DC54C4">
        <w:rPr>
          <w:color w:val="000000"/>
          <w:sz w:val="28"/>
          <w:szCs w:val="28"/>
        </w:rPr>
        <w:t xml:space="preserve"> </w:t>
      </w:r>
      <w:r w:rsidRPr="00DC54C4">
        <w:rPr>
          <w:sz w:val="28"/>
          <w:szCs w:val="28"/>
        </w:rPr>
        <w:t>тендера</w:t>
      </w:r>
      <w:r w:rsidRPr="00DC54C4">
        <w:rPr>
          <w:bCs/>
          <w:sz w:val="28"/>
          <w:szCs w:val="28"/>
        </w:rPr>
        <w:t>, предусмотренного Тендерной документацией</w:t>
      </w:r>
      <w:r w:rsidRPr="00DC54C4">
        <w:rPr>
          <w:sz w:val="28"/>
          <w:szCs w:val="28"/>
        </w:rPr>
        <w:t>.</w:t>
      </w:r>
    </w:p>
    <w:p w:rsidR="00E029AC" w:rsidRPr="00895DC9" w:rsidRDefault="00E029AC" w:rsidP="00936309">
      <w:pPr>
        <w:numPr>
          <w:ilvl w:val="0"/>
          <w:numId w:val="22"/>
        </w:numPr>
        <w:ind w:left="0" w:firstLine="567"/>
        <w:jc w:val="both"/>
        <w:rPr>
          <w:color w:val="000000"/>
          <w:sz w:val="28"/>
          <w:szCs w:val="28"/>
        </w:rPr>
      </w:pPr>
      <w:r w:rsidRPr="00895DC9">
        <w:rPr>
          <w:color w:val="000000"/>
          <w:sz w:val="28"/>
          <w:szCs w:val="28"/>
        </w:rPr>
        <w:t xml:space="preserve">Обеспечение заявки на участие в </w:t>
      </w:r>
      <w:r w:rsidRPr="00895DC9">
        <w:rPr>
          <w:bCs/>
          <w:sz w:val="28"/>
          <w:szCs w:val="28"/>
        </w:rPr>
        <w:t>электронных закупках способом</w:t>
      </w:r>
      <w:r w:rsidRPr="00895DC9">
        <w:rPr>
          <w:color w:val="000000"/>
          <w:sz w:val="28"/>
          <w:szCs w:val="28"/>
        </w:rPr>
        <w:t xml:space="preserve"> </w:t>
      </w:r>
      <w:r w:rsidRPr="00895DC9">
        <w:rPr>
          <w:sz w:val="28"/>
          <w:szCs w:val="28"/>
        </w:rPr>
        <w:t xml:space="preserve">тендера </w:t>
      </w:r>
      <w:r w:rsidRPr="00895DC9">
        <w:rPr>
          <w:color w:val="000000"/>
          <w:sz w:val="28"/>
          <w:szCs w:val="28"/>
        </w:rPr>
        <w:t xml:space="preserve">потенциальному поставщику, занявшему по итогам сопоставления и оценки второе место возвращается в течение 10 (десяти) рабочих дней со дня внесения победителем электронных закупок способом тендера исполнения договора </w:t>
      </w:r>
      <w:r w:rsidRPr="00895DC9">
        <w:rPr>
          <w:sz w:val="28"/>
          <w:szCs w:val="28"/>
        </w:rPr>
        <w:t xml:space="preserve">о </w:t>
      </w:r>
      <w:r w:rsidRPr="00895DC9">
        <w:rPr>
          <w:bCs/>
          <w:sz w:val="28"/>
          <w:szCs w:val="28"/>
        </w:rPr>
        <w:t>закупках</w:t>
      </w:r>
      <w:r w:rsidRPr="00895DC9">
        <w:rPr>
          <w:color w:val="000000"/>
          <w:sz w:val="28"/>
          <w:szCs w:val="28"/>
        </w:rPr>
        <w:t>, предусмотренного Тендерной документацией.</w:t>
      </w:r>
    </w:p>
    <w:p w:rsidR="0092479C" w:rsidRPr="00DC54C4" w:rsidRDefault="0092479C" w:rsidP="0092479C">
      <w:pPr>
        <w:rPr>
          <w:sz w:val="28"/>
          <w:szCs w:val="28"/>
        </w:rPr>
      </w:pPr>
    </w:p>
    <w:p w:rsidR="00F126DF" w:rsidRPr="00DC54C4" w:rsidRDefault="00F126DF" w:rsidP="00AB430B">
      <w:pPr>
        <w:pStyle w:val="afc"/>
        <w:numPr>
          <w:ilvl w:val="0"/>
          <w:numId w:val="17"/>
        </w:numPr>
        <w:autoSpaceDE w:val="0"/>
        <w:autoSpaceDN w:val="0"/>
        <w:jc w:val="center"/>
        <w:rPr>
          <w:b/>
        </w:rPr>
      </w:pPr>
      <w:r w:rsidRPr="00DC54C4">
        <w:rPr>
          <w:b/>
          <w:color w:val="000000"/>
        </w:rPr>
        <w:t xml:space="preserve"> Порядок представления заявки </w:t>
      </w:r>
      <w:r w:rsidRPr="00DC54C4">
        <w:rPr>
          <w:b/>
        </w:rPr>
        <w:t>на участие в электронных закупках способом тендера.</w:t>
      </w:r>
    </w:p>
    <w:p w:rsidR="00F126DF" w:rsidRPr="00DC54C4" w:rsidRDefault="00F126DF" w:rsidP="00F126DF">
      <w:pPr>
        <w:autoSpaceDE w:val="0"/>
        <w:autoSpaceDN w:val="0"/>
        <w:ind w:left="1440"/>
        <w:rPr>
          <w:b/>
          <w:sz w:val="28"/>
          <w:szCs w:val="28"/>
        </w:rPr>
      </w:pPr>
    </w:p>
    <w:p w:rsidR="00F126DF" w:rsidRPr="00DC54C4" w:rsidRDefault="00F126DF" w:rsidP="00936309">
      <w:pPr>
        <w:pStyle w:val="afc"/>
        <w:numPr>
          <w:ilvl w:val="0"/>
          <w:numId w:val="22"/>
        </w:numPr>
        <w:ind w:left="0" w:firstLine="567"/>
        <w:rPr>
          <w:b/>
          <w:i/>
        </w:rPr>
      </w:pPr>
      <w:r w:rsidRPr="00DC54C4">
        <w:t xml:space="preserve">Заявка на участие в </w:t>
      </w:r>
      <w:r w:rsidRPr="00DC54C4">
        <w:rPr>
          <w:bCs/>
        </w:rPr>
        <w:t>электронных закупках способом</w:t>
      </w:r>
      <w:r w:rsidRPr="00DC54C4">
        <w:rPr>
          <w:color w:val="000000"/>
        </w:rPr>
        <w:t xml:space="preserve"> </w:t>
      </w:r>
      <w:r w:rsidR="005D6125">
        <w:rPr>
          <w:color w:val="000000"/>
        </w:rPr>
        <w:t xml:space="preserve">открытого </w:t>
      </w:r>
      <w:r w:rsidRPr="00DC54C4">
        <w:t xml:space="preserve">тендера размещается потенциальным поставщиком в Системе до истечения окончательного срока представления заявок, указанного в объявлении, которая должна </w:t>
      </w:r>
      <w:r w:rsidRPr="00DC54C4">
        <w:rPr>
          <w:bCs/>
        </w:rPr>
        <w:t>быть заверена ЭЦП потенциального поставщика</w:t>
      </w:r>
      <w:r w:rsidRPr="00DC54C4">
        <w:rPr>
          <w:b/>
          <w:i/>
        </w:rPr>
        <w:t>.</w:t>
      </w:r>
    </w:p>
    <w:p w:rsidR="00F126DF" w:rsidRPr="00DC54C4" w:rsidRDefault="00F126DF" w:rsidP="00936309">
      <w:pPr>
        <w:numPr>
          <w:ilvl w:val="0"/>
          <w:numId w:val="22"/>
        </w:numPr>
        <w:autoSpaceDE w:val="0"/>
        <w:autoSpaceDN w:val="0"/>
        <w:ind w:left="0" w:firstLine="567"/>
        <w:jc w:val="both"/>
        <w:rPr>
          <w:color w:val="000000"/>
          <w:sz w:val="28"/>
          <w:szCs w:val="28"/>
        </w:rPr>
      </w:pPr>
      <w:r w:rsidRPr="00DC54C4">
        <w:rPr>
          <w:sz w:val="28"/>
          <w:szCs w:val="28"/>
        </w:rPr>
        <w:t xml:space="preserve">После наступления даты и времени вскрытия заявок, указанных в объявлении, заявки автоматически вскрываются Системой и предоставляется доступ для их просмотра, как тендерной комиссии, так и потенциальным поставщикам, принявшим участие в данных </w:t>
      </w:r>
      <w:r w:rsidRPr="00DC54C4">
        <w:rPr>
          <w:bCs/>
          <w:sz w:val="28"/>
          <w:szCs w:val="28"/>
        </w:rPr>
        <w:t>электронных закупках способом</w:t>
      </w:r>
      <w:r w:rsidRPr="00DC54C4">
        <w:rPr>
          <w:color w:val="000000"/>
          <w:sz w:val="28"/>
          <w:szCs w:val="28"/>
        </w:rPr>
        <w:t xml:space="preserve"> </w:t>
      </w:r>
      <w:r w:rsidRPr="00DC54C4">
        <w:rPr>
          <w:sz w:val="28"/>
          <w:szCs w:val="28"/>
        </w:rPr>
        <w:t>тендера</w:t>
      </w:r>
      <w:r w:rsidRPr="00DC54C4">
        <w:rPr>
          <w:color w:val="000000"/>
          <w:sz w:val="28"/>
          <w:szCs w:val="28"/>
        </w:rPr>
        <w:t>.</w:t>
      </w:r>
    </w:p>
    <w:p w:rsidR="00F126DF" w:rsidRPr="00DC54C4" w:rsidRDefault="00F126DF" w:rsidP="00936309">
      <w:pPr>
        <w:numPr>
          <w:ilvl w:val="0"/>
          <w:numId w:val="22"/>
        </w:numPr>
        <w:autoSpaceDE w:val="0"/>
        <w:autoSpaceDN w:val="0"/>
        <w:ind w:left="0" w:firstLine="567"/>
        <w:jc w:val="both"/>
        <w:rPr>
          <w:sz w:val="28"/>
          <w:szCs w:val="28"/>
        </w:rPr>
      </w:pPr>
      <w:r w:rsidRPr="00DC54C4">
        <w:rPr>
          <w:sz w:val="28"/>
          <w:szCs w:val="28"/>
        </w:rPr>
        <w:t xml:space="preserve">Не допускается представление с заявкой на участие в </w:t>
      </w:r>
      <w:r w:rsidRPr="00DC54C4">
        <w:rPr>
          <w:bCs/>
          <w:sz w:val="28"/>
          <w:szCs w:val="28"/>
        </w:rPr>
        <w:t>электронных закупках способом</w:t>
      </w:r>
      <w:r w:rsidRPr="00DC54C4">
        <w:rPr>
          <w:sz w:val="28"/>
          <w:szCs w:val="28"/>
        </w:rPr>
        <w:t xml:space="preserve"> тендера электронных копии документов и (или) материалов, являющихся составной частью заявки на участие в </w:t>
      </w:r>
      <w:r w:rsidRPr="00DC54C4">
        <w:rPr>
          <w:bCs/>
          <w:sz w:val="28"/>
          <w:szCs w:val="28"/>
        </w:rPr>
        <w:t>электронных закупках способом</w:t>
      </w:r>
      <w:r w:rsidRPr="00DC54C4">
        <w:rPr>
          <w:sz w:val="28"/>
          <w:szCs w:val="28"/>
        </w:rPr>
        <w:t xml:space="preserve"> тендера, после истечения установленного срока, а также представления заявки, с нарушением порядка оформления установленного Тендерной документацией.</w:t>
      </w:r>
    </w:p>
    <w:p w:rsidR="00F126DF" w:rsidRPr="00DC54C4" w:rsidRDefault="00F126DF" w:rsidP="00936309">
      <w:pPr>
        <w:numPr>
          <w:ilvl w:val="0"/>
          <w:numId w:val="22"/>
        </w:numPr>
        <w:autoSpaceDE w:val="0"/>
        <w:autoSpaceDN w:val="0"/>
        <w:ind w:left="0" w:firstLine="567"/>
        <w:jc w:val="both"/>
        <w:rPr>
          <w:sz w:val="28"/>
          <w:szCs w:val="28"/>
        </w:rPr>
      </w:pPr>
      <w:r w:rsidRPr="00DC54C4">
        <w:rPr>
          <w:sz w:val="28"/>
          <w:szCs w:val="28"/>
        </w:rPr>
        <w:t>В заявке потенциального поставщика и в электронных копиях документов, прилагаемых к заявке</w:t>
      </w:r>
      <w:r w:rsidR="005D6125">
        <w:rPr>
          <w:sz w:val="28"/>
          <w:szCs w:val="28"/>
        </w:rPr>
        <w:t>,</w:t>
      </w:r>
      <w:r w:rsidRPr="00DC54C4">
        <w:rPr>
          <w:sz w:val="28"/>
          <w:szCs w:val="28"/>
        </w:rPr>
        <w:t xml:space="preserve"> не должно быть никаких вставок между строками, подтирок или приписок, зачеркнутых слов и иных не оговоренных исправлений.</w:t>
      </w:r>
    </w:p>
    <w:p w:rsidR="00F126DF" w:rsidRPr="00DC54C4" w:rsidRDefault="00F126DF" w:rsidP="00936309">
      <w:pPr>
        <w:numPr>
          <w:ilvl w:val="0"/>
          <w:numId w:val="22"/>
        </w:numPr>
        <w:autoSpaceDE w:val="0"/>
        <w:autoSpaceDN w:val="0"/>
        <w:ind w:left="0" w:firstLine="567"/>
        <w:jc w:val="both"/>
        <w:rPr>
          <w:sz w:val="28"/>
          <w:szCs w:val="28"/>
        </w:rPr>
      </w:pPr>
      <w:r w:rsidRPr="00DC54C4">
        <w:rPr>
          <w:sz w:val="28"/>
          <w:szCs w:val="28"/>
        </w:rPr>
        <w:t>Все заявки, полученные Заказчиком после истечения окончательного срока представления заявок, указанного в объявлении</w:t>
      </w:r>
      <w:r w:rsidR="00CE0A01" w:rsidRPr="00DC54C4">
        <w:rPr>
          <w:sz w:val="28"/>
          <w:szCs w:val="28"/>
        </w:rPr>
        <w:t xml:space="preserve"> подлежат автоматическому отклонению Системой</w:t>
      </w:r>
      <w:r w:rsidRPr="00DC54C4">
        <w:rPr>
          <w:sz w:val="28"/>
          <w:szCs w:val="28"/>
        </w:rPr>
        <w:t>.</w:t>
      </w:r>
    </w:p>
    <w:p w:rsidR="00F126DF" w:rsidRPr="00DC54C4" w:rsidRDefault="00F126DF" w:rsidP="00936309">
      <w:pPr>
        <w:numPr>
          <w:ilvl w:val="0"/>
          <w:numId w:val="22"/>
        </w:numPr>
        <w:autoSpaceDE w:val="0"/>
        <w:autoSpaceDN w:val="0"/>
        <w:ind w:left="0" w:firstLine="567"/>
        <w:jc w:val="both"/>
        <w:rPr>
          <w:sz w:val="28"/>
          <w:szCs w:val="28"/>
        </w:rPr>
      </w:pPr>
      <w:r w:rsidRPr="00DC54C4">
        <w:rPr>
          <w:sz w:val="28"/>
          <w:szCs w:val="28"/>
        </w:rPr>
        <w:t>Поданные потенциальными поставщиками или их уполномоченными представителями заявки автоматически регистрируются в Системе.</w:t>
      </w:r>
    </w:p>
    <w:p w:rsidR="00F126DF" w:rsidRPr="00DC54C4" w:rsidRDefault="00F126DF" w:rsidP="00936309">
      <w:pPr>
        <w:numPr>
          <w:ilvl w:val="0"/>
          <w:numId w:val="22"/>
        </w:numPr>
        <w:autoSpaceDE w:val="0"/>
        <w:autoSpaceDN w:val="0"/>
        <w:ind w:left="0" w:firstLine="567"/>
        <w:jc w:val="both"/>
        <w:rPr>
          <w:sz w:val="28"/>
          <w:szCs w:val="28"/>
        </w:rPr>
      </w:pPr>
      <w:r w:rsidRPr="00DC54C4">
        <w:rPr>
          <w:sz w:val="28"/>
          <w:szCs w:val="28"/>
        </w:rPr>
        <w:t>Заявка составляется на языке в соответствии с законодательством Республики Казахстан. При этом она может содержать электронные копии документов, составленные на другом языке при условии, что к ним будет прилагаться точный перевод на язык Тендерной документации. В случае расхождений в переводах текстов</w:t>
      </w:r>
      <w:r w:rsidR="009F330A">
        <w:rPr>
          <w:sz w:val="28"/>
          <w:szCs w:val="28"/>
        </w:rPr>
        <w:t>,</w:t>
      </w:r>
      <w:r w:rsidRPr="00DC54C4">
        <w:rPr>
          <w:sz w:val="28"/>
          <w:szCs w:val="28"/>
        </w:rPr>
        <w:t xml:space="preserve"> язык Тендерной документации будет иметь преимущество.</w:t>
      </w:r>
    </w:p>
    <w:p w:rsidR="00F126DF" w:rsidRPr="00DC54C4" w:rsidRDefault="00F126DF" w:rsidP="00F126DF">
      <w:pPr>
        <w:tabs>
          <w:tab w:val="left" w:pos="0"/>
        </w:tabs>
        <w:autoSpaceDE w:val="0"/>
        <w:autoSpaceDN w:val="0"/>
        <w:jc w:val="both"/>
        <w:rPr>
          <w:sz w:val="16"/>
          <w:szCs w:val="16"/>
        </w:rPr>
      </w:pPr>
      <w:r w:rsidRPr="00DC54C4">
        <w:rPr>
          <w:sz w:val="28"/>
          <w:szCs w:val="28"/>
        </w:rPr>
        <w:t xml:space="preserve">               </w:t>
      </w:r>
    </w:p>
    <w:p w:rsidR="00F126DF" w:rsidRPr="00DC54C4" w:rsidRDefault="009F330A" w:rsidP="00AB430B">
      <w:pPr>
        <w:pStyle w:val="afc"/>
        <w:numPr>
          <w:ilvl w:val="0"/>
          <w:numId w:val="17"/>
        </w:numPr>
        <w:autoSpaceDE w:val="0"/>
        <w:autoSpaceDN w:val="0"/>
        <w:jc w:val="center"/>
        <w:rPr>
          <w:b/>
          <w:color w:val="000000"/>
        </w:rPr>
      </w:pPr>
      <w:r>
        <w:rPr>
          <w:b/>
          <w:color w:val="000000"/>
        </w:rPr>
        <w:t xml:space="preserve"> Изменение заявки и </w:t>
      </w:r>
      <w:r w:rsidR="00F126DF" w:rsidRPr="00DC54C4">
        <w:rPr>
          <w:b/>
          <w:color w:val="000000"/>
        </w:rPr>
        <w:t>ее отзыв.</w:t>
      </w:r>
    </w:p>
    <w:p w:rsidR="00F126DF" w:rsidRPr="00DC54C4" w:rsidRDefault="00F126DF" w:rsidP="00F126DF">
      <w:pPr>
        <w:tabs>
          <w:tab w:val="left" w:pos="0"/>
        </w:tabs>
        <w:ind w:firstLine="540"/>
        <w:jc w:val="both"/>
        <w:rPr>
          <w:bCs/>
          <w:sz w:val="16"/>
          <w:szCs w:val="16"/>
        </w:rPr>
      </w:pPr>
    </w:p>
    <w:p w:rsidR="00F126DF" w:rsidRPr="00DC54C4" w:rsidRDefault="00F126DF" w:rsidP="00936309">
      <w:pPr>
        <w:numPr>
          <w:ilvl w:val="0"/>
          <w:numId w:val="22"/>
        </w:numPr>
        <w:autoSpaceDE w:val="0"/>
        <w:autoSpaceDN w:val="0"/>
        <w:ind w:left="0" w:firstLine="567"/>
        <w:jc w:val="both"/>
        <w:rPr>
          <w:bCs/>
          <w:sz w:val="28"/>
          <w:szCs w:val="28"/>
        </w:rPr>
      </w:pPr>
      <w:r w:rsidRPr="00DC54C4">
        <w:rPr>
          <w:bCs/>
          <w:sz w:val="28"/>
          <w:szCs w:val="28"/>
        </w:rPr>
        <w:t xml:space="preserve">Потенциальный поставщик с применением ЭЦП вправе изменить </w:t>
      </w:r>
      <w:r w:rsidR="00CE0A01" w:rsidRPr="00DC54C4">
        <w:rPr>
          <w:bCs/>
          <w:sz w:val="28"/>
          <w:szCs w:val="28"/>
        </w:rPr>
        <w:t>и (</w:t>
      </w:r>
      <w:r w:rsidRPr="00DC54C4">
        <w:rPr>
          <w:bCs/>
          <w:sz w:val="28"/>
          <w:szCs w:val="28"/>
        </w:rPr>
        <w:t>или</w:t>
      </w:r>
      <w:r w:rsidR="00CE0A01" w:rsidRPr="00DC54C4">
        <w:rPr>
          <w:bCs/>
          <w:sz w:val="28"/>
          <w:szCs w:val="28"/>
        </w:rPr>
        <w:t>)</w:t>
      </w:r>
      <w:r w:rsidRPr="00DC54C4">
        <w:rPr>
          <w:bCs/>
          <w:sz w:val="28"/>
          <w:szCs w:val="28"/>
        </w:rPr>
        <w:t xml:space="preserve"> </w:t>
      </w:r>
      <w:r w:rsidR="00CE0A01" w:rsidRPr="00DC54C4">
        <w:rPr>
          <w:bCs/>
          <w:sz w:val="28"/>
          <w:szCs w:val="28"/>
        </w:rPr>
        <w:t>дополнить</w:t>
      </w:r>
      <w:r w:rsidRPr="00DC54C4">
        <w:rPr>
          <w:bCs/>
          <w:sz w:val="28"/>
          <w:szCs w:val="28"/>
        </w:rPr>
        <w:t xml:space="preserve"> свою заявку на участие в электронных закупках способом тендера в любое время до истечения окончательного срока представления заявок на участие в электронных закупках способом</w:t>
      </w:r>
      <w:r w:rsidRPr="00DC54C4">
        <w:rPr>
          <w:color w:val="000000"/>
          <w:sz w:val="28"/>
          <w:szCs w:val="28"/>
        </w:rPr>
        <w:t xml:space="preserve"> </w:t>
      </w:r>
      <w:r w:rsidRPr="00DC54C4">
        <w:rPr>
          <w:sz w:val="28"/>
          <w:szCs w:val="28"/>
        </w:rPr>
        <w:t>тендера</w:t>
      </w:r>
      <w:r w:rsidRPr="00DC54C4">
        <w:rPr>
          <w:bCs/>
          <w:sz w:val="28"/>
          <w:szCs w:val="28"/>
        </w:rPr>
        <w:t xml:space="preserve">, </w:t>
      </w:r>
      <w:r w:rsidR="00CE0A01" w:rsidRPr="00DC54C4">
        <w:rPr>
          <w:bCs/>
          <w:sz w:val="28"/>
          <w:szCs w:val="28"/>
        </w:rPr>
        <w:t xml:space="preserve">отозвать свою заявку </w:t>
      </w:r>
      <w:r w:rsidRPr="00DC54C4">
        <w:rPr>
          <w:bCs/>
          <w:sz w:val="28"/>
          <w:szCs w:val="28"/>
        </w:rPr>
        <w:t>не теряя права на возврат внесенного им обеспечения своей заявки на участие в электронн</w:t>
      </w:r>
      <w:r w:rsidRPr="00DC54C4">
        <w:rPr>
          <w:color w:val="000000"/>
          <w:sz w:val="28"/>
          <w:szCs w:val="28"/>
        </w:rPr>
        <w:t xml:space="preserve">ом </w:t>
      </w:r>
      <w:r w:rsidRPr="00DC54C4">
        <w:rPr>
          <w:sz w:val="28"/>
          <w:szCs w:val="28"/>
        </w:rPr>
        <w:t>тендере</w:t>
      </w:r>
      <w:r w:rsidRPr="00DC54C4">
        <w:rPr>
          <w:bCs/>
          <w:sz w:val="28"/>
          <w:szCs w:val="28"/>
        </w:rPr>
        <w:t>.</w:t>
      </w:r>
    </w:p>
    <w:p w:rsidR="00F126DF" w:rsidRPr="00DC54C4" w:rsidRDefault="00F126DF" w:rsidP="00936309">
      <w:pPr>
        <w:numPr>
          <w:ilvl w:val="0"/>
          <w:numId w:val="22"/>
        </w:numPr>
        <w:autoSpaceDE w:val="0"/>
        <w:autoSpaceDN w:val="0"/>
        <w:ind w:left="0" w:firstLine="567"/>
        <w:jc w:val="both"/>
        <w:rPr>
          <w:bCs/>
          <w:sz w:val="28"/>
          <w:szCs w:val="28"/>
        </w:rPr>
      </w:pPr>
      <w:r w:rsidRPr="00DC54C4">
        <w:rPr>
          <w:bCs/>
          <w:sz w:val="28"/>
          <w:szCs w:val="28"/>
        </w:rPr>
        <w:t xml:space="preserve">Не допускается </w:t>
      </w:r>
      <w:r w:rsidR="00CE0A01" w:rsidRPr="00DC54C4">
        <w:rPr>
          <w:bCs/>
          <w:sz w:val="28"/>
          <w:szCs w:val="28"/>
        </w:rPr>
        <w:t>отзыв заявки</w:t>
      </w:r>
      <w:r w:rsidRPr="00DC54C4">
        <w:rPr>
          <w:bCs/>
          <w:sz w:val="28"/>
          <w:szCs w:val="28"/>
        </w:rPr>
        <w:t xml:space="preserve"> на участие в электронных закупках способом</w:t>
      </w:r>
      <w:r w:rsidRPr="00DC54C4">
        <w:rPr>
          <w:color w:val="000000"/>
          <w:sz w:val="28"/>
          <w:szCs w:val="28"/>
        </w:rPr>
        <w:t xml:space="preserve"> </w:t>
      </w:r>
      <w:r w:rsidRPr="00DC54C4">
        <w:rPr>
          <w:sz w:val="28"/>
          <w:szCs w:val="28"/>
        </w:rPr>
        <w:t xml:space="preserve">тендера </w:t>
      </w:r>
      <w:r w:rsidRPr="00DC54C4">
        <w:rPr>
          <w:bCs/>
          <w:sz w:val="28"/>
          <w:szCs w:val="28"/>
        </w:rPr>
        <w:t>после истечения окончательного срока их представления.</w:t>
      </w:r>
    </w:p>
    <w:p w:rsidR="004047A7" w:rsidRPr="00DC54C4" w:rsidRDefault="004047A7" w:rsidP="004047A7">
      <w:pPr>
        <w:autoSpaceDE w:val="0"/>
        <w:autoSpaceDN w:val="0"/>
        <w:ind w:left="567"/>
        <w:jc w:val="both"/>
        <w:rPr>
          <w:bCs/>
          <w:sz w:val="16"/>
          <w:szCs w:val="16"/>
        </w:rPr>
      </w:pPr>
    </w:p>
    <w:p w:rsidR="00F126DF" w:rsidRPr="00DC54C4" w:rsidRDefault="00F126DF" w:rsidP="00AB430B">
      <w:pPr>
        <w:numPr>
          <w:ilvl w:val="0"/>
          <w:numId w:val="17"/>
        </w:numPr>
        <w:autoSpaceDE w:val="0"/>
        <w:autoSpaceDN w:val="0"/>
        <w:ind w:left="1440"/>
        <w:jc w:val="center"/>
        <w:rPr>
          <w:b/>
          <w:bCs/>
          <w:sz w:val="28"/>
          <w:szCs w:val="28"/>
        </w:rPr>
      </w:pPr>
      <w:r w:rsidRPr="00DC54C4">
        <w:rPr>
          <w:b/>
          <w:color w:val="000000"/>
          <w:sz w:val="28"/>
          <w:szCs w:val="28"/>
        </w:rPr>
        <w:t xml:space="preserve"> </w:t>
      </w:r>
      <w:r w:rsidRPr="00DC54C4">
        <w:rPr>
          <w:b/>
          <w:bCs/>
          <w:sz w:val="28"/>
          <w:szCs w:val="28"/>
        </w:rPr>
        <w:t xml:space="preserve">Вскрытие заявок </w:t>
      </w:r>
      <w:r w:rsidRPr="00DC54C4">
        <w:rPr>
          <w:b/>
          <w:sz w:val="28"/>
          <w:szCs w:val="28"/>
        </w:rPr>
        <w:t>на участие в электронных закупках способом тендера.</w:t>
      </w:r>
    </w:p>
    <w:p w:rsidR="00F126DF" w:rsidRPr="00DC54C4" w:rsidRDefault="00F126DF" w:rsidP="00F126DF">
      <w:pPr>
        <w:autoSpaceDE w:val="0"/>
        <w:autoSpaceDN w:val="0"/>
        <w:ind w:left="1531"/>
        <w:jc w:val="center"/>
        <w:rPr>
          <w:b/>
          <w:bCs/>
          <w:sz w:val="16"/>
          <w:szCs w:val="16"/>
        </w:rPr>
      </w:pPr>
    </w:p>
    <w:p w:rsidR="00F126DF" w:rsidRPr="00DC54C4" w:rsidRDefault="00F126DF" w:rsidP="00936309">
      <w:pPr>
        <w:numPr>
          <w:ilvl w:val="0"/>
          <w:numId w:val="22"/>
        </w:numPr>
        <w:autoSpaceDE w:val="0"/>
        <w:autoSpaceDN w:val="0"/>
        <w:ind w:left="0" w:firstLine="567"/>
        <w:jc w:val="both"/>
        <w:rPr>
          <w:color w:val="000000"/>
          <w:sz w:val="28"/>
          <w:szCs w:val="28"/>
        </w:rPr>
      </w:pPr>
      <w:r w:rsidRPr="00DC54C4">
        <w:rPr>
          <w:color w:val="000000"/>
          <w:sz w:val="28"/>
          <w:szCs w:val="28"/>
        </w:rPr>
        <w:t>Вскрытие заявок, производится Системой автоматически в день и время, указанные в объявлении.</w:t>
      </w:r>
    </w:p>
    <w:p w:rsidR="00F126DF" w:rsidRPr="00DC54C4" w:rsidRDefault="00F126DF" w:rsidP="00F126DF">
      <w:pPr>
        <w:autoSpaceDE w:val="0"/>
        <w:autoSpaceDN w:val="0"/>
        <w:ind w:firstLine="709"/>
        <w:jc w:val="both"/>
        <w:rPr>
          <w:color w:val="000000"/>
          <w:sz w:val="28"/>
          <w:szCs w:val="28"/>
        </w:rPr>
      </w:pPr>
      <w:r w:rsidRPr="00DC54C4">
        <w:rPr>
          <w:color w:val="000000"/>
          <w:sz w:val="28"/>
          <w:szCs w:val="28"/>
        </w:rPr>
        <w:t>В качестве подтверждения приема или отказа в приеме заявки на участие в электронных закупках способом тендера потенциальному поставщику, подавшему заявку на участие в электронных закупках способом тендера автоматически направляется Системой соответствующее уведомление.</w:t>
      </w:r>
    </w:p>
    <w:p w:rsidR="00F126DF" w:rsidRPr="00DC54C4" w:rsidRDefault="00F126DF" w:rsidP="00936309">
      <w:pPr>
        <w:numPr>
          <w:ilvl w:val="0"/>
          <w:numId w:val="22"/>
        </w:numPr>
        <w:autoSpaceDE w:val="0"/>
        <w:autoSpaceDN w:val="0"/>
        <w:ind w:left="0" w:firstLine="567"/>
        <w:jc w:val="both"/>
        <w:rPr>
          <w:sz w:val="28"/>
          <w:szCs w:val="28"/>
        </w:rPr>
      </w:pPr>
      <w:r w:rsidRPr="00DC54C4">
        <w:rPr>
          <w:color w:val="000000"/>
          <w:sz w:val="28"/>
          <w:szCs w:val="28"/>
        </w:rPr>
        <w:t xml:space="preserve">Заявка на участие в </w:t>
      </w:r>
      <w:r w:rsidRPr="00DC54C4">
        <w:rPr>
          <w:bCs/>
          <w:sz w:val="28"/>
          <w:szCs w:val="28"/>
        </w:rPr>
        <w:t>электронных закупках способом</w:t>
      </w:r>
      <w:r w:rsidRPr="00DC54C4">
        <w:rPr>
          <w:sz w:val="28"/>
          <w:szCs w:val="28"/>
        </w:rPr>
        <w:t xml:space="preserve"> </w:t>
      </w:r>
      <w:r w:rsidRPr="00DC54C4">
        <w:rPr>
          <w:color w:val="000000"/>
          <w:sz w:val="28"/>
          <w:szCs w:val="28"/>
        </w:rPr>
        <w:t xml:space="preserve">тендера вскрывается также в </w:t>
      </w:r>
      <w:r w:rsidRPr="00DC54C4">
        <w:rPr>
          <w:sz w:val="28"/>
          <w:szCs w:val="28"/>
        </w:rPr>
        <w:t>случае, если на</w:t>
      </w:r>
      <w:r w:rsidRPr="00DC54C4">
        <w:rPr>
          <w:iCs/>
          <w:sz w:val="28"/>
          <w:szCs w:val="28"/>
        </w:rPr>
        <w:t xml:space="preserve"> электронный тендер (лот) представлена только 1 (одна) заявка на участие в </w:t>
      </w:r>
      <w:r w:rsidRPr="00DC54C4">
        <w:rPr>
          <w:bCs/>
          <w:sz w:val="28"/>
          <w:szCs w:val="28"/>
        </w:rPr>
        <w:t xml:space="preserve">электронных закупках способом </w:t>
      </w:r>
      <w:r w:rsidRPr="00DC54C4">
        <w:rPr>
          <w:iCs/>
          <w:sz w:val="28"/>
          <w:szCs w:val="28"/>
        </w:rPr>
        <w:t xml:space="preserve">тендера (лоте) и рассматривается на соответствие требованиям </w:t>
      </w:r>
      <w:r w:rsidR="00834FA9" w:rsidRPr="00DC54C4">
        <w:rPr>
          <w:iCs/>
          <w:sz w:val="28"/>
          <w:szCs w:val="28"/>
        </w:rPr>
        <w:t>пункта 1</w:t>
      </w:r>
      <w:r w:rsidR="004047A7" w:rsidRPr="00DC54C4">
        <w:rPr>
          <w:iCs/>
          <w:sz w:val="28"/>
          <w:szCs w:val="28"/>
        </w:rPr>
        <w:t>6</w:t>
      </w:r>
      <w:r w:rsidR="00834FA9" w:rsidRPr="00DC54C4">
        <w:rPr>
          <w:iCs/>
          <w:sz w:val="28"/>
          <w:szCs w:val="28"/>
        </w:rPr>
        <w:t xml:space="preserve"> настоящей </w:t>
      </w:r>
      <w:r w:rsidRPr="00DC54C4">
        <w:rPr>
          <w:iCs/>
          <w:sz w:val="28"/>
          <w:szCs w:val="28"/>
        </w:rPr>
        <w:t xml:space="preserve">Тендерной документации. </w:t>
      </w:r>
    </w:p>
    <w:p w:rsidR="00F126DF" w:rsidRPr="00DC54C4" w:rsidRDefault="00F126DF" w:rsidP="00936309">
      <w:pPr>
        <w:numPr>
          <w:ilvl w:val="0"/>
          <w:numId w:val="22"/>
        </w:numPr>
        <w:autoSpaceDE w:val="0"/>
        <w:autoSpaceDN w:val="0"/>
        <w:ind w:left="0" w:firstLine="567"/>
        <w:jc w:val="both"/>
        <w:rPr>
          <w:sz w:val="28"/>
          <w:szCs w:val="28"/>
        </w:rPr>
      </w:pPr>
      <w:r w:rsidRPr="00DC54C4">
        <w:rPr>
          <w:sz w:val="28"/>
          <w:szCs w:val="28"/>
        </w:rPr>
        <w:t xml:space="preserve">В случае отсутствия представленных потенциальными поставщиками заявок по истечении окончательного срока представления заявок в Системе автоматически формируется объявление об итогах электронных закупок способом тендера. </w:t>
      </w:r>
    </w:p>
    <w:p w:rsidR="00EC4FE6" w:rsidRDefault="00EC4FE6" w:rsidP="00936309">
      <w:pPr>
        <w:numPr>
          <w:ilvl w:val="0"/>
          <w:numId w:val="22"/>
        </w:numPr>
        <w:autoSpaceDE w:val="0"/>
        <w:autoSpaceDN w:val="0"/>
        <w:ind w:left="0" w:firstLine="567"/>
        <w:jc w:val="both"/>
        <w:rPr>
          <w:sz w:val="28"/>
          <w:szCs w:val="28"/>
        </w:rPr>
      </w:pPr>
      <w:r w:rsidRPr="00DC54C4">
        <w:rPr>
          <w:sz w:val="28"/>
          <w:szCs w:val="28"/>
        </w:rPr>
        <w:t>Протокол вскрытия заявок потенциальных поставщиков на участие в электронных закупках способом тендера оформляется автоматически в Системе.</w:t>
      </w:r>
    </w:p>
    <w:p w:rsidR="00FC4228" w:rsidRPr="00DC54C4" w:rsidRDefault="00FC4228" w:rsidP="00FC4228">
      <w:pPr>
        <w:autoSpaceDE w:val="0"/>
        <w:autoSpaceDN w:val="0"/>
        <w:ind w:left="567"/>
        <w:jc w:val="both"/>
        <w:rPr>
          <w:sz w:val="28"/>
          <w:szCs w:val="28"/>
        </w:rPr>
      </w:pPr>
    </w:p>
    <w:p w:rsidR="00396E59" w:rsidRPr="00DC54C4" w:rsidRDefault="00396E59" w:rsidP="00AB430B">
      <w:pPr>
        <w:pStyle w:val="afc"/>
        <w:numPr>
          <w:ilvl w:val="0"/>
          <w:numId w:val="17"/>
        </w:numPr>
        <w:autoSpaceDE w:val="0"/>
        <w:autoSpaceDN w:val="0"/>
        <w:jc w:val="center"/>
      </w:pPr>
      <w:r w:rsidRPr="00DC54C4">
        <w:rPr>
          <w:b/>
          <w:bCs/>
        </w:rPr>
        <w:t xml:space="preserve">Порядок рассмотрения заявок </w:t>
      </w:r>
      <w:r w:rsidRPr="00DC54C4">
        <w:rPr>
          <w:b/>
        </w:rPr>
        <w:t>на участие</w:t>
      </w:r>
    </w:p>
    <w:p w:rsidR="00396E59" w:rsidRPr="00DC54C4" w:rsidRDefault="00396E59" w:rsidP="00396E59">
      <w:pPr>
        <w:pStyle w:val="afc"/>
        <w:autoSpaceDE w:val="0"/>
        <w:autoSpaceDN w:val="0"/>
        <w:ind w:left="720"/>
        <w:jc w:val="center"/>
      </w:pPr>
      <w:r w:rsidRPr="00DC54C4">
        <w:rPr>
          <w:b/>
        </w:rPr>
        <w:t>в электронных закупках способом тендера.</w:t>
      </w:r>
    </w:p>
    <w:p w:rsidR="00396E59" w:rsidRPr="00DC54C4" w:rsidRDefault="00396E59" w:rsidP="00396E59">
      <w:pPr>
        <w:autoSpaceDE w:val="0"/>
        <w:autoSpaceDN w:val="0"/>
        <w:ind w:left="1531"/>
        <w:rPr>
          <w:sz w:val="28"/>
          <w:szCs w:val="28"/>
        </w:rPr>
      </w:pPr>
    </w:p>
    <w:p w:rsidR="0088365B" w:rsidRPr="00DC54C4" w:rsidRDefault="0088365B" w:rsidP="00936309">
      <w:pPr>
        <w:pStyle w:val="afc"/>
        <w:numPr>
          <w:ilvl w:val="0"/>
          <w:numId w:val="22"/>
        </w:numPr>
        <w:autoSpaceDE w:val="0"/>
        <w:autoSpaceDN w:val="0"/>
        <w:ind w:left="0" w:firstLine="567"/>
        <w:rPr>
          <w:bCs/>
        </w:rPr>
      </w:pPr>
      <w:r w:rsidRPr="00DC54C4">
        <w:t>Заявки на участие в электронных закупках способом тендера рассматриваются тендерной комиссией на предмет соответствия заявок в соответствии с требованием пункта 16 настоящей Тендерной документации с учетом требований пункта 59 Инструкции.</w:t>
      </w:r>
    </w:p>
    <w:p w:rsidR="0088365B" w:rsidRPr="00DC54C4" w:rsidRDefault="0088365B" w:rsidP="00936309">
      <w:pPr>
        <w:pStyle w:val="afc"/>
        <w:numPr>
          <w:ilvl w:val="0"/>
          <w:numId w:val="22"/>
        </w:numPr>
        <w:autoSpaceDE w:val="0"/>
        <w:autoSpaceDN w:val="0"/>
        <w:ind w:left="0" w:firstLine="567"/>
        <w:rPr>
          <w:bCs/>
        </w:rPr>
      </w:pPr>
      <w:r w:rsidRPr="00DC54C4">
        <w:t xml:space="preserve">Не отклоненные по основаниям, указанным в пункте 50 настоящей Тендерной документации, заявки сопоставляются и оцениваются тендерной комиссией в целях выбора победителя </w:t>
      </w:r>
      <w:r w:rsidRPr="00DC54C4">
        <w:rPr>
          <w:bCs/>
        </w:rPr>
        <w:t>электронных закупок способом</w:t>
      </w:r>
      <w:r w:rsidRPr="00DC54C4">
        <w:t xml:space="preserve"> тендера. </w:t>
      </w:r>
    </w:p>
    <w:p w:rsidR="00396E59" w:rsidRPr="00DC54C4" w:rsidRDefault="00396E59" w:rsidP="00936309">
      <w:pPr>
        <w:numPr>
          <w:ilvl w:val="0"/>
          <w:numId w:val="22"/>
        </w:numPr>
        <w:autoSpaceDE w:val="0"/>
        <w:autoSpaceDN w:val="0"/>
        <w:ind w:left="0" w:firstLine="567"/>
        <w:jc w:val="both"/>
        <w:rPr>
          <w:sz w:val="28"/>
          <w:szCs w:val="28"/>
        </w:rPr>
      </w:pPr>
      <w:r w:rsidRPr="00DC54C4">
        <w:rPr>
          <w:sz w:val="28"/>
          <w:szCs w:val="28"/>
        </w:rPr>
        <w:t xml:space="preserve">Заявки, рассматриваются тендерной комиссией в срок не более 10 (десяти) рабочих дней </w:t>
      </w:r>
      <w:r w:rsidRPr="00DC54C4">
        <w:rPr>
          <w:bCs/>
          <w:sz w:val="28"/>
          <w:szCs w:val="28"/>
        </w:rPr>
        <w:t xml:space="preserve">со дня вскрытия заявок на участие в </w:t>
      </w:r>
      <w:r w:rsidRPr="00DC54C4">
        <w:rPr>
          <w:sz w:val="28"/>
          <w:szCs w:val="28"/>
        </w:rPr>
        <w:t xml:space="preserve">электронных закупках способом </w:t>
      </w:r>
      <w:r w:rsidRPr="00DC54C4">
        <w:rPr>
          <w:bCs/>
          <w:sz w:val="28"/>
          <w:szCs w:val="28"/>
        </w:rPr>
        <w:t>тендера</w:t>
      </w:r>
      <w:r w:rsidRPr="00DC54C4">
        <w:rPr>
          <w:sz w:val="28"/>
          <w:szCs w:val="28"/>
        </w:rPr>
        <w:t>.</w:t>
      </w:r>
    </w:p>
    <w:p w:rsidR="00396E59" w:rsidRPr="00DC54C4" w:rsidRDefault="00396E59" w:rsidP="00396E59">
      <w:pPr>
        <w:autoSpaceDE w:val="0"/>
        <w:autoSpaceDN w:val="0"/>
        <w:ind w:firstLine="851"/>
        <w:jc w:val="both"/>
        <w:rPr>
          <w:sz w:val="28"/>
          <w:szCs w:val="28"/>
        </w:rPr>
      </w:pPr>
      <w:r w:rsidRPr="00DC54C4">
        <w:rPr>
          <w:sz w:val="28"/>
          <w:szCs w:val="28"/>
        </w:rPr>
        <w:t xml:space="preserve">При проведении закупок </w:t>
      </w:r>
      <w:r w:rsidR="0019571C">
        <w:rPr>
          <w:sz w:val="28"/>
          <w:szCs w:val="28"/>
        </w:rPr>
        <w:t>работ</w:t>
      </w:r>
      <w:r w:rsidRPr="00DC54C4">
        <w:rPr>
          <w:sz w:val="28"/>
          <w:szCs w:val="28"/>
        </w:rPr>
        <w:t xml:space="preserve">, имеющих сложные технические характеристики и спецификации, заявки рассматриваются тендерной </w:t>
      </w:r>
      <w:r w:rsidRPr="00DC54C4">
        <w:rPr>
          <w:sz w:val="28"/>
          <w:szCs w:val="28"/>
        </w:rPr>
        <w:lastRenderedPageBreak/>
        <w:t>комиссией с привлечением эксперта (экспертной комиссии) в срок не более 20 (двадцати) рабочих дней со дня вскрытия заявок на участие в электронных закупках способом тендера.</w:t>
      </w:r>
    </w:p>
    <w:p w:rsidR="00396E59" w:rsidRPr="00DC54C4" w:rsidRDefault="00396E59" w:rsidP="00936309">
      <w:pPr>
        <w:numPr>
          <w:ilvl w:val="0"/>
          <w:numId w:val="22"/>
        </w:numPr>
        <w:autoSpaceDE w:val="0"/>
        <w:autoSpaceDN w:val="0"/>
        <w:ind w:left="0" w:firstLine="567"/>
        <w:jc w:val="both"/>
        <w:rPr>
          <w:bCs/>
          <w:sz w:val="28"/>
          <w:szCs w:val="28"/>
        </w:rPr>
      </w:pPr>
      <w:r w:rsidRPr="00DC54C4">
        <w:rPr>
          <w:bCs/>
          <w:sz w:val="28"/>
          <w:szCs w:val="28"/>
        </w:rPr>
        <w:t>При рассмотрении заявок тендерная комиссия вправе:</w:t>
      </w:r>
    </w:p>
    <w:p w:rsidR="00396E59" w:rsidRPr="00DC54C4" w:rsidRDefault="00396E59" w:rsidP="00AB430B">
      <w:pPr>
        <w:widowControl w:val="0"/>
        <w:numPr>
          <w:ilvl w:val="0"/>
          <w:numId w:val="7"/>
        </w:numPr>
        <w:tabs>
          <w:tab w:val="clear" w:pos="1134"/>
          <w:tab w:val="num" w:pos="851"/>
        </w:tabs>
        <w:autoSpaceDE w:val="0"/>
        <w:autoSpaceDN w:val="0"/>
        <w:adjustRightInd w:val="0"/>
        <w:jc w:val="both"/>
        <w:rPr>
          <w:bCs/>
          <w:sz w:val="28"/>
          <w:szCs w:val="28"/>
        </w:rPr>
      </w:pPr>
      <w:r w:rsidRPr="00DC54C4">
        <w:rPr>
          <w:bCs/>
          <w:sz w:val="28"/>
          <w:szCs w:val="28"/>
        </w:rPr>
        <w:t>запросить у потенциальных поставщиков материалы и разъяснения, необходимые для рассмотрения, оценки и сопоставления заявок (за исключением предложенной цены (скидок) и технической спецификации и электронных копии документов, подтверждающих критерии, влияющие на условное понижение цены, предусмотренные пунктом 5</w:t>
      </w:r>
      <w:r w:rsidR="0088365B" w:rsidRPr="00DC54C4">
        <w:rPr>
          <w:bCs/>
          <w:sz w:val="28"/>
          <w:szCs w:val="28"/>
        </w:rPr>
        <w:t xml:space="preserve">2 </w:t>
      </w:r>
      <w:r w:rsidRPr="00DC54C4">
        <w:rPr>
          <w:bCs/>
          <w:sz w:val="28"/>
          <w:szCs w:val="28"/>
        </w:rPr>
        <w:t>Тендерной документации);</w:t>
      </w:r>
    </w:p>
    <w:p w:rsidR="00396E59" w:rsidRPr="00DC54C4" w:rsidRDefault="00396E59" w:rsidP="00AB430B">
      <w:pPr>
        <w:widowControl w:val="0"/>
        <w:numPr>
          <w:ilvl w:val="0"/>
          <w:numId w:val="7"/>
        </w:numPr>
        <w:tabs>
          <w:tab w:val="clear" w:pos="1134"/>
          <w:tab w:val="num" w:pos="851"/>
        </w:tabs>
        <w:autoSpaceDE w:val="0"/>
        <w:autoSpaceDN w:val="0"/>
        <w:adjustRightInd w:val="0"/>
        <w:jc w:val="both"/>
        <w:rPr>
          <w:bCs/>
          <w:sz w:val="28"/>
          <w:szCs w:val="28"/>
        </w:rPr>
      </w:pPr>
      <w:r w:rsidRPr="00DC54C4">
        <w:rPr>
          <w:bCs/>
          <w:sz w:val="28"/>
          <w:szCs w:val="28"/>
        </w:rPr>
        <w:t>с целью уточнения сведений, содержащихся в заявках, запросить необходимую информацию у соответствующих государственных органов, физических и юридических лиц.</w:t>
      </w:r>
    </w:p>
    <w:p w:rsidR="00396E59" w:rsidRPr="00DC54C4" w:rsidRDefault="00396E59" w:rsidP="00396E59">
      <w:pPr>
        <w:tabs>
          <w:tab w:val="left" w:pos="993"/>
        </w:tabs>
        <w:autoSpaceDE w:val="0"/>
        <w:autoSpaceDN w:val="0"/>
        <w:jc w:val="both"/>
        <w:rPr>
          <w:sz w:val="28"/>
          <w:szCs w:val="28"/>
        </w:rPr>
      </w:pPr>
      <w:r w:rsidRPr="00DC54C4">
        <w:rPr>
          <w:sz w:val="28"/>
          <w:szCs w:val="28"/>
        </w:rPr>
        <w:t xml:space="preserve">         При этом не допускаются запросы и иные действия тендерной комиссии, связанные с приведением заявки на участие в электронных закупках способом открытого тендера в соответствие с требованиями </w:t>
      </w:r>
      <w:r w:rsidR="00CE0A01" w:rsidRPr="00DC54C4">
        <w:rPr>
          <w:sz w:val="28"/>
          <w:szCs w:val="28"/>
        </w:rPr>
        <w:t xml:space="preserve">пункта 16 </w:t>
      </w:r>
      <w:r w:rsidRPr="00DC54C4">
        <w:rPr>
          <w:sz w:val="28"/>
          <w:szCs w:val="28"/>
        </w:rPr>
        <w:t xml:space="preserve">Тендерной документации, заключающиеся в дополнении заявки недостающими электронными копиями документов, замене электронных копии документов, приведении в соответствие ненадлежащим образом оформленных электронных копии документов.  </w:t>
      </w:r>
    </w:p>
    <w:p w:rsidR="00396E59" w:rsidRPr="00DC54C4" w:rsidRDefault="00396E59" w:rsidP="00936309">
      <w:pPr>
        <w:numPr>
          <w:ilvl w:val="0"/>
          <w:numId w:val="22"/>
        </w:numPr>
        <w:autoSpaceDE w:val="0"/>
        <w:autoSpaceDN w:val="0"/>
        <w:ind w:left="0" w:firstLine="567"/>
        <w:jc w:val="both"/>
        <w:rPr>
          <w:sz w:val="28"/>
          <w:szCs w:val="28"/>
        </w:rPr>
      </w:pPr>
      <w:r w:rsidRPr="00DC54C4">
        <w:rPr>
          <w:sz w:val="28"/>
          <w:szCs w:val="28"/>
        </w:rPr>
        <w:t>Тендерная комиссия отклоняет заявку в случае:</w:t>
      </w:r>
    </w:p>
    <w:p w:rsidR="00396E59" w:rsidRPr="00DC54C4" w:rsidRDefault="00396E59" w:rsidP="00FA1463">
      <w:pPr>
        <w:numPr>
          <w:ilvl w:val="0"/>
          <w:numId w:val="20"/>
        </w:numPr>
        <w:tabs>
          <w:tab w:val="clear" w:pos="1306"/>
          <w:tab w:val="num" w:pos="0"/>
          <w:tab w:val="left" w:pos="900"/>
        </w:tabs>
        <w:autoSpaceDE w:val="0"/>
        <w:autoSpaceDN w:val="0"/>
        <w:ind w:left="0" w:firstLine="540"/>
        <w:jc w:val="both"/>
        <w:rPr>
          <w:bCs/>
          <w:sz w:val="28"/>
          <w:szCs w:val="28"/>
        </w:rPr>
      </w:pPr>
      <w:r w:rsidRPr="00DC54C4">
        <w:rPr>
          <w:bCs/>
          <w:sz w:val="28"/>
          <w:szCs w:val="28"/>
        </w:rPr>
        <w:t xml:space="preserve">признания заявки на участие в </w:t>
      </w:r>
      <w:r w:rsidRPr="00DC54C4">
        <w:rPr>
          <w:sz w:val="28"/>
          <w:szCs w:val="28"/>
        </w:rPr>
        <w:t xml:space="preserve">электронных закупках способом </w:t>
      </w:r>
      <w:r w:rsidRPr="00DC54C4">
        <w:rPr>
          <w:bCs/>
          <w:sz w:val="28"/>
          <w:szCs w:val="28"/>
        </w:rPr>
        <w:t xml:space="preserve">тендера несоответствующей требованиям </w:t>
      </w:r>
      <w:r w:rsidR="00CE0A01" w:rsidRPr="00DC54C4">
        <w:rPr>
          <w:bCs/>
          <w:sz w:val="28"/>
          <w:szCs w:val="28"/>
        </w:rPr>
        <w:t xml:space="preserve">пункта 16 </w:t>
      </w:r>
      <w:r w:rsidRPr="00DC54C4">
        <w:rPr>
          <w:bCs/>
          <w:sz w:val="28"/>
          <w:szCs w:val="28"/>
        </w:rPr>
        <w:t>Тендерной документации</w:t>
      </w:r>
      <w:r w:rsidRPr="00DC54C4">
        <w:rPr>
          <w:rFonts w:ascii="Arial" w:hAnsi="Arial" w:cs="Arial"/>
          <w:bCs/>
          <w:sz w:val="28"/>
          <w:szCs w:val="28"/>
        </w:rPr>
        <w:t xml:space="preserve"> </w:t>
      </w:r>
      <w:r w:rsidRPr="00DC54C4">
        <w:rPr>
          <w:bCs/>
          <w:sz w:val="28"/>
          <w:szCs w:val="28"/>
        </w:rPr>
        <w:t xml:space="preserve">за исключением случаев, несоответствия технической спецификации, когда потенциальный поставщик предлагает лучшие условия </w:t>
      </w:r>
      <w:r w:rsidR="000D31BB">
        <w:rPr>
          <w:bCs/>
          <w:sz w:val="28"/>
          <w:szCs w:val="28"/>
        </w:rPr>
        <w:t>выполнения работ</w:t>
      </w:r>
      <w:r w:rsidRPr="00DC54C4">
        <w:rPr>
          <w:bCs/>
          <w:sz w:val="28"/>
          <w:szCs w:val="28"/>
        </w:rPr>
        <w:t xml:space="preserve">, а также лучшие характеристики закупаемых </w:t>
      </w:r>
      <w:r w:rsidR="000D31BB">
        <w:rPr>
          <w:bCs/>
          <w:sz w:val="28"/>
          <w:szCs w:val="28"/>
        </w:rPr>
        <w:t>работ</w:t>
      </w:r>
      <w:r w:rsidRPr="00DC54C4">
        <w:rPr>
          <w:rFonts w:ascii="Arial" w:hAnsi="Arial" w:cs="Arial"/>
          <w:bCs/>
          <w:sz w:val="28"/>
          <w:szCs w:val="28"/>
        </w:rPr>
        <w:t>;</w:t>
      </w:r>
    </w:p>
    <w:p w:rsidR="00396E59" w:rsidRPr="00DC54C4" w:rsidRDefault="00396E59" w:rsidP="00FA1463">
      <w:pPr>
        <w:numPr>
          <w:ilvl w:val="0"/>
          <w:numId w:val="20"/>
        </w:numPr>
        <w:tabs>
          <w:tab w:val="clear" w:pos="1306"/>
          <w:tab w:val="num" w:pos="0"/>
          <w:tab w:val="left" w:pos="900"/>
        </w:tabs>
        <w:autoSpaceDE w:val="0"/>
        <w:autoSpaceDN w:val="0"/>
        <w:ind w:left="0" w:firstLine="540"/>
        <w:jc w:val="both"/>
        <w:rPr>
          <w:bCs/>
          <w:sz w:val="28"/>
          <w:szCs w:val="28"/>
        </w:rPr>
      </w:pPr>
      <w:r w:rsidRPr="00DC54C4">
        <w:rPr>
          <w:bCs/>
          <w:sz w:val="28"/>
          <w:szCs w:val="28"/>
        </w:rPr>
        <w:t xml:space="preserve">если потенциальный поставщик является аффилированным лицом другого потенциального поставщика, подавшего заявку на участие в </w:t>
      </w:r>
      <w:r w:rsidR="00CE0A01" w:rsidRPr="00DC54C4">
        <w:rPr>
          <w:bCs/>
          <w:sz w:val="28"/>
          <w:szCs w:val="28"/>
        </w:rPr>
        <w:t>данной электронной</w:t>
      </w:r>
      <w:r w:rsidRPr="00DC54C4">
        <w:rPr>
          <w:bCs/>
          <w:sz w:val="28"/>
          <w:szCs w:val="28"/>
        </w:rPr>
        <w:t xml:space="preserve"> закупк</w:t>
      </w:r>
      <w:r w:rsidR="00CE0A01" w:rsidRPr="00DC54C4">
        <w:rPr>
          <w:bCs/>
          <w:sz w:val="28"/>
          <w:szCs w:val="28"/>
        </w:rPr>
        <w:t>е</w:t>
      </w:r>
      <w:r w:rsidRPr="00DC54C4">
        <w:rPr>
          <w:bCs/>
          <w:sz w:val="28"/>
          <w:szCs w:val="28"/>
        </w:rPr>
        <w:t xml:space="preserve"> способом</w:t>
      </w:r>
      <w:r w:rsidRPr="00DC54C4">
        <w:rPr>
          <w:color w:val="000000"/>
          <w:sz w:val="28"/>
          <w:szCs w:val="28"/>
        </w:rPr>
        <w:t xml:space="preserve"> </w:t>
      </w:r>
      <w:r w:rsidRPr="00DC54C4">
        <w:rPr>
          <w:sz w:val="28"/>
          <w:szCs w:val="28"/>
        </w:rPr>
        <w:t>тендера</w:t>
      </w:r>
      <w:r w:rsidRPr="00DC54C4">
        <w:rPr>
          <w:bCs/>
          <w:sz w:val="28"/>
          <w:szCs w:val="28"/>
        </w:rPr>
        <w:t>;</w:t>
      </w:r>
    </w:p>
    <w:p w:rsidR="00396E59" w:rsidRPr="00DC54C4" w:rsidRDefault="00396E59" w:rsidP="00FA1463">
      <w:pPr>
        <w:numPr>
          <w:ilvl w:val="0"/>
          <w:numId w:val="20"/>
        </w:numPr>
        <w:tabs>
          <w:tab w:val="clear" w:pos="1306"/>
          <w:tab w:val="num" w:pos="0"/>
          <w:tab w:val="left" w:pos="900"/>
        </w:tabs>
        <w:autoSpaceDE w:val="0"/>
        <w:autoSpaceDN w:val="0"/>
        <w:ind w:left="0" w:firstLine="540"/>
        <w:jc w:val="both"/>
        <w:rPr>
          <w:bCs/>
          <w:sz w:val="28"/>
          <w:szCs w:val="28"/>
        </w:rPr>
      </w:pPr>
      <w:r w:rsidRPr="00DC54C4">
        <w:rPr>
          <w:bCs/>
          <w:sz w:val="28"/>
          <w:szCs w:val="28"/>
        </w:rPr>
        <w:t>ценовое предложение потенциального поставщика превышает сумму, выделенную для закупки;</w:t>
      </w:r>
    </w:p>
    <w:p w:rsidR="0087527A" w:rsidRPr="00DC54C4" w:rsidRDefault="0087527A" w:rsidP="00FA1463">
      <w:pPr>
        <w:widowControl w:val="0"/>
        <w:numPr>
          <w:ilvl w:val="0"/>
          <w:numId w:val="20"/>
        </w:numPr>
        <w:tabs>
          <w:tab w:val="clear" w:pos="1306"/>
          <w:tab w:val="left" w:pos="851"/>
        </w:tabs>
        <w:autoSpaceDE w:val="0"/>
        <w:autoSpaceDN w:val="0"/>
        <w:adjustRightInd w:val="0"/>
        <w:ind w:left="0" w:firstLine="567"/>
        <w:jc w:val="both"/>
        <w:rPr>
          <w:bCs/>
          <w:sz w:val="28"/>
          <w:szCs w:val="28"/>
        </w:rPr>
      </w:pPr>
      <w:r w:rsidRPr="00DC54C4">
        <w:rPr>
          <w:bCs/>
          <w:sz w:val="28"/>
          <w:szCs w:val="28"/>
        </w:rPr>
        <w:t>ценовое предложение потенциального поставщика признано тендерной комиссией демпинговым;</w:t>
      </w:r>
    </w:p>
    <w:p w:rsidR="00396E59" w:rsidRPr="00DC54C4" w:rsidRDefault="00396E59" w:rsidP="00FA1463">
      <w:pPr>
        <w:numPr>
          <w:ilvl w:val="0"/>
          <w:numId w:val="20"/>
        </w:numPr>
        <w:tabs>
          <w:tab w:val="clear" w:pos="1306"/>
          <w:tab w:val="num" w:pos="0"/>
          <w:tab w:val="left" w:pos="900"/>
        </w:tabs>
        <w:autoSpaceDE w:val="0"/>
        <w:autoSpaceDN w:val="0"/>
        <w:ind w:left="0" w:firstLine="540"/>
        <w:jc w:val="both"/>
        <w:rPr>
          <w:bCs/>
          <w:sz w:val="28"/>
          <w:szCs w:val="28"/>
        </w:rPr>
      </w:pPr>
      <w:r w:rsidRPr="00DC54C4">
        <w:rPr>
          <w:bCs/>
          <w:sz w:val="28"/>
          <w:szCs w:val="28"/>
        </w:rPr>
        <w:t>потенциальный поставщик либо его субподрядчик (соисполнитель</w:t>
      </w:r>
      <w:proofErr w:type="gramStart"/>
      <w:r w:rsidRPr="00DC54C4">
        <w:rPr>
          <w:bCs/>
          <w:sz w:val="28"/>
          <w:szCs w:val="28"/>
        </w:rPr>
        <w:t>)</w:t>
      </w:r>
      <w:proofErr w:type="gramEnd"/>
      <w:r w:rsidRPr="00DC54C4">
        <w:rPr>
          <w:bCs/>
          <w:sz w:val="28"/>
          <w:szCs w:val="28"/>
        </w:rPr>
        <w:t xml:space="preserve"> либо юридическое лицо, входящее в консорциум состоит в Перечне ненадежных потенциальных поставщиков (поставщиков) Холдинга и (или) в Реестре недобросовестных участников государственных закупок.</w:t>
      </w:r>
    </w:p>
    <w:p w:rsidR="00B3369A" w:rsidRPr="00DC54C4" w:rsidRDefault="00B3369A" w:rsidP="00BC0824">
      <w:pPr>
        <w:tabs>
          <w:tab w:val="left" w:pos="993"/>
        </w:tabs>
        <w:ind w:firstLine="567"/>
        <w:jc w:val="both"/>
        <w:rPr>
          <w:bCs/>
          <w:sz w:val="28"/>
          <w:szCs w:val="28"/>
        </w:rPr>
      </w:pPr>
    </w:p>
    <w:p w:rsidR="00BC0824" w:rsidRPr="00DC54C4" w:rsidRDefault="00BC0824" w:rsidP="00BC0824">
      <w:pPr>
        <w:tabs>
          <w:tab w:val="left" w:pos="993"/>
        </w:tabs>
        <w:ind w:firstLine="567"/>
        <w:jc w:val="both"/>
        <w:rPr>
          <w:bCs/>
          <w:sz w:val="28"/>
          <w:szCs w:val="28"/>
          <w:lang w:val="kk-KZ"/>
        </w:rPr>
      </w:pPr>
      <w:r w:rsidRPr="00DC54C4">
        <w:rPr>
          <w:bCs/>
          <w:sz w:val="28"/>
          <w:szCs w:val="28"/>
        </w:rPr>
        <w:t>Ценовое предложение признаётся демпинговым в случае</w:t>
      </w:r>
      <w:r w:rsidR="0019571C">
        <w:rPr>
          <w:bCs/>
          <w:sz w:val="28"/>
          <w:szCs w:val="28"/>
        </w:rPr>
        <w:t>,</w:t>
      </w:r>
      <w:r w:rsidRPr="00DC54C4">
        <w:rPr>
          <w:bCs/>
          <w:sz w:val="28"/>
          <w:szCs w:val="28"/>
        </w:rPr>
        <w:t xml:space="preserve"> если оно более чем на 30 (тридцать) процентов ниже среднеарифметической цены всех представленных ценовых предложений, не превышающих сумму, предусмотренную для закупки в плане закупок без учета НДС.</w:t>
      </w:r>
      <w:r w:rsidRPr="00DC54C4">
        <w:rPr>
          <w:bCs/>
          <w:sz w:val="28"/>
          <w:szCs w:val="28"/>
          <w:lang w:val="kk-KZ"/>
        </w:rPr>
        <w:t xml:space="preserve"> </w:t>
      </w:r>
    </w:p>
    <w:p w:rsidR="00BC0824" w:rsidRPr="00DC54C4" w:rsidRDefault="00BC0824" w:rsidP="00BC0824">
      <w:pPr>
        <w:tabs>
          <w:tab w:val="left" w:pos="993"/>
        </w:tabs>
        <w:ind w:firstLine="567"/>
        <w:jc w:val="both"/>
        <w:rPr>
          <w:color w:val="000000"/>
          <w:sz w:val="28"/>
          <w:szCs w:val="28"/>
        </w:rPr>
      </w:pPr>
      <w:r w:rsidRPr="00DC54C4">
        <w:rPr>
          <w:bCs/>
          <w:sz w:val="28"/>
          <w:szCs w:val="28"/>
        </w:rPr>
        <w:t xml:space="preserve">Положения настоящего пункта применяются к общей/итоговой цене, предложенной потенциальным поставщиком с учетом скидки, представленной на условиях Заказчика, определенных в тендерной документации, а также к общей/итоговой цене, предложенной потенциальным поставщиком с учетом </w:t>
      </w:r>
      <w:r w:rsidRPr="00DC54C4">
        <w:rPr>
          <w:bCs/>
          <w:sz w:val="28"/>
          <w:szCs w:val="28"/>
        </w:rPr>
        <w:lastRenderedPageBreak/>
        <w:t>скидки, предложенной при альтернативных условиях (в случае, если тендерной комиссией приняты альтернативные условия)</w:t>
      </w:r>
      <w:r w:rsidRPr="00DC54C4">
        <w:rPr>
          <w:color w:val="000000"/>
          <w:sz w:val="28"/>
          <w:szCs w:val="28"/>
        </w:rPr>
        <w:t>.</w:t>
      </w:r>
    </w:p>
    <w:p w:rsidR="00396E59" w:rsidRPr="00DC54C4" w:rsidRDefault="00396E59" w:rsidP="00936309">
      <w:pPr>
        <w:numPr>
          <w:ilvl w:val="0"/>
          <w:numId w:val="22"/>
        </w:numPr>
        <w:autoSpaceDE w:val="0"/>
        <w:autoSpaceDN w:val="0"/>
        <w:ind w:left="0" w:firstLine="567"/>
        <w:jc w:val="both"/>
        <w:rPr>
          <w:bCs/>
          <w:sz w:val="28"/>
          <w:szCs w:val="28"/>
        </w:rPr>
      </w:pPr>
      <w:r w:rsidRPr="00DC54C4">
        <w:rPr>
          <w:sz w:val="28"/>
          <w:szCs w:val="28"/>
        </w:rPr>
        <w:t xml:space="preserve"> </w:t>
      </w:r>
      <w:r w:rsidRPr="00DC54C4">
        <w:rPr>
          <w:bCs/>
          <w:sz w:val="28"/>
          <w:szCs w:val="28"/>
        </w:rPr>
        <w:t>Не отклоненные заявки оцениваются и сопоставляются тендерной комиссией с учетом принятого от потенциального поставщика ценового предложения согласно критериям, содержащимся в тендерной документации. При этом оценке подлежит общая/итоговая цена ценового предложения потенциального поставщика.</w:t>
      </w:r>
      <w:r w:rsidRPr="00DC54C4">
        <w:rPr>
          <w:rFonts w:ascii="Verdana" w:hAnsi="Verdana"/>
          <w:sz w:val="28"/>
          <w:szCs w:val="28"/>
        </w:rPr>
        <w:t xml:space="preserve"> </w:t>
      </w:r>
    </w:p>
    <w:p w:rsidR="00396E59" w:rsidRPr="00DC54C4" w:rsidRDefault="00396E59" w:rsidP="00936309">
      <w:pPr>
        <w:numPr>
          <w:ilvl w:val="0"/>
          <w:numId w:val="22"/>
        </w:numPr>
        <w:autoSpaceDE w:val="0"/>
        <w:autoSpaceDN w:val="0"/>
        <w:ind w:left="0" w:firstLine="567"/>
        <w:jc w:val="both"/>
        <w:rPr>
          <w:bCs/>
          <w:sz w:val="28"/>
          <w:szCs w:val="28"/>
        </w:rPr>
      </w:pPr>
      <w:r w:rsidRPr="00DC54C4">
        <w:rPr>
          <w:bCs/>
          <w:sz w:val="28"/>
          <w:szCs w:val="28"/>
        </w:rPr>
        <w:t>Победитель электронных закупок способом</w:t>
      </w:r>
      <w:r w:rsidRPr="00DC54C4">
        <w:rPr>
          <w:color w:val="000000"/>
          <w:sz w:val="28"/>
          <w:szCs w:val="28"/>
        </w:rPr>
        <w:t xml:space="preserve"> </w:t>
      </w:r>
      <w:r w:rsidRPr="00DC54C4">
        <w:rPr>
          <w:sz w:val="28"/>
          <w:szCs w:val="28"/>
        </w:rPr>
        <w:t>тендера о</w:t>
      </w:r>
      <w:r w:rsidRPr="00DC54C4">
        <w:rPr>
          <w:bCs/>
          <w:sz w:val="28"/>
          <w:szCs w:val="28"/>
        </w:rPr>
        <w:t>пределяется на основе наименьшей условной цены, рассчитываемой с учётом применения следующих обязательных критериев:</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7200"/>
        <w:gridCol w:w="2013"/>
      </w:tblGrid>
      <w:tr w:rsidR="00396E59" w:rsidRPr="00DC54C4" w:rsidTr="00CD1F50">
        <w:tc>
          <w:tcPr>
            <w:tcW w:w="534" w:type="dxa"/>
            <w:vAlign w:val="center"/>
          </w:tcPr>
          <w:p w:rsidR="00396E59" w:rsidRPr="00DC54C4" w:rsidRDefault="00396E59" w:rsidP="0087527A">
            <w:pPr>
              <w:autoSpaceDE w:val="0"/>
              <w:autoSpaceDN w:val="0"/>
              <w:jc w:val="center"/>
              <w:rPr>
                <w:b/>
                <w:bCs/>
                <w:szCs w:val="24"/>
              </w:rPr>
            </w:pPr>
            <w:r w:rsidRPr="00DC54C4">
              <w:rPr>
                <w:b/>
                <w:bCs/>
                <w:szCs w:val="24"/>
              </w:rPr>
              <w:t>№</w:t>
            </w:r>
          </w:p>
        </w:tc>
        <w:tc>
          <w:tcPr>
            <w:tcW w:w="7200" w:type="dxa"/>
            <w:vAlign w:val="center"/>
          </w:tcPr>
          <w:p w:rsidR="00396E59" w:rsidRPr="00DC54C4" w:rsidRDefault="00396E59" w:rsidP="0087527A">
            <w:pPr>
              <w:autoSpaceDE w:val="0"/>
              <w:autoSpaceDN w:val="0"/>
              <w:ind w:firstLine="567"/>
              <w:jc w:val="center"/>
              <w:rPr>
                <w:b/>
                <w:bCs/>
                <w:szCs w:val="24"/>
              </w:rPr>
            </w:pPr>
            <w:r w:rsidRPr="00DC54C4">
              <w:rPr>
                <w:b/>
                <w:bCs/>
                <w:szCs w:val="24"/>
              </w:rPr>
              <w:t>Критерий</w:t>
            </w:r>
          </w:p>
        </w:tc>
        <w:tc>
          <w:tcPr>
            <w:tcW w:w="2013" w:type="dxa"/>
            <w:vAlign w:val="center"/>
          </w:tcPr>
          <w:p w:rsidR="00396E59" w:rsidRPr="00DC54C4" w:rsidRDefault="00396E59" w:rsidP="0087527A">
            <w:pPr>
              <w:autoSpaceDE w:val="0"/>
              <w:autoSpaceDN w:val="0"/>
              <w:ind w:firstLine="567"/>
              <w:rPr>
                <w:b/>
                <w:bCs/>
                <w:szCs w:val="24"/>
              </w:rPr>
            </w:pPr>
            <w:r w:rsidRPr="00DC54C4">
              <w:rPr>
                <w:b/>
                <w:bCs/>
                <w:szCs w:val="24"/>
              </w:rPr>
              <w:t>Условное снижение цены</w:t>
            </w:r>
          </w:p>
        </w:tc>
      </w:tr>
      <w:tr w:rsidR="00396E59" w:rsidRPr="00DC54C4" w:rsidTr="00CD1F50">
        <w:tc>
          <w:tcPr>
            <w:tcW w:w="534" w:type="dxa"/>
            <w:vAlign w:val="center"/>
          </w:tcPr>
          <w:p w:rsidR="00396E59" w:rsidRPr="00DC54C4" w:rsidRDefault="00CE0A01" w:rsidP="00CE0A01">
            <w:pPr>
              <w:autoSpaceDE w:val="0"/>
              <w:autoSpaceDN w:val="0"/>
              <w:jc w:val="center"/>
              <w:rPr>
                <w:bCs/>
                <w:szCs w:val="24"/>
              </w:rPr>
            </w:pPr>
            <w:r w:rsidRPr="00DC54C4">
              <w:rPr>
                <w:bCs/>
                <w:szCs w:val="24"/>
              </w:rPr>
              <w:t>1</w:t>
            </w:r>
          </w:p>
        </w:tc>
        <w:tc>
          <w:tcPr>
            <w:tcW w:w="7200" w:type="dxa"/>
          </w:tcPr>
          <w:p w:rsidR="00396E59" w:rsidRPr="00DC54C4" w:rsidRDefault="00396E59" w:rsidP="0087527A">
            <w:pPr>
              <w:autoSpaceDE w:val="0"/>
              <w:autoSpaceDN w:val="0"/>
              <w:jc w:val="both"/>
              <w:rPr>
                <w:bCs/>
                <w:szCs w:val="24"/>
              </w:rPr>
            </w:pPr>
            <w:r w:rsidRPr="00DC54C4">
              <w:rPr>
                <w:bCs/>
                <w:szCs w:val="24"/>
              </w:rPr>
              <w:t>Потенциальный поставщик является добросовестным поставщиком в соответствии с Перечнем добросовестных поставщиков Холдинга.</w:t>
            </w:r>
          </w:p>
        </w:tc>
        <w:tc>
          <w:tcPr>
            <w:tcW w:w="2013" w:type="dxa"/>
            <w:vAlign w:val="center"/>
          </w:tcPr>
          <w:p w:rsidR="00396E59" w:rsidRPr="00DC54C4" w:rsidRDefault="00396E59" w:rsidP="0087527A">
            <w:pPr>
              <w:autoSpaceDE w:val="0"/>
              <w:autoSpaceDN w:val="0"/>
              <w:ind w:firstLine="567"/>
              <w:rPr>
                <w:bCs/>
                <w:szCs w:val="24"/>
              </w:rPr>
            </w:pPr>
            <w:r w:rsidRPr="00DC54C4">
              <w:rPr>
                <w:bCs/>
                <w:szCs w:val="24"/>
              </w:rPr>
              <w:t>- 1%</w:t>
            </w:r>
          </w:p>
        </w:tc>
      </w:tr>
      <w:tr w:rsidR="00396E59" w:rsidRPr="00DC54C4" w:rsidTr="00CD1F50">
        <w:tc>
          <w:tcPr>
            <w:tcW w:w="534" w:type="dxa"/>
            <w:vAlign w:val="center"/>
          </w:tcPr>
          <w:p w:rsidR="00396E59" w:rsidRPr="00DC54C4" w:rsidRDefault="00CE0A01" w:rsidP="00CE0A01">
            <w:pPr>
              <w:autoSpaceDE w:val="0"/>
              <w:autoSpaceDN w:val="0"/>
              <w:jc w:val="center"/>
              <w:rPr>
                <w:bCs/>
                <w:szCs w:val="24"/>
              </w:rPr>
            </w:pPr>
            <w:r w:rsidRPr="00DC54C4">
              <w:rPr>
                <w:bCs/>
                <w:szCs w:val="24"/>
              </w:rPr>
              <w:t>2</w:t>
            </w:r>
          </w:p>
        </w:tc>
        <w:tc>
          <w:tcPr>
            <w:tcW w:w="7200" w:type="dxa"/>
          </w:tcPr>
          <w:p w:rsidR="00396E59" w:rsidRPr="00DC54C4" w:rsidRDefault="00396E59" w:rsidP="00FC4228">
            <w:pPr>
              <w:autoSpaceDE w:val="0"/>
              <w:autoSpaceDN w:val="0"/>
              <w:jc w:val="both"/>
              <w:rPr>
                <w:bCs/>
                <w:szCs w:val="24"/>
              </w:rPr>
            </w:pPr>
            <w:r w:rsidRPr="00DC54C4">
              <w:rPr>
                <w:bCs/>
                <w:szCs w:val="24"/>
              </w:rPr>
              <w:t xml:space="preserve">Наличие у потенциального поставщика опыта работы на однородном рынке закупаемых </w:t>
            </w:r>
            <w:r w:rsidR="00FC4228">
              <w:rPr>
                <w:bCs/>
                <w:szCs w:val="24"/>
              </w:rPr>
              <w:t>работ</w:t>
            </w:r>
            <w:r w:rsidRPr="00DC54C4">
              <w:rPr>
                <w:bCs/>
                <w:szCs w:val="24"/>
              </w:rPr>
              <w:t xml:space="preserve">, в течение последних 5 лет подтвержденного соответствующими электронными копиями оригинала или нотариально засвидетельствованных копии накладных, </w:t>
            </w:r>
            <w:r w:rsidRPr="00DC54C4">
              <w:rPr>
                <w:color w:val="000000"/>
                <w:szCs w:val="24"/>
              </w:rPr>
              <w:t>соответствующих актов, подтверждающих прием-передачу</w:t>
            </w:r>
            <w:r w:rsidRPr="00DC54C4">
              <w:rPr>
                <w:bCs/>
                <w:szCs w:val="24"/>
              </w:rPr>
              <w:t xml:space="preserve"> </w:t>
            </w:r>
            <w:r w:rsidR="00FC4228">
              <w:rPr>
                <w:bCs/>
                <w:szCs w:val="24"/>
              </w:rPr>
              <w:t>выполненных работ</w:t>
            </w:r>
            <w:r w:rsidRPr="00DC54C4">
              <w:rPr>
                <w:bCs/>
                <w:szCs w:val="24"/>
              </w:rPr>
              <w:t>.</w:t>
            </w:r>
            <w:r w:rsidRPr="00DC54C4">
              <w:rPr>
                <w:szCs w:val="24"/>
              </w:rPr>
              <w:t xml:space="preserve"> </w:t>
            </w:r>
          </w:p>
        </w:tc>
        <w:tc>
          <w:tcPr>
            <w:tcW w:w="2013" w:type="dxa"/>
            <w:vAlign w:val="center"/>
          </w:tcPr>
          <w:p w:rsidR="00396E59" w:rsidRPr="00DC54C4" w:rsidRDefault="00396E59" w:rsidP="0087527A">
            <w:pPr>
              <w:autoSpaceDE w:val="0"/>
              <w:autoSpaceDN w:val="0"/>
              <w:ind w:firstLine="567"/>
              <w:jc w:val="both"/>
              <w:rPr>
                <w:bCs/>
                <w:szCs w:val="24"/>
              </w:rPr>
            </w:pPr>
            <w:r w:rsidRPr="00DC54C4">
              <w:rPr>
                <w:bCs/>
                <w:szCs w:val="24"/>
              </w:rPr>
              <w:t>- 1,5% за 3 года опыта работы и - 0,5% за каждый последующий 1 год работы, но не более 2,5%</w:t>
            </w:r>
          </w:p>
        </w:tc>
      </w:tr>
      <w:tr w:rsidR="00396E59" w:rsidRPr="00DC54C4" w:rsidTr="00CD1F50">
        <w:tc>
          <w:tcPr>
            <w:tcW w:w="534" w:type="dxa"/>
            <w:vAlign w:val="center"/>
          </w:tcPr>
          <w:p w:rsidR="00396E59" w:rsidRPr="00DC54C4" w:rsidRDefault="00CE0A01" w:rsidP="00CE0A01">
            <w:pPr>
              <w:autoSpaceDE w:val="0"/>
              <w:autoSpaceDN w:val="0"/>
              <w:jc w:val="center"/>
              <w:rPr>
                <w:bCs/>
                <w:szCs w:val="24"/>
              </w:rPr>
            </w:pPr>
            <w:r w:rsidRPr="00DC54C4">
              <w:rPr>
                <w:bCs/>
                <w:szCs w:val="24"/>
              </w:rPr>
              <w:t>3</w:t>
            </w:r>
          </w:p>
        </w:tc>
        <w:tc>
          <w:tcPr>
            <w:tcW w:w="7200" w:type="dxa"/>
          </w:tcPr>
          <w:p w:rsidR="00396E59" w:rsidRPr="00DC54C4" w:rsidRDefault="00396E59" w:rsidP="0087527A">
            <w:pPr>
              <w:autoSpaceDE w:val="0"/>
              <w:autoSpaceDN w:val="0"/>
              <w:jc w:val="both"/>
              <w:rPr>
                <w:bCs/>
                <w:szCs w:val="24"/>
              </w:rPr>
            </w:pPr>
            <w:r w:rsidRPr="00DC54C4">
              <w:rPr>
                <w:bCs/>
                <w:szCs w:val="24"/>
              </w:rPr>
              <w:t>Наличие у потенциального поставщика сертифицированной системы (сертифицированных систем) менеджмента в соответствии с требованиями государственных стандартов Республики Казахстан, соответствующей предмету проводимых закупок, подтвержденной электронной копией нотариально засвидетельствованной копии сертификата системы менеджмента или электронной копии, заверенной организацией, выдавшей сертификат.</w:t>
            </w:r>
          </w:p>
        </w:tc>
        <w:tc>
          <w:tcPr>
            <w:tcW w:w="2013" w:type="dxa"/>
            <w:vAlign w:val="center"/>
          </w:tcPr>
          <w:p w:rsidR="00396E59" w:rsidRPr="00DC54C4" w:rsidRDefault="00396E59" w:rsidP="0087527A">
            <w:pPr>
              <w:autoSpaceDE w:val="0"/>
              <w:autoSpaceDN w:val="0"/>
              <w:ind w:firstLine="567"/>
              <w:rPr>
                <w:bCs/>
                <w:szCs w:val="24"/>
              </w:rPr>
            </w:pPr>
            <w:r w:rsidRPr="00DC54C4">
              <w:rPr>
                <w:bCs/>
                <w:szCs w:val="24"/>
              </w:rPr>
              <w:t>- 1%</w:t>
            </w:r>
          </w:p>
        </w:tc>
      </w:tr>
      <w:tr w:rsidR="00CD1F50" w:rsidRPr="00DC54C4" w:rsidTr="0087527A">
        <w:tc>
          <w:tcPr>
            <w:tcW w:w="534" w:type="dxa"/>
            <w:vAlign w:val="center"/>
          </w:tcPr>
          <w:p w:rsidR="00CD1F50" w:rsidRPr="00DC54C4" w:rsidRDefault="004B4862" w:rsidP="004B4862">
            <w:pPr>
              <w:autoSpaceDE w:val="0"/>
              <w:autoSpaceDN w:val="0"/>
              <w:jc w:val="center"/>
              <w:rPr>
                <w:bCs/>
                <w:szCs w:val="24"/>
              </w:rPr>
            </w:pPr>
            <w:r w:rsidRPr="00DC54C4">
              <w:rPr>
                <w:bCs/>
                <w:szCs w:val="24"/>
              </w:rPr>
              <w:t>4</w:t>
            </w:r>
          </w:p>
        </w:tc>
        <w:tc>
          <w:tcPr>
            <w:tcW w:w="7200" w:type="dxa"/>
            <w:vAlign w:val="center"/>
          </w:tcPr>
          <w:p w:rsidR="00CD1F50" w:rsidRPr="00DC54C4" w:rsidRDefault="00CD1F50" w:rsidP="00FC4228">
            <w:pPr>
              <w:widowControl w:val="0"/>
              <w:autoSpaceDE w:val="0"/>
              <w:autoSpaceDN w:val="0"/>
              <w:adjustRightInd w:val="0"/>
              <w:jc w:val="both"/>
              <w:rPr>
                <w:bCs/>
                <w:szCs w:val="24"/>
              </w:rPr>
            </w:pPr>
            <w:r w:rsidRPr="00DC54C4">
              <w:rPr>
                <w:bCs/>
                <w:szCs w:val="24"/>
              </w:rPr>
              <w:t xml:space="preserve">Гарантийное обязательство потенциального поставщика по доле местного содержания в </w:t>
            </w:r>
            <w:r w:rsidR="00FC4228">
              <w:rPr>
                <w:bCs/>
                <w:szCs w:val="24"/>
              </w:rPr>
              <w:t>работах</w:t>
            </w:r>
            <w:r w:rsidRPr="00DC54C4">
              <w:rPr>
                <w:bCs/>
                <w:szCs w:val="24"/>
              </w:rPr>
              <w:t xml:space="preserve">, подписанное первым руководителем потенциального поставщика либо лицом им уполномоченным, с указанием процентного значения местного содержания в предлагаемых работах или услугах </w:t>
            </w:r>
            <w:r w:rsidRPr="00DC54C4">
              <w:t xml:space="preserve">и содержащее расчет доли местного содержания, подтверждающий итоговое процентное значение местного содержания в предлагаемых работах или услугах, произведенный в соответствии с требованиями </w:t>
            </w:r>
            <w:r w:rsidRPr="00DC54C4">
              <w:rPr>
                <w:bCs/>
                <w:szCs w:val="24"/>
              </w:rPr>
              <w:t>Единой Методики, утвержденной Постановлением Правительства Республики Казахстан</w:t>
            </w:r>
            <w:r w:rsidR="00B12DB6" w:rsidRPr="00DC54C4">
              <w:rPr>
                <w:bCs/>
                <w:szCs w:val="24"/>
              </w:rPr>
              <w:t>. (Приложение №</w:t>
            </w:r>
            <w:r w:rsidR="009B09C4" w:rsidRPr="00DC54C4">
              <w:rPr>
                <w:bCs/>
                <w:szCs w:val="24"/>
              </w:rPr>
              <w:t>3</w:t>
            </w:r>
            <w:r w:rsidRPr="00DC54C4">
              <w:rPr>
                <w:bCs/>
                <w:szCs w:val="24"/>
              </w:rPr>
              <w:t>)</w:t>
            </w:r>
          </w:p>
        </w:tc>
        <w:tc>
          <w:tcPr>
            <w:tcW w:w="2013" w:type="dxa"/>
            <w:vAlign w:val="center"/>
          </w:tcPr>
          <w:p w:rsidR="00CD1F50" w:rsidRPr="00DC54C4" w:rsidRDefault="00CD1F50" w:rsidP="0087527A">
            <w:pPr>
              <w:autoSpaceDE w:val="0"/>
              <w:autoSpaceDN w:val="0"/>
              <w:jc w:val="center"/>
              <w:rPr>
                <w:bCs/>
              </w:rPr>
            </w:pPr>
            <w:r w:rsidRPr="00DC54C4">
              <w:rPr>
                <w:bCs/>
              </w:rPr>
              <w:t>- 0,1% за каждый 1% местного содержания</w:t>
            </w:r>
          </w:p>
        </w:tc>
      </w:tr>
      <w:tr w:rsidR="00B3369A" w:rsidRPr="00DC54C4" w:rsidTr="00B3369A">
        <w:tc>
          <w:tcPr>
            <w:tcW w:w="534" w:type="dxa"/>
            <w:vAlign w:val="center"/>
          </w:tcPr>
          <w:p w:rsidR="00B3369A" w:rsidRPr="00DC54C4" w:rsidRDefault="00B3369A" w:rsidP="004B4862">
            <w:pPr>
              <w:autoSpaceDE w:val="0"/>
              <w:autoSpaceDN w:val="0"/>
              <w:jc w:val="center"/>
              <w:rPr>
                <w:bCs/>
                <w:szCs w:val="24"/>
              </w:rPr>
            </w:pPr>
            <w:r w:rsidRPr="00DC54C4">
              <w:rPr>
                <w:bCs/>
                <w:szCs w:val="24"/>
              </w:rPr>
              <w:t>5</w:t>
            </w:r>
          </w:p>
        </w:tc>
        <w:tc>
          <w:tcPr>
            <w:tcW w:w="7200" w:type="dxa"/>
          </w:tcPr>
          <w:p w:rsidR="00B3369A" w:rsidRPr="00DC54C4" w:rsidRDefault="00B3369A" w:rsidP="00B3369A">
            <w:pPr>
              <w:ind w:firstLine="400"/>
              <w:jc w:val="both"/>
              <w:rPr>
                <w:bCs/>
                <w:szCs w:val="24"/>
              </w:rPr>
            </w:pPr>
            <w:r w:rsidRPr="00DC54C4">
              <w:rPr>
                <w:color w:val="000000"/>
                <w:szCs w:val="24"/>
              </w:rPr>
              <w:t>Потенциальный поставщик является участником специальной экономической зоны (СЭЗ) «Парк инновационных технологий» и оказывает услуги, относящиеся к приоритетным видам деятельности, соответствующим целям СЭЗ «Парк инновационных технологий» и предмету закупок в соответствии с представленной электронной копией нотариально засвидетельствованной копии договора об осуществлении деятельности в качестве участника СЭЗ «Парк инновационных технологий», заключенного между управляющей компанией и участником.</w:t>
            </w:r>
          </w:p>
        </w:tc>
        <w:tc>
          <w:tcPr>
            <w:tcW w:w="2013" w:type="dxa"/>
            <w:vAlign w:val="center"/>
          </w:tcPr>
          <w:p w:rsidR="00B3369A" w:rsidRPr="00DC54C4" w:rsidRDefault="00B3369A" w:rsidP="00B3369A">
            <w:pPr>
              <w:autoSpaceDE w:val="0"/>
              <w:autoSpaceDN w:val="0"/>
              <w:ind w:firstLine="567"/>
              <w:rPr>
                <w:bCs/>
                <w:szCs w:val="24"/>
              </w:rPr>
            </w:pPr>
            <w:r w:rsidRPr="00DC54C4">
              <w:rPr>
                <w:bCs/>
                <w:szCs w:val="24"/>
              </w:rPr>
              <w:t>-5%</w:t>
            </w:r>
          </w:p>
        </w:tc>
      </w:tr>
    </w:tbl>
    <w:p w:rsidR="00396E59" w:rsidRPr="00DC54C4" w:rsidRDefault="00396E59" w:rsidP="00936309">
      <w:pPr>
        <w:numPr>
          <w:ilvl w:val="0"/>
          <w:numId w:val="22"/>
        </w:numPr>
        <w:autoSpaceDE w:val="0"/>
        <w:autoSpaceDN w:val="0"/>
        <w:ind w:left="0" w:firstLine="567"/>
        <w:jc w:val="both"/>
        <w:rPr>
          <w:bCs/>
          <w:color w:val="000000"/>
          <w:sz w:val="28"/>
          <w:szCs w:val="28"/>
        </w:rPr>
      </w:pPr>
      <w:r w:rsidRPr="00DC54C4">
        <w:rPr>
          <w:sz w:val="28"/>
          <w:szCs w:val="28"/>
        </w:rPr>
        <w:t xml:space="preserve"> </w:t>
      </w:r>
      <w:r w:rsidRPr="00DC54C4">
        <w:rPr>
          <w:color w:val="000000"/>
          <w:sz w:val="28"/>
          <w:szCs w:val="28"/>
        </w:rPr>
        <w:t xml:space="preserve">В случае непредставления потенциальным поставщиком электронных копии документов, подтверждающих критерии, влияющие на условное понижение цены, тендерная комиссия не применяет к такому потенциальному поставщику условную скидку, при этом непредставление электронных копии документов, подтверждающих критерии, влияющие на </w:t>
      </w:r>
      <w:r w:rsidRPr="00DC54C4">
        <w:rPr>
          <w:color w:val="000000"/>
          <w:sz w:val="28"/>
          <w:szCs w:val="28"/>
        </w:rPr>
        <w:lastRenderedPageBreak/>
        <w:t>условное понижение цены, не является основанием для отклонения такой заявки.</w:t>
      </w:r>
    </w:p>
    <w:p w:rsidR="00396E59" w:rsidRPr="00DC54C4" w:rsidRDefault="00396E59" w:rsidP="00936309">
      <w:pPr>
        <w:numPr>
          <w:ilvl w:val="0"/>
          <w:numId w:val="22"/>
        </w:numPr>
        <w:autoSpaceDE w:val="0"/>
        <w:autoSpaceDN w:val="0"/>
        <w:ind w:left="0" w:firstLine="567"/>
        <w:jc w:val="both"/>
        <w:rPr>
          <w:bCs/>
          <w:color w:val="000000"/>
          <w:sz w:val="28"/>
          <w:szCs w:val="28"/>
        </w:rPr>
      </w:pPr>
      <w:r w:rsidRPr="00DC54C4">
        <w:rPr>
          <w:sz w:val="28"/>
          <w:szCs w:val="28"/>
        </w:rPr>
        <w:t xml:space="preserve"> </w:t>
      </w:r>
      <w:r w:rsidRPr="00DC54C4">
        <w:rPr>
          <w:color w:val="000000"/>
          <w:sz w:val="28"/>
          <w:szCs w:val="28"/>
        </w:rPr>
        <w:t xml:space="preserve">В случае участия в </w:t>
      </w:r>
      <w:r w:rsidRPr="00DC54C4">
        <w:rPr>
          <w:sz w:val="28"/>
          <w:szCs w:val="28"/>
        </w:rPr>
        <w:t xml:space="preserve">электронных закупках способом </w:t>
      </w:r>
      <w:r w:rsidRPr="00DC54C4">
        <w:rPr>
          <w:color w:val="000000"/>
          <w:sz w:val="28"/>
          <w:szCs w:val="28"/>
        </w:rPr>
        <w:t xml:space="preserve">тендера консорциума обязательные критерии оценки и сопоставления заявок потенциальных поставщиков на участие в </w:t>
      </w:r>
      <w:r w:rsidRPr="00DC54C4">
        <w:rPr>
          <w:sz w:val="28"/>
          <w:szCs w:val="28"/>
        </w:rPr>
        <w:t xml:space="preserve">электронных закупках способом </w:t>
      </w:r>
      <w:r w:rsidRPr="00DC54C4">
        <w:rPr>
          <w:color w:val="000000"/>
          <w:sz w:val="28"/>
          <w:szCs w:val="28"/>
        </w:rPr>
        <w:t>тендера, влияющие на условное понижение цены тендерной комиссией применяются только к головному участнику консорциума, определенному консорциальным соглашением его участников</w:t>
      </w:r>
      <w:r w:rsidRPr="00DC54C4">
        <w:rPr>
          <w:sz w:val="28"/>
          <w:szCs w:val="28"/>
        </w:rPr>
        <w:t>.</w:t>
      </w:r>
    </w:p>
    <w:p w:rsidR="0004795D" w:rsidRPr="00C273AB" w:rsidRDefault="0004795D" w:rsidP="0004795D">
      <w:pPr>
        <w:pStyle w:val="a4"/>
        <w:numPr>
          <w:ilvl w:val="0"/>
          <w:numId w:val="22"/>
        </w:numPr>
        <w:tabs>
          <w:tab w:val="clear" w:pos="993"/>
        </w:tabs>
        <w:ind w:left="0" w:firstLine="567"/>
        <w:rPr>
          <w:rFonts w:ascii="Times New Roman" w:hAnsi="Times New Roman" w:cs="Times New Roman"/>
          <w:sz w:val="28"/>
          <w:szCs w:val="28"/>
        </w:rPr>
      </w:pPr>
      <w:r w:rsidRPr="00C273AB">
        <w:rPr>
          <w:rFonts w:ascii="Times New Roman" w:hAnsi="Times New Roman" w:cs="Times New Roman"/>
          <w:sz w:val="28"/>
          <w:szCs w:val="28"/>
        </w:rPr>
        <w:t xml:space="preserve">Победитель </w:t>
      </w:r>
      <w:r w:rsidR="0019571C">
        <w:rPr>
          <w:rFonts w:ascii="Times New Roman" w:hAnsi="Times New Roman" w:cs="Times New Roman"/>
          <w:sz w:val="28"/>
          <w:szCs w:val="28"/>
        </w:rPr>
        <w:t xml:space="preserve">электронных закупок способом </w:t>
      </w:r>
      <w:r w:rsidRPr="00C273AB">
        <w:rPr>
          <w:rFonts w:ascii="Times New Roman" w:hAnsi="Times New Roman" w:cs="Times New Roman"/>
          <w:sz w:val="28"/>
          <w:szCs w:val="28"/>
        </w:rPr>
        <w:t xml:space="preserve">открытого тендера определяется на основе наименьшей условной цены, рассчитываемой с учётом применения критериев, содержащихся в тендерной документации. </w:t>
      </w:r>
    </w:p>
    <w:p w:rsidR="0004795D" w:rsidRPr="00C273AB" w:rsidRDefault="0004795D" w:rsidP="0004795D">
      <w:pPr>
        <w:autoSpaceDE w:val="0"/>
        <w:autoSpaceDN w:val="0"/>
        <w:ind w:firstLine="567"/>
        <w:jc w:val="both"/>
        <w:rPr>
          <w:sz w:val="28"/>
          <w:szCs w:val="28"/>
        </w:rPr>
      </w:pPr>
      <w:r w:rsidRPr="00C273AB">
        <w:rPr>
          <w:sz w:val="28"/>
          <w:szCs w:val="28"/>
        </w:rPr>
        <w:t>Потенциальный поставщик, занявший по итогам оценки и сопоставления второе место, определяется на основе цены, следующей после наименьшей условной цены, рассчитываемой с учётом применения критериев, содержащихся в тендерной документации.</w:t>
      </w:r>
    </w:p>
    <w:p w:rsidR="00786F51" w:rsidRPr="00786F51" w:rsidRDefault="00786F51" w:rsidP="00786F51">
      <w:pPr>
        <w:autoSpaceDE w:val="0"/>
        <w:autoSpaceDN w:val="0"/>
        <w:ind w:firstLine="567"/>
        <w:jc w:val="both"/>
        <w:rPr>
          <w:sz w:val="28"/>
          <w:szCs w:val="28"/>
        </w:rPr>
      </w:pPr>
      <w:r w:rsidRPr="00786F51">
        <w:rPr>
          <w:sz w:val="28"/>
          <w:szCs w:val="28"/>
        </w:rPr>
        <w:t xml:space="preserve">В случае осуществления закупок работ, услуг при равенстве условных цен тендерных ценовых предложений победителем (или потенциальным поставщиком, занявшим по итогам сопоставления и оценки второе место) признается отечественный потенциальный поставщик закупаемых работ, услуг. </w:t>
      </w:r>
    </w:p>
    <w:p w:rsidR="00786F51" w:rsidRPr="00786F51" w:rsidRDefault="00786F51" w:rsidP="00786F51">
      <w:pPr>
        <w:autoSpaceDE w:val="0"/>
        <w:autoSpaceDN w:val="0"/>
        <w:ind w:firstLine="567"/>
        <w:jc w:val="both"/>
        <w:rPr>
          <w:sz w:val="28"/>
          <w:szCs w:val="28"/>
        </w:rPr>
      </w:pPr>
      <w:r w:rsidRPr="00786F51">
        <w:rPr>
          <w:sz w:val="28"/>
          <w:szCs w:val="28"/>
        </w:rPr>
        <w:t xml:space="preserve">При равенстве условных цен тендерных ценовых предложений отечественных поставщиков работ, услуг победителем (или потенциальным поставщиком, занявшим по итогам оценки и сопоставления второе место) признается отечественный поставщик работ, услуг, имеющий больший опыт работы на рынке закупаемых работ, услуг, являющихся предметом открытого тендера. </w:t>
      </w:r>
    </w:p>
    <w:p w:rsidR="00786F51" w:rsidRPr="00786F51" w:rsidRDefault="00786F51" w:rsidP="00786F51">
      <w:pPr>
        <w:autoSpaceDE w:val="0"/>
        <w:autoSpaceDN w:val="0"/>
        <w:ind w:firstLine="567"/>
        <w:jc w:val="both"/>
        <w:rPr>
          <w:sz w:val="28"/>
          <w:szCs w:val="28"/>
        </w:rPr>
      </w:pPr>
      <w:r w:rsidRPr="00786F51">
        <w:rPr>
          <w:sz w:val="28"/>
          <w:szCs w:val="28"/>
        </w:rPr>
        <w:t xml:space="preserve">При равенстве условных цен тендерных ценовых предложений, в случае отсутствия отечественного поставщика работ, услуг победителем (или потенциальным поставщиком, занявшим по итогам оценки и сопоставления второе место) признается потенциальный поставщик, имеющий больший опыт работы на рынке закупаемых работ, услуг, являющихся предметом открытого тендера. </w:t>
      </w:r>
    </w:p>
    <w:p w:rsidR="00396E59" w:rsidRPr="00786F51" w:rsidRDefault="00786F51" w:rsidP="00786F51">
      <w:pPr>
        <w:tabs>
          <w:tab w:val="left" w:pos="993"/>
        </w:tabs>
        <w:autoSpaceDE w:val="0"/>
        <w:autoSpaceDN w:val="0"/>
        <w:ind w:firstLine="567"/>
        <w:jc w:val="both"/>
        <w:rPr>
          <w:bCs/>
          <w:sz w:val="28"/>
          <w:szCs w:val="28"/>
        </w:rPr>
      </w:pPr>
      <w:r w:rsidRPr="00786F51">
        <w:rPr>
          <w:sz w:val="28"/>
          <w:szCs w:val="28"/>
        </w:rPr>
        <w:t>При равенстве условных цен тендерных ценовых предложений и равном опыте работы на рынке закупаемых работ или услуг (или в случае невозможности определения опыта работы на основании представленных потенциальными поставщиками документов) победителем (или потенциальным поставщиком, занявшим по итогам оценки и сопоставления второе место) признается потенциальный поставщик, ранее предоставивший заявку на участие в тендере</w:t>
      </w:r>
      <w:r>
        <w:rPr>
          <w:sz w:val="28"/>
          <w:szCs w:val="28"/>
        </w:rPr>
        <w:t>.</w:t>
      </w:r>
    </w:p>
    <w:p w:rsidR="00396E59" w:rsidRPr="00DC54C4" w:rsidRDefault="00396E59" w:rsidP="0072256D">
      <w:pPr>
        <w:autoSpaceDE w:val="0"/>
        <w:autoSpaceDN w:val="0"/>
        <w:ind w:firstLine="567"/>
        <w:jc w:val="both"/>
        <w:rPr>
          <w:sz w:val="16"/>
          <w:szCs w:val="16"/>
        </w:rPr>
      </w:pPr>
    </w:p>
    <w:p w:rsidR="0041542A" w:rsidRPr="00DC54C4" w:rsidRDefault="0041542A" w:rsidP="0072256D">
      <w:pPr>
        <w:autoSpaceDE w:val="0"/>
        <w:autoSpaceDN w:val="0"/>
        <w:ind w:firstLine="567"/>
        <w:jc w:val="both"/>
        <w:rPr>
          <w:sz w:val="16"/>
          <w:szCs w:val="16"/>
        </w:rPr>
      </w:pPr>
    </w:p>
    <w:p w:rsidR="00396E59" w:rsidRPr="00DC54C4" w:rsidRDefault="00396E59" w:rsidP="00AB430B">
      <w:pPr>
        <w:pStyle w:val="afc"/>
        <w:numPr>
          <w:ilvl w:val="0"/>
          <w:numId w:val="17"/>
        </w:numPr>
        <w:autoSpaceDE w:val="0"/>
        <w:autoSpaceDN w:val="0"/>
        <w:jc w:val="center"/>
        <w:rPr>
          <w:b/>
          <w:color w:val="000000"/>
        </w:rPr>
      </w:pPr>
      <w:r w:rsidRPr="00DC54C4">
        <w:rPr>
          <w:b/>
          <w:color w:val="000000"/>
        </w:rPr>
        <w:t>Мониторинг местного содержания.</w:t>
      </w:r>
    </w:p>
    <w:p w:rsidR="00396E59" w:rsidRPr="00DC54C4" w:rsidRDefault="00396E59" w:rsidP="00396E59">
      <w:pPr>
        <w:tabs>
          <w:tab w:val="left" w:pos="0"/>
        </w:tabs>
        <w:autoSpaceDE w:val="0"/>
        <w:autoSpaceDN w:val="0"/>
        <w:adjustRightInd w:val="0"/>
        <w:ind w:left="1440"/>
        <w:rPr>
          <w:b/>
          <w:color w:val="000000"/>
          <w:sz w:val="28"/>
          <w:szCs w:val="28"/>
        </w:rPr>
      </w:pPr>
    </w:p>
    <w:p w:rsidR="00396E59" w:rsidRPr="00DC54C4" w:rsidRDefault="00396E59" w:rsidP="00936309">
      <w:pPr>
        <w:numPr>
          <w:ilvl w:val="0"/>
          <w:numId w:val="22"/>
        </w:numPr>
        <w:ind w:left="0" w:firstLine="567"/>
        <w:jc w:val="both"/>
        <w:outlineLvl w:val="0"/>
        <w:rPr>
          <w:sz w:val="28"/>
          <w:szCs w:val="28"/>
        </w:rPr>
      </w:pPr>
      <w:r w:rsidRPr="00DC54C4">
        <w:rPr>
          <w:color w:val="000000"/>
          <w:sz w:val="28"/>
          <w:szCs w:val="28"/>
        </w:rPr>
        <w:t>Местное</w:t>
      </w:r>
      <w:r w:rsidRPr="00DC54C4">
        <w:rPr>
          <w:sz w:val="28"/>
          <w:szCs w:val="28"/>
        </w:rPr>
        <w:t xml:space="preserve"> содержание в </w:t>
      </w:r>
      <w:r w:rsidR="00786F51">
        <w:rPr>
          <w:sz w:val="28"/>
          <w:szCs w:val="28"/>
        </w:rPr>
        <w:t>работах</w:t>
      </w:r>
      <w:r w:rsidRPr="00DC54C4">
        <w:rPr>
          <w:sz w:val="28"/>
          <w:szCs w:val="28"/>
        </w:rPr>
        <w:t xml:space="preserve"> рассчитывается потенциальным поставщиком в соответствии с Единой Методикой, утвержденной постановлением Правительства Республики Казахстан от 20 сентября 2010 года № 964. </w:t>
      </w:r>
    </w:p>
    <w:p w:rsidR="00CD1F50" w:rsidRPr="00DC54C4" w:rsidRDefault="00CD1F50" w:rsidP="00CD1F50">
      <w:pPr>
        <w:pStyle w:val="afc"/>
        <w:spacing w:line="240" w:lineRule="auto"/>
        <w:ind w:left="0" w:firstLine="567"/>
      </w:pPr>
      <w:r w:rsidRPr="00DC54C4">
        <w:rPr>
          <w:rStyle w:val="s0"/>
        </w:rPr>
        <w:t>Расчет местного содержания (</w:t>
      </w:r>
      <w:r w:rsidRPr="00DC54C4">
        <w:rPr>
          <w:rStyle w:val="s0"/>
          <w:i/>
          <w:iCs/>
        </w:rPr>
        <w:t>КС</w:t>
      </w:r>
      <w:r w:rsidRPr="00DC54C4">
        <w:rPr>
          <w:rStyle w:val="s0"/>
          <w:i/>
          <w:iCs/>
          <w:vertAlign w:val="subscript"/>
        </w:rPr>
        <w:t>р/у</w:t>
      </w:r>
      <w:r w:rsidRPr="00DC54C4">
        <w:rPr>
          <w:rStyle w:val="s0"/>
        </w:rPr>
        <w:t xml:space="preserve">) в договоре на поставку работ (услуг), </w:t>
      </w:r>
      <w:r w:rsidRPr="00DC54C4">
        <w:rPr>
          <w:rStyle w:val="s0"/>
        </w:rPr>
        <w:lastRenderedPageBreak/>
        <w:t>производится по формуле:</w:t>
      </w:r>
    </w:p>
    <w:p w:rsidR="00CD1F50" w:rsidRPr="00DC54C4" w:rsidRDefault="00CD1F50" w:rsidP="00CD1F50">
      <w:r w:rsidRPr="00DC54C4">
        <w:rPr>
          <w:rStyle w:val="s0"/>
        </w:rPr>
        <w:t xml:space="preserve">                                        n                   m</w:t>
      </w:r>
    </w:p>
    <w:p w:rsidR="00CD1F50" w:rsidRPr="00DC54C4" w:rsidRDefault="00CD1F50" w:rsidP="00CD1F50">
      <w:pPr>
        <w:pStyle w:val="afc"/>
        <w:spacing w:line="240" w:lineRule="auto"/>
        <w:ind w:left="714"/>
      </w:pPr>
      <w:r w:rsidRPr="00DC54C4">
        <w:rPr>
          <w:rStyle w:val="s0"/>
        </w:rPr>
        <w:t>КС</w:t>
      </w:r>
      <w:r w:rsidRPr="00DC54C4">
        <w:rPr>
          <w:rStyle w:val="s0"/>
          <w:vertAlign w:val="subscript"/>
        </w:rPr>
        <w:t xml:space="preserve">р/у </w:t>
      </w:r>
      <w:r w:rsidRPr="00DC54C4">
        <w:rPr>
          <w:rStyle w:val="s0"/>
        </w:rPr>
        <w:t xml:space="preserve">= 100% х </w:t>
      </w:r>
      <w:proofErr w:type="gramStart"/>
      <w:r w:rsidRPr="00DC54C4">
        <w:rPr>
          <w:rStyle w:val="s0"/>
        </w:rPr>
        <w:t>[(</w:t>
      </w:r>
      <w:r w:rsidRPr="00DC54C4">
        <w:rPr>
          <w:rStyle w:val="s0"/>
          <w:rFonts w:ascii="Symbol" w:hAnsi="Symbol"/>
        </w:rPr>
        <w:t></w:t>
      </w:r>
      <w:r w:rsidRPr="00DC54C4">
        <w:rPr>
          <w:rStyle w:val="s0"/>
        </w:rPr>
        <w:t xml:space="preserve"> СТ</w:t>
      </w:r>
      <w:proofErr w:type="gramEnd"/>
      <w:r w:rsidRPr="00DC54C4">
        <w:rPr>
          <w:rStyle w:val="s0"/>
          <w:vertAlign w:val="subscript"/>
        </w:rPr>
        <w:t>i</w:t>
      </w:r>
      <w:r w:rsidRPr="00DC54C4">
        <w:rPr>
          <w:rStyle w:val="s0"/>
        </w:rPr>
        <w:t xml:space="preserve"> х K</w:t>
      </w:r>
      <w:r w:rsidRPr="00DC54C4">
        <w:rPr>
          <w:rStyle w:val="s0"/>
          <w:vertAlign w:val="subscript"/>
        </w:rPr>
        <w:t>i</w:t>
      </w:r>
      <w:r w:rsidRPr="00DC54C4">
        <w:rPr>
          <w:rStyle w:val="s0"/>
        </w:rPr>
        <w:t xml:space="preserve"> + </w:t>
      </w:r>
      <w:r w:rsidRPr="00DC54C4">
        <w:rPr>
          <w:rStyle w:val="s0"/>
          <w:rFonts w:ascii="Symbol" w:hAnsi="Symbol"/>
        </w:rPr>
        <w:t></w:t>
      </w:r>
      <w:r w:rsidRPr="00DC54C4">
        <w:rPr>
          <w:rStyle w:val="s0"/>
        </w:rPr>
        <w:t>(СД</w:t>
      </w:r>
      <w:r w:rsidRPr="00DC54C4">
        <w:rPr>
          <w:rStyle w:val="s0"/>
          <w:vertAlign w:val="subscript"/>
        </w:rPr>
        <w:t>j</w:t>
      </w:r>
      <w:r w:rsidRPr="00DC54C4">
        <w:rPr>
          <w:rStyle w:val="s0"/>
        </w:rPr>
        <w:t xml:space="preserve"> - СТ</w:t>
      </w:r>
      <w:r w:rsidRPr="00DC54C4">
        <w:rPr>
          <w:rStyle w:val="s0"/>
          <w:vertAlign w:val="subscript"/>
        </w:rPr>
        <w:t>j</w:t>
      </w:r>
      <w:r w:rsidRPr="00DC54C4">
        <w:rPr>
          <w:rStyle w:val="s0"/>
        </w:rPr>
        <w:t xml:space="preserve"> - ССД</w:t>
      </w:r>
      <w:r w:rsidRPr="00DC54C4">
        <w:rPr>
          <w:rStyle w:val="s0"/>
          <w:vertAlign w:val="subscript"/>
        </w:rPr>
        <w:t>j</w:t>
      </w:r>
      <w:r w:rsidRPr="00DC54C4">
        <w:rPr>
          <w:rStyle w:val="s0"/>
        </w:rPr>
        <w:t>) х R</w:t>
      </w:r>
      <w:r w:rsidRPr="00DC54C4">
        <w:rPr>
          <w:rStyle w:val="s0"/>
          <w:vertAlign w:val="subscript"/>
        </w:rPr>
        <w:t>j</w:t>
      </w:r>
      <w:r w:rsidRPr="00DC54C4">
        <w:rPr>
          <w:rStyle w:val="s0"/>
        </w:rPr>
        <w:t>] / S,</w:t>
      </w:r>
    </w:p>
    <w:p w:rsidR="00CD1F50" w:rsidRPr="00DC54C4" w:rsidRDefault="00CD1F50" w:rsidP="00CD1F50">
      <w:pPr>
        <w:pStyle w:val="afc"/>
        <w:spacing w:line="240" w:lineRule="auto"/>
        <w:ind w:left="714"/>
      </w:pPr>
      <w:r w:rsidRPr="00DC54C4">
        <w:rPr>
          <w:rStyle w:val="s0"/>
        </w:rPr>
        <w:t>                         i=1                j=1</w:t>
      </w:r>
    </w:p>
    <w:p w:rsidR="00CD1F50" w:rsidRPr="00DC54C4" w:rsidRDefault="00CD1F50" w:rsidP="00CD1F50">
      <w:pPr>
        <w:pStyle w:val="afc"/>
        <w:spacing w:line="240" w:lineRule="auto"/>
        <w:ind w:left="0"/>
      </w:pPr>
      <w:r w:rsidRPr="00DC54C4">
        <w:rPr>
          <w:rStyle w:val="s0"/>
        </w:rPr>
        <w:t>где:</w:t>
      </w:r>
    </w:p>
    <w:p w:rsidR="00CD1F50" w:rsidRPr="00DC54C4" w:rsidRDefault="00CD1F50" w:rsidP="00CD1F50">
      <w:pPr>
        <w:pStyle w:val="afc"/>
        <w:spacing w:line="240" w:lineRule="auto"/>
        <w:ind w:left="0"/>
      </w:pPr>
      <w:r w:rsidRPr="00DC54C4">
        <w:rPr>
          <w:rStyle w:val="s0"/>
        </w:rPr>
        <w:t>n - общее количество закупок товаров, приобретаемых поставщиком и субподрядчиками в целях исполнения договора закупки работ (услуг);</w:t>
      </w:r>
    </w:p>
    <w:p w:rsidR="00CD1F50" w:rsidRPr="00DC54C4" w:rsidRDefault="00CD1F50" w:rsidP="00CD1F50">
      <w:pPr>
        <w:pStyle w:val="afc"/>
        <w:spacing w:line="240" w:lineRule="auto"/>
        <w:ind w:left="0"/>
      </w:pPr>
      <w:r w:rsidRPr="00DC54C4">
        <w:rPr>
          <w:rStyle w:val="s0"/>
        </w:rPr>
        <w:t>i - порядковый номер закупаемого товара;</w:t>
      </w:r>
    </w:p>
    <w:p w:rsidR="00CD1F50" w:rsidRPr="00DC54C4" w:rsidRDefault="00CD1F50" w:rsidP="00CD1F50">
      <w:pPr>
        <w:pStyle w:val="afc"/>
        <w:spacing w:line="240" w:lineRule="auto"/>
        <w:ind w:left="0"/>
      </w:pPr>
      <w:r w:rsidRPr="00DC54C4">
        <w:rPr>
          <w:rStyle w:val="s0"/>
        </w:rPr>
        <w:t>СТ</w:t>
      </w:r>
      <w:r w:rsidRPr="00DC54C4">
        <w:rPr>
          <w:rStyle w:val="s0"/>
          <w:vertAlign w:val="subscript"/>
        </w:rPr>
        <w:t>i</w:t>
      </w:r>
      <w:r w:rsidRPr="00DC54C4">
        <w:rPr>
          <w:rStyle w:val="s0"/>
        </w:rPr>
        <w:t xml:space="preserve"> - стоимость i-ого товара;</w:t>
      </w:r>
    </w:p>
    <w:p w:rsidR="00CD1F50" w:rsidRPr="00DC54C4" w:rsidRDefault="00CD1F50" w:rsidP="00CD1F50">
      <w:pPr>
        <w:pStyle w:val="afc"/>
        <w:spacing w:line="240" w:lineRule="auto"/>
        <w:ind w:left="0"/>
      </w:pPr>
      <w:r w:rsidRPr="00DC54C4">
        <w:rPr>
          <w:rStyle w:val="s0"/>
        </w:rPr>
        <w:t>K</w:t>
      </w:r>
      <w:r w:rsidRPr="00DC54C4">
        <w:rPr>
          <w:rStyle w:val="s0"/>
          <w:vertAlign w:val="subscript"/>
        </w:rPr>
        <w:t>i</w:t>
      </w:r>
      <w:r w:rsidRPr="00DC54C4">
        <w:rPr>
          <w:rStyle w:val="s0"/>
        </w:rPr>
        <w:t xml:space="preserve"> - доля местного содержания в товаре, указанная в сертификате «СТ-КZ»;</w:t>
      </w:r>
    </w:p>
    <w:p w:rsidR="00CD1F50" w:rsidRPr="00DC54C4" w:rsidRDefault="00CD1F50" w:rsidP="00CD1F50">
      <w:pPr>
        <w:pStyle w:val="afc"/>
        <w:spacing w:line="240" w:lineRule="auto"/>
        <w:ind w:left="0"/>
      </w:pPr>
      <w:r w:rsidRPr="00DC54C4">
        <w:rPr>
          <w:rStyle w:val="s0"/>
        </w:rPr>
        <w:t>K</w:t>
      </w:r>
      <w:r w:rsidRPr="00DC54C4">
        <w:rPr>
          <w:rStyle w:val="s0"/>
          <w:vertAlign w:val="subscript"/>
        </w:rPr>
        <w:t xml:space="preserve">i </w:t>
      </w:r>
      <w:r w:rsidRPr="00DC54C4">
        <w:rPr>
          <w:rStyle w:val="s0"/>
        </w:rPr>
        <w:t>= 0, в случае отсутствия сертификата «СТ-КZ»;</w:t>
      </w:r>
    </w:p>
    <w:p w:rsidR="00CD1F50" w:rsidRPr="00DC54C4" w:rsidRDefault="00CD1F50" w:rsidP="00CD1F50">
      <w:pPr>
        <w:pStyle w:val="afc"/>
        <w:spacing w:line="240" w:lineRule="auto"/>
        <w:ind w:left="0"/>
      </w:pPr>
      <w:r w:rsidRPr="00DC54C4">
        <w:rPr>
          <w:rStyle w:val="s0"/>
        </w:rPr>
        <w:t>m - общее количество договоров, заключенных в целях поставки работы (услуги), включая договор между заказчиком и подрядчиком, договоры между подрядчиком и субподрядчиками и т.д.;</w:t>
      </w:r>
    </w:p>
    <w:p w:rsidR="00CD1F50" w:rsidRPr="00DC54C4" w:rsidRDefault="00CD1F50" w:rsidP="00CD1F50">
      <w:pPr>
        <w:pStyle w:val="afc"/>
        <w:spacing w:line="240" w:lineRule="auto"/>
        <w:ind w:left="0"/>
      </w:pPr>
      <w:r w:rsidRPr="00DC54C4">
        <w:rPr>
          <w:rStyle w:val="s0"/>
        </w:rPr>
        <w:t>j - порядковый номер договора;</w:t>
      </w:r>
    </w:p>
    <w:p w:rsidR="00CD1F50" w:rsidRPr="00DC54C4" w:rsidRDefault="00CD1F50" w:rsidP="00CD1F50">
      <w:pPr>
        <w:pStyle w:val="afc"/>
        <w:spacing w:line="240" w:lineRule="auto"/>
        <w:ind w:left="0"/>
      </w:pPr>
      <w:r w:rsidRPr="00DC54C4">
        <w:rPr>
          <w:rStyle w:val="s0"/>
        </w:rPr>
        <w:t>СД</w:t>
      </w:r>
      <w:r w:rsidRPr="00DC54C4">
        <w:rPr>
          <w:rStyle w:val="s0"/>
          <w:vertAlign w:val="subscript"/>
        </w:rPr>
        <w:t>j</w:t>
      </w:r>
      <w:r w:rsidRPr="00DC54C4">
        <w:rPr>
          <w:rStyle w:val="s0"/>
        </w:rPr>
        <w:t xml:space="preserve"> - стоимость j-ого договора;</w:t>
      </w:r>
    </w:p>
    <w:p w:rsidR="00CD1F50" w:rsidRPr="00DC54C4" w:rsidRDefault="00CD1F50" w:rsidP="00CD1F50">
      <w:pPr>
        <w:pStyle w:val="afc"/>
        <w:spacing w:line="240" w:lineRule="auto"/>
        <w:ind w:left="0"/>
      </w:pPr>
      <w:r w:rsidRPr="00DC54C4">
        <w:rPr>
          <w:rStyle w:val="s0"/>
        </w:rPr>
        <w:t>СT</w:t>
      </w:r>
      <w:r w:rsidRPr="00DC54C4">
        <w:rPr>
          <w:rStyle w:val="s0"/>
          <w:vertAlign w:val="subscript"/>
        </w:rPr>
        <w:t>j</w:t>
      </w:r>
      <w:r w:rsidRPr="00DC54C4">
        <w:rPr>
          <w:rStyle w:val="s0"/>
        </w:rPr>
        <w:t xml:space="preserve"> - суммарная стоимость товаров, закупленных поставщиком и субподрядчиками в рамках j-ого договора;</w:t>
      </w:r>
    </w:p>
    <w:p w:rsidR="00CD1F50" w:rsidRPr="00DC54C4" w:rsidRDefault="00CD1F50" w:rsidP="00CD1F50">
      <w:pPr>
        <w:pStyle w:val="afc"/>
        <w:spacing w:line="240" w:lineRule="auto"/>
        <w:ind w:left="0"/>
      </w:pPr>
      <w:r w:rsidRPr="00DC54C4">
        <w:rPr>
          <w:rStyle w:val="s0"/>
        </w:rPr>
        <w:t>ССД</w:t>
      </w:r>
      <w:r w:rsidRPr="00DC54C4">
        <w:rPr>
          <w:rStyle w:val="s0"/>
          <w:vertAlign w:val="subscript"/>
        </w:rPr>
        <w:t>j</w:t>
      </w:r>
      <w:r w:rsidRPr="00DC54C4">
        <w:rPr>
          <w:rStyle w:val="s0"/>
        </w:rPr>
        <w:t xml:space="preserve"> - суммарная стоимость договоров субподряда, заключенных в рамках исполнения j-ого договора;</w:t>
      </w:r>
    </w:p>
    <w:p w:rsidR="00CD1F50" w:rsidRPr="00DC54C4" w:rsidRDefault="00CD1F50" w:rsidP="00CD1F50">
      <w:pPr>
        <w:pStyle w:val="afc"/>
        <w:spacing w:line="240" w:lineRule="auto"/>
        <w:ind w:left="0"/>
        <w:rPr>
          <w:rStyle w:val="s0"/>
        </w:rPr>
      </w:pPr>
      <w:r w:rsidRPr="00DC54C4">
        <w:rPr>
          <w:rStyle w:val="s0"/>
        </w:rPr>
        <w:t>R</w:t>
      </w:r>
      <w:r w:rsidRPr="00DC54C4">
        <w:rPr>
          <w:rStyle w:val="s0"/>
          <w:vertAlign w:val="subscript"/>
        </w:rPr>
        <w:t>j</w:t>
      </w:r>
      <w:r w:rsidRPr="00DC54C4">
        <w:rPr>
          <w:rStyle w:val="s0"/>
        </w:rPr>
        <w:t xml:space="preserve"> - Доля фонда оплаты труда казахстанских кадров в общем фонде оплаты </w:t>
      </w:r>
      <w:proofErr w:type="gramStart"/>
      <w:r w:rsidRPr="00DC54C4">
        <w:rPr>
          <w:rStyle w:val="s0"/>
        </w:rPr>
        <w:t>труда  работник</w:t>
      </w:r>
      <w:proofErr w:type="gramEnd"/>
      <w:r w:rsidRPr="00DC54C4">
        <w:rPr>
          <w:rStyle w:val="s0"/>
        </w:rPr>
        <w:t xml:space="preserve"> поставщика или субподрядчика, выполняющего j-ый договор, рассчитывается по следующей формуле:</w:t>
      </w:r>
    </w:p>
    <w:p w:rsidR="00CD1F50" w:rsidRPr="00DC54C4" w:rsidRDefault="00CD1F50" w:rsidP="00CD1F50">
      <w:pPr>
        <w:pStyle w:val="afc"/>
        <w:spacing w:line="240" w:lineRule="auto"/>
        <w:ind w:left="714"/>
        <w:rPr>
          <w:rStyle w:val="s0"/>
        </w:rPr>
      </w:pPr>
      <w:r w:rsidRPr="00DC54C4">
        <w:rPr>
          <w:rStyle w:val="s0"/>
        </w:rPr>
        <w:t xml:space="preserve">                  </w:t>
      </w:r>
    </w:p>
    <w:p w:rsidR="00CD1F50" w:rsidRPr="00DC54C4" w:rsidRDefault="00CD1F50" w:rsidP="00CD1F50">
      <w:pPr>
        <w:pStyle w:val="afc"/>
        <w:spacing w:line="240" w:lineRule="auto"/>
        <w:ind w:left="714"/>
        <w:rPr>
          <w:rStyle w:val="s0"/>
        </w:rPr>
      </w:pPr>
      <w:r w:rsidRPr="00DC54C4">
        <w:rPr>
          <w:rStyle w:val="s0"/>
        </w:rPr>
        <w:t xml:space="preserve">  Rj = ФОТРК/ФОТ,</w:t>
      </w:r>
    </w:p>
    <w:p w:rsidR="00CD1F50" w:rsidRPr="00DC54C4" w:rsidRDefault="00CD1F50" w:rsidP="00CD1F50">
      <w:pPr>
        <w:pStyle w:val="afc"/>
        <w:spacing w:line="240" w:lineRule="auto"/>
        <w:ind w:left="714"/>
        <w:rPr>
          <w:rStyle w:val="s0"/>
        </w:rPr>
      </w:pPr>
    </w:p>
    <w:p w:rsidR="00CD1F50" w:rsidRPr="00DC54C4" w:rsidRDefault="00CD1F50" w:rsidP="00CD1F50">
      <w:pPr>
        <w:pStyle w:val="afc"/>
        <w:tabs>
          <w:tab w:val="num" w:pos="360"/>
          <w:tab w:val="left" w:pos="567"/>
          <w:tab w:val="left" w:pos="1080"/>
        </w:tabs>
        <w:spacing w:line="240" w:lineRule="auto"/>
        <w:ind w:left="0"/>
        <w:rPr>
          <w:rStyle w:val="s0"/>
        </w:rPr>
      </w:pPr>
      <w:r w:rsidRPr="00DC54C4">
        <w:rPr>
          <w:rStyle w:val="s0"/>
        </w:rPr>
        <w:t>S - общая стоимость договора о закупке работы (услуги)</w:t>
      </w:r>
    </w:p>
    <w:p w:rsidR="00CD1F50" w:rsidRPr="00DC54C4" w:rsidRDefault="00CD1F50" w:rsidP="00CD1F50">
      <w:pPr>
        <w:pStyle w:val="afc"/>
        <w:spacing w:line="240" w:lineRule="auto"/>
        <w:ind w:left="0"/>
        <w:rPr>
          <w:rStyle w:val="s0"/>
        </w:rPr>
      </w:pPr>
      <w:r w:rsidRPr="00DC54C4">
        <w:rPr>
          <w:rStyle w:val="s0"/>
        </w:rPr>
        <w:t>где:</w:t>
      </w:r>
    </w:p>
    <w:p w:rsidR="00CD1F50" w:rsidRPr="00DC54C4" w:rsidRDefault="00CD1F50" w:rsidP="00CD1F50">
      <w:pPr>
        <w:pStyle w:val="afc"/>
        <w:spacing w:line="240" w:lineRule="auto"/>
        <w:ind w:left="0"/>
        <w:rPr>
          <w:rStyle w:val="s0"/>
        </w:rPr>
      </w:pPr>
      <w:r w:rsidRPr="00DC54C4">
        <w:rPr>
          <w:rStyle w:val="s0"/>
        </w:rPr>
        <w:t xml:space="preserve">ФОТРК </w:t>
      </w:r>
      <w:r w:rsidR="00597618" w:rsidRPr="00DC54C4">
        <w:rPr>
          <w:rStyle w:val="s0"/>
        </w:rPr>
        <w:t>-</w:t>
      </w:r>
      <w:r w:rsidRPr="00DC54C4">
        <w:rPr>
          <w:rStyle w:val="s0"/>
        </w:rPr>
        <w:t xml:space="preserve"> фонд оплаты труда казахстанских кадров поставщика или субподрядчика, выполняющего j-ый договор, за период действия j-го договора;</w:t>
      </w:r>
    </w:p>
    <w:p w:rsidR="00CD1F50" w:rsidRPr="00DC54C4" w:rsidRDefault="00597618" w:rsidP="00CD1F50">
      <w:pPr>
        <w:pStyle w:val="afc"/>
        <w:spacing w:line="240" w:lineRule="auto"/>
        <w:ind w:left="0"/>
        <w:rPr>
          <w:rStyle w:val="s0"/>
        </w:rPr>
      </w:pPr>
      <w:r w:rsidRPr="00DC54C4">
        <w:rPr>
          <w:rStyle w:val="s0"/>
        </w:rPr>
        <w:t xml:space="preserve">ФОТ - </w:t>
      </w:r>
      <w:r w:rsidR="00CD1F50" w:rsidRPr="00DC54C4">
        <w:rPr>
          <w:rStyle w:val="s0"/>
        </w:rPr>
        <w:t>Общий фонд оплаты труда работников поставщика или субподрядчика, выполняющего j-договор, за период действия j-го договора.</w:t>
      </w:r>
    </w:p>
    <w:p w:rsidR="00CD1F50" w:rsidRPr="00DC54C4" w:rsidRDefault="00CD1F50" w:rsidP="00CD1F50">
      <w:pPr>
        <w:pStyle w:val="afc"/>
        <w:spacing w:line="240" w:lineRule="auto"/>
        <w:ind w:left="0"/>
        <w:rPr>
          <w:rStyle w:val="s0"/>
        </w:rPr>
      </w:pPr>
      <w:r w:rsidRPr="00DC54C4">
        <w:rPr>
          <w:rStyle w:val="s0"/>
        </w:rPr>
        <w:t>S</w:t>
      </w:r>
      <w:r w:rsidR="00597618" w:rsidRPr="00DC54C4">
        <w:rPr>
          <w:rStyle w:val="s0"/>
        </w:rPr>
        <w:t xml:space="preserve"> - </w:t>
      </w:r>
      <w:r w:rsidRPr="00DC54C4">
        <w:rPr>
          <w:rStyle w:val="s0"/>
        </w:rPr>
        <w:t>Общая стоимость договора о закупке работы (услуги).</w:t>
      </w:r>
    </w:p>
    <w:p w:rsidR="00396E59" w:rsidRPr="00DC54C4" w:rsidRDefault="00396E59" w:rsidP="00396E59">
      <w:pPr>
        <w:widowControl w:val="0"/>
        <w:ind w:left="1140"/>
        <w:jc w:val="both"/>
        <w:rPr>
          <w:bCs/>
          <w:iCs/>
          <w:sz w:val="28"/>
          <w:szCs w:val="28"/>
        </w:rPr>
      </w:pPr>
    </w:p>
    <w:p w:rsidR="00396E59" w:rsidRPr="00DC54C4" w:rsidRDefault="00CD1F50" w:rsidP="00AB430B">
      <w:pPr>
        <w:numPr>
          <w:ilvl w:val="0"/>
          <w:numId w:val="17"/>
        </w:numPr>
        <w:autoSpaceDE w:val="0"/>
        <w:autoSpaceDN w:val="0"/>
        <w:ind w:left="1440"/>
        <w:jc w:val="center"/>
        <w:rPr>
          <w:b/>
          <w:color w:val="000000"/>
          <w:sz w:val="28"/>
          <w:szCs w:val="28"/>
        </w:rPr>
      </w:pPr>
      <w:r w:rsidRPr="00DC54C4">
        <w:rPr>
          <w:b/>
          <w:color w:val="000000"/>
          <w:sz w:val="28"/>
          <w:szCs w:val="28"/>
        </w:rPr>
        <w:t xml:space="preserve"> </w:t>
      </w:r>
      <w:r w:rsidR="00396E59" w:rsidRPr="00DC54C4">
        <w:rPr>
          <w:b/>
          <w:color w:val="000000"/>
          <w:sz w:val="28"/>
          <w:szCs w:val="28"/>
        </w:rPr>
        <w:t>Порядок подведения итогов.</w:t>
      </w:r>
    </w:p>
    <w:p w:rsidR="00396E59" w:rsidRPr="00DC54C4" w:rsidRDefault="00396E59" w:rsidP="00396E59">
      <w:pPr>
        <w:pStyle w:val="31"/>
        <w:tabs>
          <w:tab w:val="left" w:pos="900"/>
        </w:tabs>
        <w:ind w:left="1531" w:firstLine="0"/>
        <w:rPr>
          <w:b/>
        </w:rPr>
      </w:pPr>
    </w:p>
    <w:p w:rsidR="0064275B" w:rsidRPr="0064275B" w:rsidRDefault="0064275B" w:rsidP="0064275B">
      <w:pPr>
        <w:pStyle w:val="afc"/>
        <w:numPr>
          <w:ilvl w:val="0"/>
          <w:numId w:val="22"/>
        </w:numPr>
        <w:autoSpaceDE w:val="0"/>
        <w:autoSpaceDN w:val="0"/>
        <w:ind w:left="0" w:firstLine="567"/>
        <w:rPr>
          <w:bCs/>
        </w:rPr>
      </w:pPr>
      <w:r w:rsidRPr="0064275B">
        <w:rPr>
          <w:bCs/>
        </w:rPr>
        <w:t xml:space="preserve">В срок, указанный в пункте </w:t>
      </w:r>
      <w:r>
        <w:rPr>
          <w:bCs/>
        </w:rPr>
        <w:t>48</w:t>
      </w:r>
      <w:r w:rsidRPr="0064275B">
        <w:rPr>
          <w:bCs/>
        </w:rPr>
        <w:t xml:space="preserve"> Тендерной документации, тендерная комиссия подводит итоги электронных закупок способом тендера, которые оформляются протоколом.</w:t>
      </w:r>
    </w:p>
    <w:p w:rsidR="0064275B" w:rsidRPr="00C273AB" w:rsidRDefault="0064275B" w:rsidP="0064275B">
      <w:pPr>
        <w:autoSpaceDE w:val="0"/>
        <w:autoSpaceDN w:val="0"/>
        <w:ind w:firstLine="567"/>
        <w:jc w:val="both"/>
        <w:rPr>
          <w:bCs/>
          <w:sz w:val="28"/>
          <w:szCs w:val="28"/>
        </w:rPr>
      </w:pPr>
      <w:r w:rsidRPr="00C273AB">
        <w:rPr>
          <w:bCs/>
          <w:sz w:val="28"/>
          <w:szCs w:val="28"/>
        </w:rPr>
        <w:t>Протокол об итогах электронных закупок способом тендера</w:t>
      </w:r>
      <w:r w:rsidRPr="00C273AB">
        <w:rPr>
          <w:sz w:val="28"/>
          <w:szCs w:val="28"/>
        </w:rPr>
        <w:t xml:space="preserve"> оформляется в Системе и заверяется ЭЦП Участников. </w:t>
      </w:r>
    </w:p>
    <w:p w:rsidR="0064275B" w:rsidRPr="00C273AB" w:rsidRDefault="0064275B" w:rsidP="0064275B">
      <w:pPr>
        <w:numPr>
          <w:ilvl w:val="0"/>
          <w:numId w:val="22"/>
        </w:numPr>
        <w:autoSpaceDE w:val="0"/>
        <w:autoSpaceDN w:val="0"/>
        <w:ind w:left="0" w:firstLine="567"/>
        <w:jc w:val="both"/>
        <w:rPr>
          <w:bCs/>
          <w:sz w:val="28"/>
          <w:szCs w:val="28"/>
        </w:rPr>
      </w:pPr>
      <w:r w:rsidRPr="00C273AB">
        <w:rPr>
          <w:bCs/>
          <w:sz w:val="28"/>
          <w:szCs w:val="28"/>
        </w:rPr>
        <w:t xml:space="preserve"> В протоколе об итогах электронных закупок способом тендера должна содержаться информация: </w:t>
      </w:r>
    </w:p>
    <w:p w:rsidR="0064275B" w:rsidRPr="00C273AB" w:rsidRDefault="0064275B" w:rsidP="005177D6">
      <w:pPr>
        <w:widowControl w:val="0"/>
        <w:numPr>
          <w:ilvl w:val="0"/>
          <w:numId w:val="39"/>
        </w:numPr>
        <w:autoSpaceDE w:val="0"/>
        <w:autoSpaceDN w:val="0"/>
        <w:adjustRightInd w:val="0"/>
        <w:jc w:val="both"/>
        <w:rPr>
          <w:bCs/>
          <w:sz w:val="28"/>
          <w:szCs w:val="28"/>
        </w:rPr>
      </w:pPr>
      <w:r w:rsidRPr="00C273AB">
        <w:rPr>
          <w:bCs/>
          <w:sz w:val="28"/>
          <w:szCs w:val="28"/>
        </w:rPr>
        <w:t xml:space="preserve">о месте, дате и времени подведения итогов; </w:t>
      </w:r>
    </w:p>
    <w:p w:rsidR="0064275B" w:rsidRPr="00C273AB" w:rsidRDefault="0064275B" w:rsidP="005177D6">
      <w:pPr>
        <w:widowControl w:val="0"/>
        <w:numPr>
          <w:ilvl w:val="0"/>
          <w:numId w:val="39"/>
        </w:numPr>
        <w:autoSpaceDE w:val="0"/>
        <w:autoSpaceDN w:val="0"/>
        <w:adjustRightInd w:val="0"/>
        <w:jc w:val="both"/>
        <w:rPr>
          <w:bCs/>
          <w:sz w:val="28"/>
          <w:szCs w:val="28"/>
        </w:rPr>
      </w:pPr>
      <w:r w:rsidRPr="00C273AB">
        <w:rPr>
          <w:bCs/>
          <w:sz w:val="28"/>
          <w:szCs w:val="28"/>
        </w:rPr>
        <w:t>о поступивших заявках потенциальных поставщиков на участие в электронных закупках способом тендера;</w:t>
      </w:r>
    </w:p>
    <w:p w:rsidR="0064275B" w:rsidRPr="00C273AB" w:rsidRDefault="0064275B" w:rsidP="005177D6">
      <w:pPr>
        <w:widowControl w:val="0"/>
        <w:numPr>
          <w:ilvl w:val="0"/>
          <w:numId w:val="39"/>
        </w:numPr>
        <w:autoSpaceDE w:val="0"/>
        <w:autoSpaceDN w:val="0"/>
        <w:adjustRightInd w:val="0"/>
        <w:jc w:val="both"/>
        <w:rPr>
          <w:bCs/>
          <w:sz w:val="28"/>
          <w:szCs w:val="28"/>
        </w:rPr>
      </w:pPr>
      <w:r w:rsidRPr="00C273AB">
        <w:rPr>
          <w:bCs/>
          <w:sz w:val="28"/>
          <w:szCs w:val="28"/>
        </w:rPr>
        <w:lastRenderedPageBreak/>
        <w:t xml:space="preserve">о сумме, выделенной для закупки, предусмотренной в плане закупок без учета НДС; </w:t>
      </w:r>
    </w:p>
    <w:p w:rsidR="0064275B" w:rsidRPr="00C273AB" w:rsidRDefault="0064275B" w:rsidP="005177D6">
      <w:pPr>
        <w:widowControl w:val="0"/>
        <w:numPr>
          <w:ilvl w:val="0"/>
          <w:numId w:val="39"/>
        </w:numPr>
        <w:autoSpaceDE w:val="0"/>
        <w:autoSpaceDN w:val="0"/>
        <w:adjustRightInd w:val="0"/>
        <w:jc w:val="both"/>
        <w:rPr>
          <w:bCs/>
          <w:sz w:val="28"/>
          <w:szCs w:val="28"/>
        </w:rPr>
      </w:pPr>
      <w:r w:rsidRPr="00C273AB">
        <w:rPr>
          <w:bCs/>
          <w:sz w:val="28"/>
          <w:szCs w:val="28"/>
        </w:rPr>
        <w:t>об отклоненных заявках, с указанием детализированных оснований отклонения и неприменения критериев, влияющих на условное понижение цены;</w:t>
      </w:r>
    </w:p>
    <w:p w:rsidR="0064275B" w:rsidRPr="00C273AB" w:rsidRDefault="0064275B" w:rsidP="005177D6">
      <w:pPr>
        <w:widowControl w:val="0"/>
        <w:numPr>
          <w:ilvl w:val="0"/>
          <w:numId w:val="39"/>
        </w:numPr>
        <w:autoSpaceDE w:val="0"/>
        <w:autoSpaceDN w:val="0"/>
        <w:adjustRightInd w:val="0"/>
        <w:jc w:val="both"/>
        <w:rPr>
          <w:bCs/>
          <w:sz w:val="28"/>
          <w:szCs w:val="28"/>
        </w:rPr>
      </w:pPr>
      <w:r w:rsidRPr="00C273AB">
        <w:rPr>
          <w:bCs/>
          <w:sz w:val="28"/>
          <w:szCs w:val="28"/>
        </w:rPr>
        <w:t xml:space="preserve"> о потенциальных поставщиках, чьи заявки на участие в электронных закупках способом открытого тендера не отклонены;</w:t>
      </w:r>
    </w:p>
    <w:p w:rsidR="0064275B" w:rsidRPr="00C273AB" w:rsidRDefault="0064275B" w:rsidP="005177D6">
      <w:pPr>
        <w:widowControl w:val="0"/>
        <w:numPr>
          <w:ilvl w:val="0"/>
          <w:numId w:val="39"/>
        </w:numPr>
        <w:autoSpaceDE w:val="0"/>
        <w:autoSpaceDN w:val="0"/>
        <w:adjustRightInd w:val="0"/>
        <w:jc w:val="both"/>
        <w:rPr>
          <w:bCs/>
          <w:sz w:val="28"/>
          <w:szCs w:val="28"/>
        </w:rPr>
      </w:pPr>
      <w:r w:rsidRPr="00C273AB">
        <w:rPr>
          <w:bCs/>
          <w:sz w:val="28"/>
          <w:szCs w:val="28"/>
        </w:rPr>
        <w:t>о результатах применения критериев оценки и сопоставления;</w:t>
      </w:r>
    </w:p>
    <w:p w:rsidR="0064275B" w:rsidRPr="00C273AB" w:rsidRDefault="0064275B" w:rsidP="005177D6">
      <w:pPr>
        <w:widowControl w:val="0"/>
        <w:numPr>
          <w:ilvl w:val="0"/>
          <w:numId w:val="39"/>
        </w:numPr>
        <w:autoSpaceDE w:val="0"/>
        <w:autoSpaceDN w:val="0"/>
        <w:adjustRightInd w:val="0"/>
        <w:jc w:val="both"/>
        <w:rPr>
          <w:bCs/>
          <w:sz w:val="28"/>
          <w:szCs w:val="28"/>
        </w:rPr>
      </w:pPr>
      <w:r w:rsidRPr="00C273AB">
        <w:rPr>
          <w:bCs/>
          <w:sz w:val="28"/>
          <w:szCs w:val="28"/>
        </w:rPr>
        <w:t>об итогах электронных закупок способом открытого тендера;</w:t>
      </w:r>
    </w:p>
    <w:p w:rsidR="0064275B" w:rsidRPr="00C273AB" w:rsidRDefault="0064275B" w:rsidP="005177D6">
      <w:pPr>
        <w:widowControl w:val="0"/>
        <w:numPr>
          <w:ilvl w:val="0"/>
          <w:numId w:val="39"/>
        </w:numPr>
        <w:autoSpaceDE w:val="0"/>
        <w:autoSpaceDN w:val="0"/>
        <w:adjustRightInd w:val="0"/>
        <w:jc w:val="both"/>
        <w:rPr>
          <w:bCs/>
          <w:sz w:val="28"/>
          <w:szCs w:val="28"/>
        </w:rPr>
      </w:pPr>
      <w:r w:rsidRPr="00C273AB">
        <w:rPr>
          <w:bCs/>
          <w:sz w:val="28"/>
          <w:szCs w:val="28"/>
        </w:rPr>
        <w:t>о сумме и сроках заключения договора, если электронные закупки способом открытого тендера состоялись;</w:t>
      </w:r>
    </w:p>
    <w:p w:rsidR="0064275B" w:rsidRPr="00C273AB" w:rsidRDefault="0064275B" w:rsidP="005177D6">
      <w:pPr>
        <w:widowControl w:val="0"/>
        <w:numPr>
          <w:ilvl w:val="0"/>
          <w:numId w:val="39"/>
        </w:numPr>
        <w:autoSpaceDE w:val="0"/>
        <w:autoSpaceDN w:val="0"/>
        <w:adjustRightInd w:val="0"/>
        <w:jc w:val="both"/>
        <w:rPr>
          <w:bCs/>
          <w:sz w:val="28"/>
          <w:szCs w:val="28"/>
        </w:rPr>
      </w:pPr>
      <w:r w:rsidRPr="00C273AB">
        <w:rPr>
          <w:bCs/>
          <w:sz w:val="28"/>
          <w:szCs w:val="28"/>
        </w:rPr>
        <w:t>о потенциальном поставщике, занявшем второе место;</w:t>
      </w:r>
    </w:p>
    <w:p w:rsidR="0064275B" w:rsidRPr="00C273AB" w:rsidRDefault="0064275B" w:rsidP="005177D6">
      <w:pPr>
        <w:widowControl w:val="0"/>
        <w:numPr>
          <w:ilvl w:val="0"/>
          <w:numId w:val="39"/>
        </w:numPr>
        <w:autoSpaceDE w:val="0"/>
        <w:autoSpaceDN w:val="0"/>
        <w:adjustRightInd w:val="0"/>
        <w:jc w:val="both"/>
        <w:rPr>
          <w:bCs/>
          <w:sz w:val="28"/>
          <w:szCs w:val="28"/>
        </w:rPr>
      </w:pPr>
      <w:r w:rsidRPr="00C273AB">
        <w:rPr>
          <w:bCs/>
          <w:sz w:val="28"/>
          <w:szCs w:val="28"/>
        </w:rPr>
        <w:t>сведения о направлении запросов потенциальным поставщикам, соответствующим государственным органам, физическим и юридическим лицам;</w:t>
      </w:r>
    </w:p>
    <w:p w:rsidR="0064275B" w:rsidRPr="00C273AB" w:rsidRDefault="0064275B" w:rsidP="005177D6">
      <w:pPr>
        <w:widowControl w:val="0"/>
        <w:numPr>
          <w:ilvl w:val="0"/>
          <w:numId w:val="39"/>
        </w:numPr>
        <w:autoSpaceDE w:val="0"/>
        <w:autoSpaceDN w:val="0"/>
        <w:adjustRightInd w:val="0"/>
        <w:jc w:val="both"/>
        <w:rPr>
          <w:bCs/>
          <w:sz w:val="28"/>
          <w:szCs w:val="28"/>
        </w:rPr>
      </w:pPr>
      <w:r w:rsidRPr="00C273AB">
        <w:rPr>
          <w:bCs/>
          <w:sz w:val="28"/>
          <w:szCs w:val="28"/>
        </w:rPr>
        <w:t>иная информация по усмотрению тендерной комиссии.</w:t>
      </w:r>
    </w:p>
    <w:p w:rsidR="0064275B" w:rsidRPr="00C273AB" w:rsidRDefault="0064275B" w:rsidP="0064275B">
      <w:pPr>
        <w:numPr>
          <w:ilvl w:val="0"/>
          <w:numId w:val="22"/>
        </w:numPr>
        <w:autoSpaceDE w:val="0"/>
        <w:autoSpaceDN w:val="0"/>
        <w:ind w:left="0" w:firstLine="567"/>
        <w:jc w:val="both"/>
        <w:rPr>
          <w:bCs/>
          <w:sz w:val="28"/>
          <w:szCs w:val="28"/>
        </w:rPr>
      </w:pPr>
      <w:r w:rsidRPr="00C273AB">
        <w:rPr>
          <w:bCs/>
          <w:sz w:val="28"/>
          <w:szCs w:val="28"/>
        </w:rPr>
        <w:t xml:space="preserve"> Электронная закупка способом открытого тендера признаётся тендерной комиссией несостоявшейся в случае:</w:t>
      </w:r>
    </w:p>
    <w:p w:rsidR="0064275B" w:rsidRPr="00C273AB" w:rsidRDefault="0064275B" w:rsidP="0064275B">
      <w:pPr>
        <w:widowControl w:val="0"/>
        <w:numPr>
          <w:ilvl w:val="0"/>
          <w:numId w:val="8"/>
        </w:numPr>
        <w:tabs>
          <w:tab w:val="clear" w:pos="1287"/>
          <w:tab w:val="num" w:pos="1134"/>
        </w:tabs>
        <w:autoSpaceDE w:val="0"/>
        <w:autoSpaceDN w:val="0"/>
        <w:adjustRightInd w:val="0"/>
        <w:ind w:left="0" w:firstLine="540"/>
        <w:jc w:val="both"/>
        <w:rPr>
          <w:bCs/>
          <w:sz w:val="28"/>
          <w:szCs w:val="28"/>
        </w:rPr>
      </w:pPr>
      <w:r w:rsidRPr="00C273AB">
        <w:rPr>
          <w:bCs/>
          <w:sz w:val="28"/>
          <w:szCs w:val="28"/>
        </w:rPr>
        <w:t>представления заявок на участие в электронных закупках способом тендера менее двух потенциальных поставщиков;</w:t>
      </w:r>
    </w:p>
    <w:p w:rsidR="0064275B" w:rsidRPr="00C273AB" w:rsidRDefault="0064275B" w:rsidP="0064275B">
      <w:pPr>
        <w:widowControl w:val="0"/>
        <w:numPr>
          <w:ilvl w:val="0"/>
          <w:numId w:val="8"/>
        </w:numPr>
        <w:tabs>
          <w:tab w:val="clear" w:pos="1287"/>
          <w:tab w:val="num" w:pos="1134"/>
        </w:tabs>
        <w:autoSpaceDE w:val="0"/>
        <w:autoSpaceDN w:val="0"/>
        <w:adjustRightInd w:val="0"/>
        <w:ind w:left="0" w:firstLine="540"/>
        <w:jc w:val="both"/>
        <w:rPr>
          <w:bCs/>
          <w:sz w:val="28"/>
          <w:szCs w:val="28"/>
        </w:rPr>
      </w:pPr>
      <w:r w:rsidRPr="00C273AB">
        <w:rPr>
          <w:bCs/>
          <w:sz w:val="28"/>
          <w:szCs w:val="28"/>
        </w:rPr>
        <w:t xml:space="preserve">если после отклонения тендерной комиссией по основаниям, предусмотренным пунктом </w:t>
      </w:r>
      <w:r w:rsidRPr="0064275B">
        <w:rPr>
          <w:bCs/>
          <w:sz w:val="28"/>
          <w:szCs w:val="28"/>
        </w:rPr>
        <w:t>50</w:t>
      </w:r>
      <w:r w:rsidRPr="00C273AB">
        <w:rPr>
          <w:bCs/>
          <w:sz w:val="28"/>
          <w:szCs w:val="28"/>
        </w:rPr>
        <w:t xml:space="preserve"> настоящей Тендерной документаций, осталось менее двух заявок на участие в электронных закупках способом тендера потенциальных поставщиков;</w:t>
      </w:r>
    </w:p>
    <w:p w:rsidR="0064275B" w:rsidRPr="00C273AB" w:rsidRDefault="0064275B" w:rsidP="0064275B">
      <w:pPr>
        <w:widowControl w:val="0"/>
        <w:numPr>
          <w:ilvl w:val="0"/>
          <w:numId w:val="8"/>
        </w:numPr>
        <w:tabs>
          <w:tab w:val="clear" w:pos="1287"/>
          <w:tab w:val="num" w:pos="1134"/>
        </w:tabs>
        <w:autoSpaceDE w:val="0"/>
        <w:autoSpaceDN w:val="0"/>
        <w:adjustRightInd w:val="0"/>
        <w:ind w:left="0" w:firstLine="540"/>
        <w:jc w:val="both"/>
        <w:rPr>
          <w:bCs/>
          <w:sz w:val="28"/>
          <w:szCs w:val="28"/>
        </w:rPr>
      </w:pPr>
      <w:r w:rsidRPr="00C273AB">
        <w:rPr>
          <w:bCs/>
          <w:sz w:val="28"/>
          <w:szCs w:val="28"/>
        </w:rPr>
        <w:t>уклонения победителя и потенциального поставщика, занявшего второе место, от заключения договора;</w:t>
      </w:r>
    </w:p>
    <w:p w:rsidR="0064275B" w:rsidRPr="00C273AB" w:rsidRDefault="0064275B" w:rsidP="0064275B">
      <w:pPr>
        <w:numPr>
          <w:ilvl w:val="0"/>
          <w:numId w:val="22"/>
        </w:numPr>
        <w:autoSpaceDE w:val="0"/>
        <w:autoSpaceDN w:val="0"/>
        <w:ind w:left="0" w:firstLine="567"/>
        <w:jc w:val="both"/>
        <w:rPr>
          <w:rStyle w:val="s0"/>
          <w:color w:val="auto"/>
        </w:rPr>
      </w:pPr>
      <w:r w:rsidRPr="00C273AB">
        <w:rPr>
          <w:rStyle w:val="s0"/>
          <w:color w:val="auto"/>
        </w:rPr>
        <w:t xml:space="preserve">В случае если победитель </w:t>
      </w:r>
      <w:r w:rsidRPr="00C273AB">
        <w:rPr>
          <w:bCs/>
          <w:sz w:val="28"/>
          <w:szCs w:val="28"/>
        </w:rPr>
        <w:t xml:space="preserve">электронных закупок способом </w:t>
      </w:r>
      <w:r w:rsidRPr="00C273AB">
        <w:rPr>
          <w:rStyle w:val="s0"/>
          <w:color w:val="auto"/>
        </w:rPr>
        <w:t xml:space="preserve">тендера в сроки, установленные протоколом об итогах </w:t>
      </w:r>
      <w:r w:rsidRPr="00C273AB">
        <w:rPr>
          <w:bCs/>
          <w:sz w:val="28"/>
          <w:szCs w:val="28"/>
        </w:rPr>
        <w:t xml:space="preserve">электронных закупок способом </w:t>
      </w:r>
      <w:r w:rsidRPr="00C273AB">
        <w:rPr>
          <w:rStyle w:val="s0"/>
          <w:color w:val="auto"/>
        </w:rPr>
        <w:t xml:space="preserve">тендера не представил </w:t>
      </w:r>
      <w:r w:rsidRPr="00C273AB">
        <w:rPr>
          <w:sz w:val="28"/>
          <w:szCs w:val="28"/>
        </w:rPr>
        <w:t xml:space="preserve">Заказчику </w:t>
      </w:r>
      <w:r w:rsidRPr="00C273AB">
        <w:rPr>
          <w:rStyle w:val="s0"/>
          <w:color w:val="auto"/>
        </w:rPr>
        <w:t>подписанный договор о закупке способом тендера, то тендерная комиссия в течение 3 (трех) рабочих дней со дня  истечения срока установленного для подписания договора о закупке способом тендера победителем, или со дня письменного отказа от подписания договора о закупке  способом тендера победителем, определяет победителем электронных закупок способом тендера потенциального поставщика, занявшего по итогам оценки и сопоставления второе место по цене и на условиях, предложенных им в заявке на участие в электронных закупках способом тендера.</w:t>
      </w:r>
    </w:p>
    <w:p w:rsidR="0064275B" w:rsidRPr="00C273AB" w:rsidRDefault="0064275B" w:rsidP="0064275B">
      <w:pPr>
        <w:autoSpaceDE w:val="0"/>
        <w:autoSpaceDN w:val="0"/>
        <w:ind w:firstLine="709"/>
        <w:jc w:val="both"/>
        <w:rPr>
          <w:rStyle w:val="s0"/>
          <w:color w:val="auto"/>
        </w:rPr>
      </w:pPr>
      <w:r w:rsidRPr="00C273AB">
        <w:rPr>
          <w:rStyle w:val="s0"/>
          <w:color w:val="auto"/>
        </w:rPr>
        <w:t xml:space="preserve">Уведомление о подписании договора о закупках способом тендера поставщику, занявшему по итогам оценки и сопоставления второе место </w:t>
      </w:r>
      <w:r w:rsidRPr="00C273AB">
        <w:rPr>
          <w:sz w:val="28"/>
          <w:szCs w:val="28"/>
        </w:rPr>
        <w:t xml:space="preserve">Заказчик </w:t>
      </w:r>
      <w:r w:rsidRPr="00C273AB">
        <w:rPr>
          <w:rStyle w:val="s0"/>
          <w:color w:val="auto"/>
        </w:rPr>
        <w:t xml:space="preserve">обязан направить в течение 3 (трех) рабочих дней со дня подписания решения тендерной комиссии о признании победителем поставщика, занявшего по итогам оценки и сопоставления второе место.  </w:t>
      </w:r>
    </w:p>
    <w:p w:rsidR="0064275B" w:rsidRPr="00C273AB" w:rsidRDefault="0064275B" w:rsidP="0064275B">
      <w:pPr>
        <w:autoSpaceDE w:val="0"/>
        <w:autoSpaceDN w:val="0"/>
        <w:ind w:firstLine="709"/>
        <w:jc w:val="both"/>
        <w:rPr>
          <w:rStyle w:val="s0"/>
          <w:color w:val="auto"/>
        </w:rPr>
      </w:pPr>
      <w:r w:rsidRPr="00C273AB">
        <w:rPr>
          <w:rStyle w:val="s0"/>
          <w:color w:val="auto"/>
        </w:rPr>
        <w:t>Поставщик, занявший по итогам оценки и сопоставления второе место</w:t>
      </w:r>
      <w:r w:rsidR="000F234D">
        <w:rPr>
          <w:rStyle w:val="s0"/>
          <w:color w:val="auto"/>
        </w:rPr>
        <w:t>,</w:t>
      </w:r>
      <w:r w:rsidRPr="00C273AB">
        <w:rPr>
          <w:rStyle w:val="s0"/>
          <w:color w:val="auto"/>
        </w:rPr>
        <w:t xml:space="preserve"> договор </w:t>
      </w:r>
      <w:r w:rsidRPr="00C273AB">
        <w:rPr>
          <w:sz w:val="28"/>
          <w:szCs w:val="28"/>
        </w:rPr>
        <w:t xml:space="preserve">о закупке способом тендера </w:t>
      </w:r>
      <w:r w:rsidRPr="00C273AB">
        <w:rPr>
          <w:rStyle w:val="s0"/>
          <w:color w:val="auto"/>
        </w:rPr>
        <w:t xml:space="preserve">должен подписать в течение не более 5 (пяти) календарных дней с даты получения уведомления от </w:t>
      </w:r>
      <w:r w:rsidRPr="00C273AB">
        <w:rPr>
          <w:sz w:val="28"/>
          <w:szCs w:val="28"/>
        </w:rPr>
        <w:t>Заказчика</w:t>
      </w:r>
      <w:r w:rsidRPr="00C273AB">
        <w:rPr>
          <w:rStyle w:val="s0"/>
          <w:color w:val="auto"/>
        </w:rPr>
        <w:t xml:space="preserve">. В случае отказа от подписания договора </w:t>
      </w:r>
      <w:r w:rsidRPr="00C273AB">
        <w:rPr>
          <w:sz w:val="28"/>
          <w:szCs w:val="28"/>
        </w:rPr>
        <w:t xml:space="preserve">о закупке способом тендера </w:t>
      </w:r>
      <w:r w:rsidRPr="00C273AB">
        <w:rPr>
          <w:rStyle w:val="s0"/>
          <w:color w:val="auto"/>
        </w:rPr>
        <w:t xml:space="preserve">или непредставление подписанного договора поставщиком, занявшим по итогам </w:t>
      </w:r>
      <w:r w:rsidRPr="00C273AB">
        <w:rPr>
          <w:rStyle w:val="s0"/>
          <w:color w:val="auto"/>
        </w:rPr>
        <w:lastRenderedPageBreak/>
        <w:t>оценки и сопоставления второе место, закупки должны быть осуществлены повторно.</w:t>
      </w:r>
    </w:p>
    <w:p w:rsidR="007D7FA5" w:rsidRPr="00DC54C4" w:rsidRDefault="0064275B" w:rsidP="001E0BE5">
      <w:pPr>
        <w:autoSpaceDE w:val="0"/>
        <w:autoSpaceDN w:val="0"/>
        <w:ind w:firstLine="709"/>
        <w:jc w:val="both"/>
        <w:rPr>
          <w:b/>
          <w:i/>
          <w:color w:val="000000"/>
          <w:sz w:val="16"/>
          <w:szCs w:val="16"/>
        </w:rPr>
      </w:pPr>
      <w:r w:rsidRPr="00C273AB">
        <w:rPr>
          <w:rStyle w:val="s0"/>
          <w:color w:val="auto"/>
        </w:rPr>
        <w:t>Победитель в срок не более 5 (пяти) рабочих дней с момента опубликования протокола итогов направляет Заказчику нотариально засвидетельствованные копии документов</w:t>
      </w:r>
      <w:r w:rsidR="000F234D">
        <w:rPr>
          <w:rStyle w:val="s0"/>
          <w:color w:val="auto"/>
        </w:rPr>
        <w:t>,</w:t>
      </w:r>
      <w:r w:rsidRPr="00C273AB">
        <w:rPr>
          <w:rStyle w:val="s0"/>
          <w:color w:val="auto"/>
        </w:rPr>
        <w:t xml:space="preserve"> указанных в пункте 16 Тендерной документации. </w:t>
      </w:r>
    </w:p>
    <w:p w:rsidR="007D7FA5" w:rsidRPr="00DC54C4" w:rsidRDefault="007D7FA5" w:rsidP="00396E59">
      <w:pPr>
        <w:autoSpaceDE w:val="0"/>
        <w:autoSpaceDN w:val="0"/>
        <w:ind w:left="284"/>
        <w:jc w:val="both"/>
        <w:rPr>
          <w:b/>
          <w:i/>
          <w:color w:val="000000"/>
          <w:sz w:val="16"/>
          <w:szCs w:val="16"/>
        </w:rPr>
      </w:pPr>
    </w:p>
    <w:p w:rsidR="00CD1F50" w:rsidRPr="00DC54C4" w:rsidRDefault="00396E59" w:rsidP="00AB430B">
      <w:pPr>
        <w:numPr>
          <w:ilvl w:val="0"/>
          <w:numId w:val="17"/>
        </w:numPr>
        <w:tabs>
          <w:tab w:val="left" w:pos="284"/>
        </w:tabs>
        <w:autoSpaceDE w:val="0"/>
        <w:autoSpaceDN w:val="0"/>
        <w:ind w:left="0" w:firstLine="0"/>
        <w:jc w:val="center"/>
        <w:rPr>
          <w:rStyle w:val="s0"/>
          <w:b/>
        </w:rPr>
      </w:pPr>
      <w:r w:rsidRPr="00DC54C4">
        <w:rPr>
          <w:b/>
          <w:color w:val="000000"/>
          <w:sz w:val="28"/>
          <w:szCs w:val="28"/>
        </w:rPr>
        <w:t xml:space="preserve">Порядок заключения договора </w:t>
      </w:r>
      <w:r w:rsidRPr="00DC54C4">
        <w:rPr>
          <w:rStyle w:val="s0"/>
          <w:b/>
        </w:rPr>
        <w:t xml:space="preserve">о закупке </w:t>
      </w:r>
    </w:p>
    <w:p w:rsidR="00396E59" w:rsidRPr="00DC54C4" w:rsidRDefault="00396E59" w:rsidP="00CD1F50">
      <w:pPr>
        <w:tabs>
          <w:tab w:val="left" w:pos="284"/>
        </w:tabs>
        <w:autoSpaceDE w:val="0"/>
        <w:autoSpaceDN w:val="0"/>
        <w:jc w:val="center"/>
        <w:rPr>
          <w:b/>
          <w:color w:val="000000"/>
          <w:sz w:val="28"/>
          <w:szCs w:val="28"/>
        </w:rPr>
      </w:pPr>
      <w:r w:rsidRPr="00DC54C4">
        <w:rPr>
          <w:b/>
          <w:color w:val="000000"/>
          <w:sz w:val="28"/>
          <w:szCs w:val="28"/>
        </w:rPr>
        <w:t>по итогам электронных закупок способом тендера.</w:t>
      </w:r>
    </w:p>
    <w:p w:rsidR="00396E59" w:rsidRPr="00DC54C4" w:rsidRDefault="00396E59" w:rsidP="00CD1F50">
      <w:pPr>
        <w:jc w:val="center"/>
        <w:rPr>
          <w:sz w:val="28"/>
          <w:szCs w:val="28"/>
        </w:rPr>
      </w:pPr>
    </w:p>
    <w:p w:rsidR="00396E59" w:rsidRPr="00DC54C4" w:rsidRDefault="00396E59" w:rsidP="00936309">
      <w:pPr>
        <w:numPr>
          <w:ilvl w:val="0"/>
          <w:numId w:val="22"/>
        </w:numPr>
        <w:autoSpaceDE w:val="0"/>
        <w:autoSpaceDN w:val="0"/>
        <w:ind w:left="0" w:firstLine="567"/>
        <w:jc w:val="both"/>
        <w:rPr>
          <w:sz w:val="28"/>
          <w:szCs w:val="28"/>
        </w:rPr>
      </w:pPr>
      <w:r w:rsidRPr="00DC54C4">
        <w:rPr>
          <w:sz w:val="28"/>
          <w:szCs w:val="28"/>
        </w:rPr>
        <w:t>Заказчик до заключения договора о закупках с победителем электронных закупок способом тендера производит сопоставление электронных документов потенциального поставщика с нотариально засвидетельствованными копиями документов потенциального поставщика. В случае несоответствия нотариально засвидетельствованных копий документов электронным документам, Заказчиком удерживается внесенное потенциальным поставщиком обеспечение заявки и тендерная комиссия определяет победителем электронных закупок способом открытого тендера потенциального поставщика, занявшего по итогам сопоставления и оценки второе место.</w:t>
      </w:r>
    </w:p>
    <w:p w:rsidR="00396E59" w:rsidRPr="00DC54C4" w:rsidRDefault="00396E59" w:rsidP="00396E59">
      <w:pPr>
        <w:autoSpaceDE w:val="0"/>
        <w:autoSpaceDN w:val="0"/>
        <w:ind w:firstLine="284"/>
        <w:jc w:val="both"/>
        <w:rPr>
          <w:sz w:val="28"/>
          <w:szCs w:val="28"/>
        </w:rPr>
      </w:pPr>
      <w:r w:rsidRPr="00DC54C4">
        <w:rPr>
          <w:sz w:val="28"/>
          <w:szCs w:val="28"/>
        </w:rPr>
        <w:t xml:space="preserve">      Сведения о поставщике, чьи нотариально засвидетельствованные копии документов не будут соответствовать электронным документам, направляются Заказчиком в Уполномоченный орган по вопросам закупок в лице дочерней организации, определенной Правлением Фонда для внесения сведений о таком поставщике в Перечень ненадёжных потенциальных поставщиков (поставщиков) Холдинга.</w:t>
      </w:r>
    </w:p>
    <w:p w:rsidR="00396E59" w:rsidRPr="00DC54C4" w:rsidRDefault="00396E59" w:rsidP="003A1E73">
      <w:pPr>
        <w:autoSpaceDE w:val="0"/>
        <w:autoSpaceDN w:val="0"/>
        <w:ind w:firstLine="567"/>
        <w:jc w:val="both"/>
        <w:rPr>
          <w:sz w:val="28"/>
          <w:szCs w:val="28"/>
        </w:rPr>
      </w:pPr>
      <w:r w:rsidRPr="00DC54C4">
        <w:rPr>
          <w:sz w:val="28"/>
          <w:szCs w:val="28"/>
        </w:rPr>
        <w:t>Требования, установленные настоящим пунктом Правил, не распространяются на случаи, когда в период с момента подачи заявки до момента заключения договора, в документы, содержащиеся в заявке были внесены изменения в соответствии с требованиями законодательства.</w:t>
      </w:r>
    </w:p>
    <w:p w:rsidR="0072256D" w:rsidRPr="00DC54C4" w:rsidRDefault="0072256D" w:rsidP="00936309">
      <w:pPr>
        <w:pStyle w:val="afc"/>
        <w:numPr>
          <w:ilvl w:val="0"/>
          <w:numId w:val="22"/>
        </w:numPr>
        <w:tabs>
          <w:tab w:val="left" w:pos="900"/>
        </w:tabs>
        <w:ind w:left="0" w:firstLine="567"/>
        <w:rPr>
          <w:rStyle w:val="s0"/>
        </w:rPr>
      </w:pPr>
      <w:r w:rsidRPr="00DC54C4">
        <w:rPr>
          <w:rStyle w:val="s0"/>
        </w:rPr>
        <w:t xml:space="preserve">Договор о закупках, заключается в сроки, указанные в протоколе об итогах тендера, но </w:t>
      </w:r>
      <w:r w:rsidRPr="00DC54C4">
        <w:t>не ранее чем через 5 (пять) календарных дней с даты подписания протокола об итогах и не более 20 (двадцати) календарных дней с даты подписания протокола об итогах</w:t>
      </w:r>
      <w:r w:rsidRPr="00DC54C4">
        <w:rPr>
          <w:rStyle w:val="s0"/>
        </w:rPr>
        <w:t xml:space="preserve">. </w:t>
      </w:r>
    </w:p>
    <w:p w:rsidR="00396E59" w:rsidRPr="00DC54C4" w:rsidRDefault="00396E59" w:rsidP="00936309">
      <w:pPr>
        <w:numPr>
          <w:ilvl w:val="0"/>
          <w:numId w:val="22"/>
        </w:numPr>
        <w:autoSpaceDE w:val="0"/>
        <w:autoSpaceDN w:val="0"/>
        <w:ind w:left="0" w:firstLine="567"/>
        <w:jc w:val="both"/>
        <w:rPr>
          <w:sz w:val="28"/>
          <w:szCs w:val="28"/>
        </w:rPr>
      </w:pPr>
      <w:r w:rsidRPr="00DC54C4">
        <w:rPr>
          <w:sz w:val="28"/>
          <w:szCs w:val="28"/>
        </w:rPr>
        <w:t>Договор о закупк</w:t>
      </w:r>
      <w:r w:rsidR="0068142C">
        <w:rPr>
          <w:sz w:val="28"/>
          <w:szCs w:val="28"/>
        </w:rPr>
        <w:t>ах</w:t>
      </w:r>
      <w:r w:rsidRPr="00DC54C4">
        <w:rPr>
          <w:sz w:val="28"/>
          <w:szCs w:val="28"/>
        </w:rPr>
        <w:t xml:space="preserve"> должен содержать цену, предложенную победителем электронных закупок способом тендера, с начислением к ней НДС, за исключением случаев, когда победитель тендера не является плательщиком НДС или </w:t>
      </w:r>
      <w:r w:rsidR="0072256D" w:rsidRPr="00DC54C4">
        <w:rPr>
          <w:sz w:val="28"/>
          <w:szCs w:val="28"/>
        </w:rPr>
        <w:t>оказываемые услуги</w:t>
      </w:r>
      <w:r w:rsidRPr="00DC54C4">
        <w:rPr>
          <w:sz w:val="28"/>
          <w:szCs w:val="28"/>
        </w:rPr>
        <w:t xml:space="preserve"> не облагается НДС в соответствии с законодательством Республики Казахстан.</w:t>
      </w:r>
    </w:p>
    <w:p w:rsidR="00396E59" w:rsidRPr="00DC54C4" w:rsidRDefault="00396E59" w:rsidP="00936309">
      <w:pPr>
        <w:numPr>
          <w:ilvl w:val="0"/>
          <w:numId w:val="22"/>
        </w:numPr>
        <w:autoSpaceDE w:val="0"/>
        <w:autoSpaceDN w:val="0"/>
        <w:ind w:left="0" w:firstLine="567"/>
        <w:jc w:val="both"/>
        <w:rPr>
          <w:sz w:val="28"/>
          <w:szCs w:val="28"/>
        </w:rPr>
      </w:pPr>
      <w:r w:rsidRPr="00DC54C4">
        <w:rPr>
          <w:sz w:val="28"/>
          <w:szCs w:val="28"/>
        </w:rPr>
        <w:t xml:space="preserve"> Договор о закупк</w:t>
      </w:r>
      <w:r w:rsidR="0068142C">
        <w:rPr>
          <w:sz w:val="28"/>
          <w:szCs w:val="28"/>
        </w:rPr>
        <w:t>ах</w:t>
      </w:r>
      <w:r w:rsidRPr="00DC54C4">
        <w:rPr>
          <w:sz w:val="28"/>
          <w:szCs w:val="28"/>
        </w:rPr>
        <w:t xml:space="preserve"> должен предусматривать право Заказчика в одностороннем порядке отказаться от исполнения договора и требовать возмещения убытков в случае представления потенциальным поставщиком недостоверной информации по доле </w:t>
      </w:r>
      <w:r w:rsidRPr="00DC54C4">
        <w:rPr>
          <w:color w:val="000000"/>
          <w:sz w:val="28"/>
          <w:szCs w:val="28"/>
        </w:rPr>
        <w:t>местного</w:t>
      </w:r>
      <w:r w:rsidRPr="00DC54C4">
        <w:rPr>
          <w:sz w:val="28"/>
          <w:szCs w:val="28"/>
        </w:rPr>
        <w:t xml:space="preserve"> содержания в</w:t>
      </w:r>
      <w:r w:rsidR="0068142C">
        <w:rPr>
          <w:sz w:val="28"/>
          <w:szCs w:val="28"/>
        </w:rPr>
        <w:t xml:space="preserve"> работах и</w:t>
      </w:r>
      <w:r w:rsidRPr="00DC54C4">
        <w:rPr>
          <w:sz w:val="28"/>
          <w:szCs w:val="28"/>
        </w:rPr>
        <w:t xml:space="preserve"> </w:t>
      </w:r>
      <w:r w:rsidR="0072256D" w:rsidRPr="00DC54C4">
        <w:rPr>
          <w:sz w:val="28"/>
          <w:szCs w:val="28"/>
        </w:rPr>
        <w:t>услугах</w:t>
      </w:r>
      <w:r w:rsidRPr="00DC54C4">
        <w:rPr>
          <w:sz w:val="28"/>
          <w:szCs w:val="28"/>
        </w:rPr>
        <w:t>.</w:t>
      </w:r>
    </w:p>
    <w:p w:rsidR="00396E59" w:rsidRPr="00DC54C4" w:rsidRDefault="00396E59" w:rsidP="00936309">
      <w:pPr>
        <w:numPr>
          <w:ilvl w:val="0"/>
          <w:numId w:val="22"/>
        </w:numPr>
        <w:autoSpaceDE w:val="0"/>
        <w:autoSpaceDN w:val="0"/>
        <w:ind w:left="0" w:firstLine="567"/>
        <w:jc w:val="both"/>
        <w:rPr>
          <w:rStyle w:val="s0"/>
        </w:rPr>
      </w:pPr>
      <w:r w:rsidRPr="00DC54C4">
        <w:rPr>
          <w:sz w:val="28"/>
          <w:szCs w:val="28"/>
        </w:rPr>
        <w:t xml:space="preserve">Заказчик </w:t>
      </w:r>
      <w:r w:rsidRPr="00DC54C4">
        <w:rPr>
          <w:rStyle w:val="s0"/>
        </w:rPr>
        <w:t xml:space="preserve">возвращает внесенное обеспечение исполнения договора о закупках поставщику в течение 10 (десяти) рабочих дней с даты полного и надлежащего исполнения им своих обязательств по договору </w:t>
      </w:r>
      <w:r w:rsidRPr="00DC54C4">
        <w:rPr>
          <w:sz w:val="28"/>
          <w:szCs w:val="28"/>
        </w:rPr>
        <w:t>о закупках</w:t>
      </w:r>
      <w:r w:rsidRPr="00DC54C4">
        <w:rPr>
          <w:rStyle w:val="s0"/>
        </w:rPr>
        <w:t xml:space="preserve">. </w:t>
      </w:r>
    </w:p>
    <w:p w:rsidR="00396E59" w:rsidRPr="00DC54C4" w:rsidRDefault="00396E59" w:rsidP="00396E59">
      <w:pPr>
        <w:autoSpaceDE w:val="0"/>
        <w:autoSpaceDN w:val="0"/>
        <w:ind w:firstLine="284"/>
        <w:jc w:val="both"/>
        <w:rPr>
          <w:rStyle w:val="s0"/>
        </w:rPr>
      </w:pPr>
      <w:r w:rsidRPr="00DC54C4">
        <w:rPr>
          <w:rStyle w:val="s0"/>
        </w:rPr>
        <w:lastRenderedPageBreak/>
        <w:t xml:space="preserve">        В случае нарушения поставщиком исполнения договорных обязательств </w:t>
      </w:r>
      <w:r w:rsidRPr="00DC54C4">
        <w:rPr>
          <w:sz w:val="28"/>
          <w:szCs w:val="28"/>
        </w:rPr>
        <w:t xml:space="preserve">Заказчик </w:t>
      </w:r>
      <w:r w:rsidRPr="00DC54C4">
        <w:rPr>
          <w:rStyle w:val="s0"/>
        </w:rPr>
        <w:t>вправе удержать из суммы внесенного обеспечения исполнения договора о закупках сумму штрафа, начисленную поставщику за нарушение исполнения им договорных обязательств и возникших в связи с этим убытков. Оставшаяся сумма обеспечения исполнения договора возвращается поставщику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без внесения его в Перечень ненадежных потенциальных поставщиков (поставщиков) Холдинга.</w:t>
      </w:r>
    </w:p>
    <w:p w:rsidR="00396E59" w:rsidRPr="00DC54C4" w:rsidRDefault="00396E59" w:rsidP="00396E59">
      <w:pPr>
        <w:autoSpaceDE w:val="0"/>
        <w:autoSpaceDN w:val="0"/>
        <w:ind w:firstLine="426"/>
        <w:jc w:val="both"/>
        <w:rPr>
          <w:rStyle w:val="s0"/>
        </w:rPr>
      </w:pPr>
      <w:r w:rsidRPr="00DC54C4">
        <w:rPr>
          <w:rStyle w:val="s0"/>
        </w:rPr>
        <w:t xml:space="preserve">     При этом в случае полной оплаты штрафных санкций самостоятельно поставщиком обеспечение исполнение договора </w:t>
      </w:r>
      <w:r w:rsidRPr="00DC54C4">
        <w:rPr>
          <w:sz w:val="28"/>
          <w:szCs w:val="28"/>
        </w:rPr>
        <w:t xml:space="preserve">Заказчиком </w:t>
      </w:r>
      <w:r w:rsidR="0068142C">
        <w:rPr>
          <w:rStyle w:val="s0"/>
        </w:rPr>
        <w:t xml:space="preserve">не </w:t>
      </w:r>
      <w:r w:rsidRPr="00DC54C4">
        <w:rPr>
          <w:rStyle w:val="s0"/>
        </w:rPr>
        <w:t>удерживается</w:t>
      </w:r>
      <w:r w:rsidR="0068142C">
        <w:rPr>
          <w:rStyle w:val="s0"/>
        </w:rPr>
        <w:t>,</w:t>
      </w:r>
      <w:r w:rsidRPr="00DC54C4">
        <w:rPr>
          <w:rStyle w:val="s0"/>
        </w:rPr>
        <w:t xml:space="preserve"> и поставщик не вносится в Перечень ненадежных потенциальных поставщиков (поставщиков) Холдинга.</w:t>
      </w:r>
    </w:p>
    <w:p w:rsidR="00396E59" w:rsidRPr="00DC54C4" w:rsidRDefault="00396E59" w:rsidP="00936309">
      <w:pPr>
        <w:numPr>
          <w:ilvl w:val="0"/>
          <w:numId w:val="22"/>
        </w:numPr>
        <w:autoSpaceDE w:val="0"/>
        <w:autoSpaceDN w:val="0"/>
        <w:ind w:left="0" w:firstLine="567"/>
        <w:jc w:val="both"/>
        <w:rPr>
          <w:color w:val="000000"/>
          <w:sz w:val="28"/>
          <w:szCs w:val="28"/>
        </w:rPr>
      </w:pPr>
      <w:r w:rsidRPr="00DC54C4">
        <w:rPr>
          <w:color w:val="000000"/>
          <w:sz w:val="28"/>
          <w:szCs w:val="28"/>
        </w:rPr>
        <w:t>В случае, если победитель э</w:t>
      </w:r>
      <w:r w:rsidRPr="00DC54C4">
        <w:rPr>
          <w:sz w:val="28"/>
          <w:szCs w:val="28"/>
        </w:rPr>
        <w:t xml:space="preserve">лектронных закупок способом </w:t>
      </w:r>
      <w:r w:rsidRPr="00DC54C4">
        <w:rPr>
          <w:color w:val="000000"/>
          <w:sz w:val="28"/>
          <w:szCs w:val="28"/>
        </w:rPr>
        <w:t xml:space="preserve">тендера, а также </w:t>
      </w:r>
      <w:r w:rsidR="001E0BE5" w:rsidRPr="00DC54C4">
        <w:rPr>
          <w:color w:val="000000"/>
          <w:sz w:val="28"/>
          <w:szCs w:val="28"/>
        </w:rPr>
        <w:t>потенциальный</w:t>
      </w:r>
      <w:r w:rsidR="001E0BE5">
        <w:rPr>
          <w:color w:val="000000"/>
          <w:sz w:val="28"/>
          <w:szCs w:val="28"/>
        </w:rPr>
        <w:t xml:space="preserve"> </w:t>
      </w:r>
      <w:r w:rsidR="001E0BE5" w:rsidRPr="00DC54C4">
        <w:rPr>
          <w:color w:val="000000"/>
          <w:sz w:val="28"/>
          <w:szCs w:val="28"/>
        </w:rPr>
        <w:t>поставщик,</w:t>
      </w:r>
      <w:r w:rsidRPr="00DC54C4">
        <w:rPr>
          <w:color w:val="000000"/>
          <w:sz w:val="28"/>
          <w:szCs w:val="28"/>
        </w:rPr>
        <w:t xml:space="preserve"> признанный победителем на основании решения тендерной комиссии по итогам оценки и сопоставления второе место в сроки, установленные протоколом об итогах э</w:t>
      </w:r>
      <w:r w:rsidRPr="00DC54C4">
        <w:rPr>
          <w:sz w:val="28"/>
          <w:szCs w:val="28"/>
        </w:rPr>
        <w:t xml:space="preserve">лектронных закупок способом </w:t>
      </w:r>
      <w:r w:rsidRPr="00DC54C4">
        <w:rPr>
          <w:color w:val="000000"/>
          <w:sz w:val="28"/>
          <w:szCs w:val="28"/>
        </w:rPr>
        <w:t xml:space="preserve">тендера, не представил </w:t>
      </w:r>
      <w:r w:rsidRPr="00DC54C4">
        <w:rPr>
          <w:sz w:val="28"/>
          <w:szCs w:val="28"/>
        </w:rPr>
        <w:t xml:space="preserve">Заказчику </w:t>
      </w:r>
      <w:r w:rsidRPr="00DC54C4">
        <w:rPr>
          <w:color w:val="000000"/>
          <w:sz w:val="28"/>
          <w:szCs w:val="28"/>
        </w:rPr>
        <w:t xml:space="preserve">подписанный договор </w:t>
      </w:r>
      <w:r w:rsidRPr="00DC54C4">
        <w:rPr>
          <w:sz w:val="28"/>
          <w:szCs w:val="28"/>
        </w:rPr>
        <w:t>о закупках</w:t>
      </w:r>
      <w:r w:rsidRPr="00DC54C4">
        <w:rPr>
          <w:color w:val="000000"/>
          <w:sz w:val="28"/>
          <w:szCs w:val="28"/>
        </w:rPr>
        <w:t xml:space="preserve"> или заключив договор, не внес обеспечение исполнения договора, то такой потенциальный поставщик признается уклонившимся от заключения договора </w:t>
      </w:r>
      <w:r w:rsidRPr="00DC54C4">
        <w:rPr>
          <w:sz w:val="28"/>
          <w:szCs w:val="28"/>
        </w:rPr>
        <w:t>о закупках</w:t>
      </w:r>
      <w:r w:rsidRPr="00DC54C4">
        <w:rPr>
          <w:color w:val="000000"/>
          <w:sz w:val="28"/>
          <w:szCs w:val="28"/>
        </w:rPr>
        <w:t>.</w:t>
      </w:r>
    </w:p>
    <w:p w:rsidR="002712B2" w:rsidRPr="00DC54C4" w:rsidRDefault="002712B2" w:rsidP="00936309">
      <w:pPr>
        <w:pStyle w:val="afc"/>
        <w:numPr>
          <w:ilvl w:val="0"/>
          <w:numId w:val="22"/>
        </w:numPr>
        <w:tabs>
          <w:tab w:val="left" w:pos="1418"/>
        </w:tabs>
        <w:ind w:left="0" w:firstLine="556"/>
      </w:pPr>
      <w:r w:rsidRPr="00DC54C4">
        <w:t>Внесение изменений и дополнений в проект договора о закупках допускается по взаимному согласию сторон:</w:t>
      </w:r>
    </w:p>
    <w:p w:rsidR="00590BE0" w:rsidRPr="00DC54C4" w:rsidRDefault="00590BE0" w:rsidP="00AB430B">
      <w:pPr>
        <w:widowControl w:val="0"/>
        <w:numPr>
          <w:ilvl w:val="0"/>
          <w:numId w:val="9"/>
        </w:numPr>
        <w:autoSpaceDE w:val="0"/>
        <w:autoSpaceDN w:val="0"/>
        <w:adjustRightInd w:val="0"/>
        <w:jc w:val="both"/>
        <w:rPr>
          <w:bCs/>
          <w:sz w:val="28"/>
          <w:szCs w:val="28"/>
        </w:rPr>
      </w:pPr>
      <w:r w:rsidRPr="00DC54C4">
        <w:rPr>
          <w:bCs/>
          <w:sz w:val="28"/>
          <w:szCs w:val="28"/>
        </w:rPr>
        <w:t>внесение изменения допускается в части уменьшения суммы проекта договора о закупках при условии неизменности качества и других условий, явившихся основой для выбора поставщика;</w:t>
      </w:r>
    </w:p>
    <w:p w:rsidR="00590BE0" w:rsidRPr="00DC54C4" w:rsidRDefault="00590BE0" w:rsidP="00AB430B">
      <w:pPr>
        <w:widowControl w:val="0"/>
        <w:numPr>
          <w:ilvl w:val="0"/>
          <w:numId w:val="9"/>
        </w:numPr>
        <w:autoSpaceDE w:val="0"/>
        <w:autoSpaceDN w:val="0"/>
        <w:adjustRightInd w:val="0"/>
        <w:jc w:val="both"/>
        <w:rPr>
          <w:bCs/>
          <w:sz w:val="28"/>
          <w:szCs w:val="28"/>
        </w:rPr>
      </w:pPr>
      <w:r w:rsidRPr="00DC54C4">
        <w:rPr>
          <w:bCs/>
          <w:sz w:val="28"/>
          <w:szCs w:val="28"/>
        </w:rPr>
        <w:t>в случае принятия Заказчиком альтернативных условий потенциального поставщика;</w:t>
      </w:r>
    </w:p>
    <w:p w:rsidR="00590BE0" w:rsidRPr="00DC54C4" w:rsidRDefault="00590BE0" w:rsidP="00AB430B">
      <w:pPr>
        <w:widowControl w:val="0"/>
        <w:numPr>
          <w:ilvl w:val="0"/>
          <w:numId w:val="9"/>
        </w:numPr>
        <w:autoSpaceDE w:val="0"/>
        <w:autoSpaceDN w:val="0"/>
        <w:adjustRightInd w:val="0"/>
        <w:jc w:val="both"/>
        <w:rPr>
          <w:sz w:val="28"/>
          <w:szCs w:val="28"/>
        </w:rPr>
      </w:pPr>
      <w:r w:rsidRPr="00DC54C4">
        <w:rPr>
          <w:sz w:val="28"/>
          <w:szCs w:val="28"/>
        </w:rPr>
        <w:t xml:space="preserve">в части продления сроков выполнения обязательств поставщика по оказанию </w:t>
      </w:r>
      <w:r w:rsidR="001E0BE5" w:rsidRPr="00DC54C4">
        <w:rPr>
          <w:sz w:val="28"/>
          <w:szCs w:val="28"/>
        </w:rPr>
        <w:t>услуг в</w:t>
      </w:r>
      <w:r w:rsidRPr="00DC54C4">
        <w:rPr>
          <w:sz w:val="28"/>
          <w:szCs w:val="28"/>
        </w:rPr>
        <w:t xml:space="preserve"> случаях его заключения </w:t>
      </w:r>
      <w:r w:rsidR="003A1E73" w:rsidRPr="00DC54C4">
        <w:rPr>
          <w:sz w:val="28"/>
          <w:szCs w:val="28"/>
        </w:rPr>
        <w:t xml:space="preserve">в соответствии с пунктами 82 и 83 </w:t>
      </w:r>
      <w:r w:rsidRPr="00DC54C4">
        <w:rPr>
          <w:sz w:val="28"/>
          <w:szCs w:val="28"/>
        </w:rPr>
        <w:t xml:space="preserve">Правил с потенциальным поставщиком, занявшим по итогам оценки и сопоставления второе место, при этом договор о закупках заключается по цене, не превышающей предложенную им </w:t>
      </w:r>
      <w:r w:rsidR="001E0BE5" w:rsidRPr="00DC54C4">
        <w:rPr>
          <w:sz w:val="28"/>
          <w:szCs w:val="28"/>
        </w:rPr>
        <w:t>цену в</w:t>
      </w:r>
      <w:r w:rsidRPr="00DC54C4">
        <w:rPr>
          <w:sz w:val="28"/>
          <w:szCs w:val="28"/>
        </w:rPr>
        <w:t xml:space="preserve"> заявке на участие в тендере. В таком случае учитывается произведенная Заказчиком оплата стоимости обязательств</w:t>
      </w:r>
      <w:r w:rsidR="0068142C">
        <w:rPr>
          <w:sz w:val="28"/>
          <w:szCs w:val="28"/>
        </w:rPr>
        <w:t>,</w:t>
      </w:r>
      <w:r w:rsidRPr="00DC54C4">
        <w:rPr>
          <w:sz w:val="28"/>
          <w:szCs w:val="28"/>
        </w:rPr>
        <w:t xml:space="preserve"> исполненных </w:t>
      </w:r>
      <w:r w:rsidRPr="00DC54C4">
        <w:rPr>
          <w:rStyle w:val="s0"/>
        </w:rPr>
        <w:t>победителем тендера</w:t>
      </w:r>
      <w:r w:rsidRPr="00DC54C4">
        <w:rPr>
          <w:sz w:val="28"/>
          <w:szCs w:val="28"/>
        </w:rPr>
        <w:t>.</w:t>
      </w:r>
    </w:p>
    <w:p w:rsidR="00590BE0" w:rsidRPr="00DC54C4" w:rsidRDefault="00590BE0" w:rsidP="00590BE0">
      <w:pPr>
        <w:widowControl w:val="0"/>
        <w:autoSpaceDE w:val="0"/>
        <w:autoSpaceDN w:val="0"/>
        <w:adjustRightInd w:val="0"/>
        <w:jc w:val="both"/>
        <w:rPr>
          <w:rStyle w:val="s0"/>
        </w:rPr>
      </w:pPr>
      <w:r w:rsidRPr="00DC54C4">
        <w:rPr>
          <w:bCs/>
          <w:sz w:val="28"/>
          <w:szCs w:val="28"/>
        </w:rPr>
        <w:t xml:space="preserve">         </w:t>
      </w:r>
      <w:r w:rsidR="003A1E73" w:rsidRPr="00DC54C4">
        <w:rPr>
          <w:bCs/>
          <w:sz w:val="28"/>
          <w:szCs w:val="28"/>
        </w:rPr>
        <w:t>В случае применения пункта 82</w:t>
      </w:r>
      <w:r w:rsidRPr="00DC54C4">
        <w:rPr>
          <w:bCs/>
          <w:sz w:val="28"/>
          <w:szCs w:val="28"/>
        </w:rPr>
        <w:t xml:space="preserve"> Правил срок продлевается на количество дней, исчисляемые </w:t>
      </w:r>
      <w:r w:rsidRPr="00DC54C4">
        <w:rPr>
          <w:rStyle w:val="s0"/>
        </w:rPr>
        <w:t xml:space="preserve">со дня подписания протокола об итогах тендера до даты истечения срока, установленного для подписания договора о закупках, победителем, или со дня письменного отказа от подписания договора о закупках победителем (за исключением случая, когда победитель тендера отказался от подписания договора в пределах срока, установленного для подписания договора). </w:t>
      </w:r>
    </w:p>
    <w:p w:rsidR="00590BE0" w:rsidRPr="00DC54C4" w:rsidRDefault="00590BE0" w:rsidP="00590BE0">
      <w:pPr>
        <w:widowControl w:val="0"/>
        <w:autoSpaceDE w:val="0"/>
        <w:autoSpaceDN w:val="0"/>
        <w:adjustRightInd w:val="0"/>
        <w:jc w:val="both"/>
        <w:rPr>
          <w:bCs/>
          <w:sz w:val="28"/>
          <w:szCs w:val="28"/>
        </w:rPr>
      </w:pPr>
      <w:r w:rsidRPr="00DC54C4">
        <w:rPr>
          <w:rStyle w:val="s0"/>
        </w:rPr>
        <w:t xml:space="preserve">          В случае применения п</w:t>
      </w:r>
      <w:r w:rsidR="003A1E73" w:rsidRPr="00DC54C4">
        <w:rPr>
          <w:rStyle w:val="s0"/>
        </w:rPr>
        <w:t xml:space="preserve">ункта 83 </w:t>
      </w:r>
      <w:r w:rsidRPr="00DC54C4">
        <w:rPr>
          <w:rStyle w:val="s0"/>
        </w:rPr>
        <w:t>Правил срок продлевается на количество дней, исчисляемые со дня заключения договора с победителем тендера до даты расторжения договора с победителем тендера</w:t>
      </w:r>
    </w:p>
    <w:p w:rsidR="00396E59" w:rsidRPr="00DC54C4" w:rsidRDefault="00590BE0" w:rsidP="00590BE0">
      <w:pPr>
        <w:widowControl w:val="0"/>
        <w:autoSpaceDE w:val="0"/>
        <w:autoSpaceDN w:val="0"/>
        <w:adjustRightInd w:val="0"/>
        <w:ind w:firstLine="567"/>
        <w:jc w:val="both"/>
        <w:rPr>
          <w:rStyle w:val="s0"/>
        </w:rPr>
      </w:pPr>
      <w:r w:rsidRPr="00DC54C4">
        <w:rPr>
          <w:rStyle w:val="s0"/>
          <w:color w:val="auto"/>
        </w:rPr>
        <w:t xml:space="preserve">Не допускается внесение изменения в проект договора о закупках без </w:t>
      </w:r>
      <w:r w:rsidRPr="00DC54C4">
        <w:rPr>
          <w:rStyle w:val="s0"/>
          <w:color w:val="auto"/>
        </w:rPr>
        <w:lastRenderedPageBreak/>
        <w:t>соблюдения условий, предусмотренных настоящим пунктом</w:t>
      </w:r>
      <w:r w:rsidR="00396E59" w:rsidRPr="00DC54C4">
        <w:rPr>
          <w:rStyle w:val="s0"/>
        </w:rPr>
        <w:t>.</w:t>
      </w:r>
    </w:p>
    <w:p w:rsidR="00396E59" w:rsidRPr="00DC54C4" w:rsidRDefault="00396E59" w:rsidP="00936309">
      <w:pPr>
        <w:numPr>
          <w:ilvl w:val="0"/>
          <w:numId w:val="22"/>
        </w:numPr>
        <w:tabs>
          <w:tab w:val="left" w:pos="1276"/>
        </w:tabs>
        <w:autoSpaceDE w:val="0"/>
        <w:autoSpaceDN w:val="0"/>
        <w:ind w:left="0" w:firstLine="567"/>
        <w:jc w:val="both"/>
        <w:rPr>
          <w:bCs/>
          <w:sz w:val="28"/>
          <w:szCs w:val="28"/>
        </w:rPr>
      </w:pPr>
      <w:r w:rsidRPr="00DC54C4">
        <w:rPr>
          <w:sz w:val="28"/>
          <w:szCs w:val="28"/>
        </w:rPr>
        <w:t xml:space="preserve"> Внесение изменений в заключенный договор о закупках допускаются по взаимному согласию сторон в случаях, предусмотренных пунктом 133 Правил. </w:t>
      </w:r>
    </w:p>
    <w:p w:rsidR="00396E59" w:rsidRPr="00DC54C4" w:rsidRDefault="00396E59" w:rsidP="00936309">
      <w:pPr>
        <w:numPr>
          <w:ilvl w:val="0"/>
          <w:numId w:val="22"/>
        </w:numPr>
        <w:autoSpaceDE w:val="0"/>
        <w:autoSpaceDN w:val="0"/>
        <w:ind w:left="0" w:firstLine="567"/>
        <w:jc w:val="both"/>
        <w:rPr>
          <w:sz w:val="28"/>
          <w:szCs w:val="28"/>
        </w:rPr>
      </w:pPr>
      <w:r w:rsidRPr="00DC54C4">
        <w:rPr>
          <w:sz w:val="28"/>
          <w:szCs w:val="28"/>
        </w:rPr>
        <w:t xml:space="preserve"> Изменения и дополнения, вносимые в договор о закупках, оформляются в виде дополнительного письменного соглашения к договору, являющегося неотъемлемой частью договора. </w:t>
      </w:r>
    </w:p>
    <w:p w:rsidR="00396E59" w:rsidRPr="00DC54C4" w:rsidRDefault="00396E59" w:rsidP="00936309">
      <w:pPr>
        <w:numPr>
          <w:ilvl w:val="0"/>
          <w:numId w:val="22"/>
        </w:numPr>
        <w:autoSpaceDE w:val="0"/>
        <w:autoSpaceDN w:val="0"/>
        <w:ind w:left="0" w:firstLine="567"/>
        <w:jc w:val="both"/>
        <w:rPr>
          <w:sz w:val="28"/>
          <w:szCs w:val="28"/>
        </w:rPr>
      </w:pPr>
      <w:r w:rsidRPr="00DC54C4">
        <w:rPr>
          <w:sz w:val="28"/>
          <w:szCs w:val="28"/>
        </w:rPr>
        <w:t xml:space="preserve"> Не допускается вносить в проект либо заключенный договор о закупках</w:t>
      </w:r>
      <w:r w:rsidRPr="00DC54C4">
        <w:rPr>
          <w:rStyle w:val="s0"/>
        </w:rPr>
        <w:t xml:space="preserve"> </w:t>
      </w:r>
      <w:r w:rsidRPr="00DC54C4">
        <w:rPr>
          <w:sz w:val="28"/>
          <w:szCs w:val="28"/>
        </w:rPr>
        <w:t xml:space="preserve">изменения, которые могут изменить содержание </w:t>
      </w:r>
      <w:proofErr w:type="gramStart"/>
      <w:r w:rsidRPr="00DC54C4">
        <w:rPr>
          <w:sz w:val="28"/>
          <w:szCs w:val="28"/>
        </w:rPr>
        <w:t>условий</w:t>
      </w:r>
      <w:proofErr w:type="gramEnd"/>
      <w:r w:rsidRPr="00DC54C4">
        <w:rPr>
          <w:sz w:val="28"/>
          <w:szCs w:val="28"/>
        </w:rPr>
        <w:t xml:space="preserve"> проводимых (проведенных) закупок и/или предложения, явившегося основой для выбора поставщика, по иным основаниям, не предусмотренным пунктами 132 и 133 Правил.</w:t>
      </w:r>
    </w:p>
    <w:p w:rsidR="00396E59" w:rsidRPr="00DC54C4" w:rsidRDefault="00396E59" w:rsidP="00936309">
      <w:pPr>
        <w:numPr>
          <w:ilvl w:val="0"/>
          <w:numId w:val="22"/>
        </w:numPr>
        <w:autoSpaceDE w:val="0"/>
        <w:autoSpaceDN w:val="0"/>
        <w:ind w:left="0" w:firstLine="567"/>
        <w:jc w:val="both"/>
        <w:rPr>
          <w:rStyle w:val="s0"/>
        </w:rPr>
      </w:pPr>
      <w:r w:rsidRPr="00DC54C4">
        <w:rPr>
          <w:rStyle w:val="s0"/>
        </w:rPr>
        <w:t xml:space="preserve">Потенциальные поставщики (поставщики) вправе обжаловать действия и решения, принимаемые исполнительным органом </w:t>
      </w:r>
      <w:r w:rsidRPr="00DC54C4">
        <w:rPr>
          <w:sz w:val="28"/>
          <w:szCs w:val="28"/>
        </w:rPr>
        <w:t>Заказчика</w:t>
      </w:r>
      <w:r w:rsidRPr="00DC54C4">
        <w:rPr>
          <w:rStyle w:val="s0"/>
        </w:rPr>
        <w:t>, а также иными лицами, включая членов тендерной, экспертной комиссий, эксперта, в соответствии с законодательством Республики Казахстан.</w:t>
      </w:r>
    </w:p>
    <w:p w:rsidR="00396E59" w:rsidRPr="00DC54C4" w:rsidRDefault="00396E59" w:rsidP="00936309">
      <w:pPr>
        <w:numPr>
          <w:ilvl w:val="0"/>
          <w:numId w:val="22"/>
        </w:numPr>
        <w:autoSpaceDE w:val="0"/>
        <w:autoSpaceDN w:val="0"/>
        <w:ind w:left="0" w:firstLine="567"/>
        <w:jc w:val="both"/>
        <w:rPr>
          <w:rStyle w:val="s0"/>
        </w:rPr>
      </w:pPr>
      <w:r w:rsidRPr="00DC54C4">
        <w:rPr>
          <w:rStyle w:val="s0"/>
        </w:rPr>
        <w:t xml:space="preserve">Жалобы также могут быть направлены для рассмотрения </w:t>
      </w:r>
      <w:r w:rsidRPr="00DC54C4">
        <w:rPr>
          <w:sz w:val="28"/>
          <w:szCs w:val="28"/>
        </w:rPr>
        <w:t xml:space="preserve">Заказчику </w:t>
      </w:r>
      <w:r w:rsidRPr="00DC54C4">
        <w:rPr>
          <w:rStyle w:val="s0"/>
        </w:rPr>
        <w:t>или уполномоченному органу по вопросам закупок.</w:t>
      </w:r>
    </w:p>
    <w:p w:rsidR="00396E59" w:rsidRDefault="00396E59" w:rsidP="00396E59">
      <w:pPr>
        <w:autoSpaceDE w:val="0"/>
        <w:autoSpaceDN w:val="0"/>
        <w:ind w:left="284"/>
        <w:jc w:val="both"/>
        <w:rPr>
          <w:sz w:val="28"/>
          <w:szCs w:val="28"/>
          <w:lang w:val="kk-KZ"/>
        </w:rPr>
      </w:pPr>
    </w:p>
    <w:p w:rsidR="00396E59" w:rsidRPr="00DC54C4" w:rsidRDefault="00396E59" w:rsidP="00AB430B">
      <w:pPr>
        <w:numPr>
          <w:ilvl w:val="0"/>
          <w:numId w:val="17"/>
        </w:numPr>
        <w:tabs>
          <w:tab w:val="left" w:pos="1080"/>
          <w:tab w:val="left" w:pos="3119"/>
        </w:tabs>
        <w:autoSpaceDE w:val="0"/>
        <w:autoSpaceDN w:val="0"/>
        <w:ind w:left="0" w:firstLine="0"/>
        <w:jc w:val="center"/>
        <w:rPr>
          <w:b/>
          <w:bCs/>
          <w:color w:val="000000"/>
          <w:sz w:val="28"/>
          <w:szCs w:val="28"/>
        </w:rPr>
      </w:pPr>
      <w:r w:rsidRPr="00DC54C4">
        <w:rPr>
          <w:b/>
          <w:bCs/>
          <w:color w:val="000000"/>
          <w:sz w:val="28"/>
          <w:szCs w:val="28"/>
        </w:rPr>
        <w:t>Дополнительные условия</w:t>
      </w:r>
    </w:p>
    <w:p w:rsidR="00396E59" w:rsidRPr="00DC54C4" w:rsidRDefault="00396E59" w:rsidP="00396E59">
      <w:pPr>
        <w:tabs>
          <w:tab w:val="num" w:pos="927"/>
          <w:tab w:val="num" w:pos="1695"/>
        </w:tabs>
        <w:autoSpaceDE w:val="0"/>
        <w:autoSpaceDN w:val="0"/>
        <w:jc w:val="center"/>
        <w:rPr>
          <w:b/>
          <w:sz w:val="28"/>
          <w:szCs w:val="28"/>
        </w:rPr>
      </w:pPr>
    </w:p>
    <w:p w:rsidR="00396E59" w:rsidRPr="00DC54C4" w:rsidRDefault="00396E59" w:rsidP="00936309">
      <w:pPr>
        <w:numPr>
          <w:ilvl w:val="0"/>
          <w:numId w:val="22"/>
        </w:numPr>
        <w:autoSpaceDE w:val="0"/>
        <w:autoSpaceDN w:val="0"/>
        <w:ind w:left="0" w:firstLine="567"/>
        <w:jc w:val="both"/>
        <w:rPr>
          <w:sz w:val="28"/>
          <w:szCs w:val="28"/>
        </w:rPr>
      </w:pPr>
      <w:r w:rsidRPr="00DC54C4">
        <w:rPr>
          <w:rStyle w:val="s0"/>
        </w:rPr>
        <w:t xml:space="preserve">В случае признания потенциального поставщика уклонившимся от заключения договора </w:t>
      </w:r>
      <w:r w:rsidRPr="00DC54C4">
        <w:rPr>
          <w:sz w:val="28"/>
          <w:szCs w:val="28"/>
        </w:rPr>
        <w:t>о закупках</w:t>
      </w:r>
      <w:r w:rsidRPr="00DC54C4">
        <w:rPr>
          <w:rStyle w:val="s0"/>
        </w:rPr>
        <w:t xml:space="preserve">, </w:t>
      </w:r>
      <w:r w:rsidRPr="00DC54C4">
        <w:rPr>
          <w:sz w:val="28"/>
          <w:szCs w:val="28"/>
        </w:rPr>
        <w:t xml:space="preserve">Заказчик </w:t>
      </w:r>
      <w:r w:rsidRPr="00DC54C4">
        <w:rPr>
          <w:rStyle w:val="s0"/>
        </w:rPr>
        <w:t xml:space="preserve">удерживает внесенное им обеспечение заявки </w:t>
      </w:r>
      <w:proofErr w:type="gramStart"/>
      <w:r w:rsidRPr="00DC54C4">
        <w:rPr>
          <w:rStyle w:val="s0"/>
        </w:rPr>
        <w:t xml:space="preserve">и </w:t>
      </w:r>
      <w:r w:rsidRPr="00DC54C4">
        <w:rPr>
          <w:sz w:val="28"/>
          <w:szCs w:val="28"/>
        </w:rPr>
        <w:t xml:space="preserve"> н</w:t>
      </w:r>
      <w:r w:rsidRPr="00DC54C4">
        <w:rPr>
          <w:rStyle w:val="s0"/>
        </w:rPr>
        <w:t>аправляет</w:t>
      </w:r>
      <w:proofErr w:type="gramEnd"/>
      <w:r w:rsidRPr="00DC54C4">
        <w:rPr>
          <w:rStyle w:val="s0"/>
        </w:rPr>
        <w:t xml:space="preserve"> в установленном порядке соответствующую информацию в </w:t>
      </w:r>
      <w:r w:rsidRPr="00DC54C4">
        <w:rPr>
          <w:sz w:val="28"/>
          <w:szCs w:val="28"/>
        </w:rPr>
        <w:t>Уполномоченный орган по вопросам закупок</w:t>
      </w:r>
      <w:r w:rsidRPr="00DC54C4">
        <w:rPr>
          <w:rStyle w:val="s0"/>
        </w:rPr>
        <w:t xml:space="preserve"> в лице дочерней организации, определенной Правлением Фонда для</w:t>
      </w:r>
      <w:r w:rsidRPr="00DC54C4">
        <w:rPr>
          <w:rStyle w:val="s0"/>
          <w:b/>
        </w:rPr>
        <w:t xml:space="preserve"> </w:t>
      </w:r>
      <w:r w:rsidRPr="00DC54C4">
        <w:rPr>
          <w:rStyle w:val="s0"/>
        </w:rPr>
        <w:t xml:space="preserve">внесения сведений о таком поставщике в </w:t>
      </w:r>
      <w:r w:rsidRPr="00DC54C4">
        <w:rPr>
          <w:sz w:val="28"/>
          <w:szCs w:val="28"/>
        </w:rPr>
        <w:t>Перечень ненадёжных потенциальных поставщиков (поставщиков) Холдинга.</w:t>
      </w:r>
    </w:p>
    <w:p w:rsidR="00396E59" w:rsidRPr="00DC54C4" w:rsidRDefault="00396E59" w:rsidP="00936309">
      <w:pPr>
        <w:numPr>
          <w:ilvl w:val="0"/>
          <w:numId w:val="22"/>
        </w:numPr>
        <w:autoSpaceDE w:val="0"/>
        <w:autoSpaceDN w:val="0"/>
        <w:ind w:left="0" w:firstLine="567"/>
        <w:jc w:val="both"/>
        <w:rPr>
          <w:sz w:val="28"/>
          <w:szCs w:val="28"/>
        </w:rPr>
      </w:pPr>
      <w:r w:rsidRPr="00DC54C4">
        <w:rPr>
          <w:sz w:val="28"/>
          <w:szCs w:val="28"/>
        </w:rPr>
        <w:t>Заказчик до даты вскрытия заявок на участие в электронных закупках</w:t>
      </w:r>
      <w:r w:rsidRPr="00DC54C4">
        <w:rPr>
          <w:rStyle w:val="s0"/>
        </w:rPr>
        <w:t xml:space="preserve"> способом </w:t>
      </w:r>
      <w:r w:rsidRPr="00DC54C4">
        <w:rPr>
          <w:sz w:val="28"/>
          <w:szCs w:val="28"/>
        </w:rPr>
        <w:t xml:space="preserve">тендера вправе отказаться от осуществления закупок в случаях сокращения расходов на </w:t>
      </w:r>
      <w:r w:rsidR="002712B2" w:rsidRPr="00DC54C4">
        <w:rPr>
          <w:sz w:val="28"/>
          <w:szCs w:val="28"/>
        </w:rPr>
        <w:t>приобретение</w:t>
      </w:r>
      <w:r w:rsidR="00590BE0" w:rsidRPr="00DC54C4">
        <w:rPr>
          <w:sz w:val="28"/>
          <w:szCs w:val="28"/>
        </w:rPr>
        <w:t xml:space="preserve"> услуг</w:t>
      </w:r>
      <w:r w:rsidRPr="00DC54C4">
        <w:rPr>
          <w:sz w:val="28"/>
          <w:szCs w:val="28"/>
        </w:rPr>
        <w:t xml:space="preserve">, предусмотренных в плане (нах) закупок, обоснованного уменьшения потребности или обоснованной нецелесообразности </w:t>
      </w:r>
      <w:r w:rsidR="002712B2" w:rsidRPr="00DC54C4">
        <w:rPr>
          <w:sz w:val="28"/>
          <w:szCs w:val="28"/>
        </w:rPr>
        <w:t>приобретения</w:t>
      </w:r>
      <w:r w:rsidR="00590BE0" w:rsidRPr="00DC54C4">
        <w:rPr>
          <w:sz w:val="28"/>
          <w:szCs w:val="28"/>
        </w:rPr>
        <w:t xml:space="preserve"> услуг</w:t>
      </w:r>
      <w:r w:rsidRPr="00DC54C4">
        <w:rPr>
          <w:sz w:val="28"/>
          <w:szCs w:val="28"/>
        </w:rPr>
        <w:t>.</w:t>
      </w:r>
    </w:p>
    <w:p w:rsidR="00396E59" w:rsidRPr="00DC54C4" w:rsidRDefault="00396E59" w:rsidP="00396E59">
      <w:pPr>
        <w:tabs>
          <w:tab w:val="left" w:pos="1134"/>
        </w:tabs>
        <w:ind w:firstLine="709"/>
        <w:rPr>
          <w:sz w:val="28"/>
          <w:szCs w:val="28"/>
        </w:rPr>
      </w:pPr>
      <w:r w:rsidRPr="00DC54C4">
        <w:rPr>
          <w:sz w:val="28"/>
          <w:szCs w:val="28"/>
        </w:rPr>
        <w:t xml:space="preserve">В этом случае Заказчик закупок обязан: </w:t>
      </w:r>
    </w:p>
    <w:p w:rsidR="00396E59" w:rsidRPr="00DC54C4" w:rsidRDefault="002712B2" w:rsidP="00936309">
      <w:pPr>
        <w:widowControl w:val="0"/>
        <w:numPr>
          <w:ilvl w:val="0"/>
          <w:numId w:val="21"/>
        </w:numPr>
        <w:autoSpaceDE w:val="0"/>
        <w:autoSpaceDN w:val="0"/>
        <w:adjustRightInd w:val="0"/>
        <w:ind w:firstLine="540"/>
        <w:jc w:val="both"/>
        <w:rPr>
          <w:bCs/>
          <w:sz w:val="28"/>
          <w:szCs w:val="28"/>
        </w:rPr>
      </w:pPr>
      <w:r w:rsidRPr="00DC54C4">
        <w:rPr>
          <w:bCs/>
          <w:sz w:val="28"/>
          <w:szCs w:val="28"/>
        </w:rPr>
        <w:t>в течение 3 (трех) рабочих дней со дня принятия решения об отказе от осуществления закупок известить об этом лиц, участвующих в проводимых закупках и опубликовать соответствующее объявление на веб-сайте Заказчика и на веб-сайте, определенном Фондом</w:t>
      </w:r>
      <w:r w:rsidR="00396E59" w:rsidRPr="00DC54C4">
        <w:rPr>
          <w:bCs/>
          <w:sz w:val="28"/>
          <w:szCs w:val="28"/>
        </w:rPr>
        <w:t xml:space="preserve">; </w:t>
      </w:r>
    </w:p>
    <w:p w:rsidR="00396E59" w:rsidRPr="00DC54C4" w:rsidRDefault="00396E59" w:rsidP="00936309">
      <w:pPr>
        <w:widowControl w:val="0"/>
        <w:numPr>
          <w:ilvl w:val="0"/>
          <w:numId w:val="21"/>
        </w:numPr>
        <w:autoSpaceDE w:val="0"/>
        <w:autoSpaceDN w:val="0"/>
        <w:adjustRightInd w:val="0"/>
        <w:ind w:firstLine="540"/>
        <w:jc w:val="both"/>
        <w:rPr>
          <w:sz w:val="28"/>
          <w:szCs w:val="28"/>
        </w:rPr>
      </w:pPr>
      <w:r w:rsidRPr="00DC54C4">
        <w:rPr>
          <w:bCs/>
          <w:sz w:val="28"/>
          <w:szCs w:val="28"/>
        </w:rPr>
        <w:t>в течение 5 (пяти) рабочих дней со дня принятия решения об отказе от осуществления закупок возвратить внесенные обеспечения заявок.</w:t>
      </w:r>
    </w:p>
    <w:p w:rsidR="00396E59" w:rsidRPr="00DC54C4" w:rsidRDefault="00396E59" w:rsidP="00936309">
      <w:pPr>
        <w:numPr>
          <w:ilvl w:val="0"/>
          <w:numId w:val="22"/>
        </w:numPr>
        <w:autoSpaceDE w:val="0"/>
        <w:autoSpaceDN w:val="0"/>
        <w:ind w:left="0" w:firstLine="567"/>
        <w:jc w:val="both"/>
        <w:rPr>
          <w:sz w:val="28"/>
          <w:szCs w:val="28"/>
        </w:rPr>
      </w:pPr>
      <w:r w:rsidRPr="00DC54C4">
        <w:rPr>
          <w:sz w:val="28"/>
          <w:szCs w:val="28"/>
        </w:rPr>
        <w:t xml:space="preserve"> В случае обнаружения нарушений, влияющих на итоги электронных закупок способом тендера (лота), в проводимом/проведенном электронном тендере (лоте) Заказчик и (или) тендерная комиссия до момента заключения договора обязана отменить электронные закупки способом тендера (лот) или его итоги. При этом электронные закупки способом тендера (лот) должны быть пересмотрены (в том же составе тендерной комиссии с </w:t>
      </w:r>
      <w:r w:rsidRPr="00DC54C4">
        <w:rPr>
          <w:sz w:val="28"/>
          <w:szCs w:val="28"/>
        </w:rPr>
        <w:lastRenderedPageBreak/>
        <w:t>теми же потенциальными поставщиками, участвовавшими в электронных закупках способом тендера (лоте) или проведены повторно.</w:t>
      </w:r>
    </w:p>
    <w:p w:rsidR="00396E59" w:rsidRPr="00DC54C4" w:rsidRDefault="00036076" w:rsidP="00396E59">
      <w:pPr>
        <w:autoSpaceDE w:val="0"/>
        <w:autoSpaceDN w:val="0"/>
        <w:ind w:firstLine="709"/>
        <w:jc w:val="both"/>
        <w:rPr>
          <w:sz w:val="28"/>
          <w:szCs w:val="28"/>
        </w:rPr>
      </w:pPr>
      <w:r w:rsidRPr="00DC54C4">
        <w:rPr>
          <w:sz w:val="28"/>
          <w:szCs w:val="28"/>
        </w:rPr>
        <w:t>Заказчик закупок в течение 2 (двух) рабочих дней со дня принятия решения об отмене тендера (лота) или его итогов обязан известить об этом лиц, участвовавших в проводимых закупках и опубликовать соответствующее объявление на веб-сайте Заказчика и организатора закупок и на веб-сайте, определенном Фондом.</w:t>
      </w:r>
    </w:p>
    <w:p w:rsidR="00396E59" w:rsidRPr="00DC54C4" w:rsidRDefault="00396E59" w:rsidP="00396E59">
      <w:pPr>
        <w:autoSpaceDE w:val="0"/>
        <w:autoSpaceDN w:val="0"/>
        <w:ind w:firstLine="709"/>
        <w:jc w:val="both"/>
        <w:rPr>
          <w:sz w:val="28"/>
          <w:szCs w:val="28"/>
        </w:rPr>
      </w:pPr>
      <w:r w:rsidRPr="00DC54C4">
        <w:rPr>
          <w:sz w:val="28"/>
          <w:szCs w:val="28"/>
        </w:rPr>
        <w:t>В случае обнаружения нарушений в Тендерной документации по электронным закупкам способом тендера (лоту) до даты вскрытия заявок потенциальных поставщиков, Заказчик обязан отменить электронные закупки способом тендера (лот), привести в соответствие Тендерную документацию и заново объявить электронные закупки способом тендера (лот).</w:t>
      </w:r>
    </w:p>
    <w:p w:rsidR="00396E59" w:rsidRPr="00DC54C4" w:rsidRDefault="00396E59" w:rsidP="001C0611">
      <w:pPr>
        <w:autoSpaceDE w:val="0"/>
        <w:autoSpaceDN w:val="0"/>
        <w:ind w:firstLine="567"/>
        <w:jc w:val="both"/>
        <w:rPr>
          <w:sz w:val="28"/>
          <w:szCs w:val="28"/>
        </w:rPr>
      </w:pPr>
      <w:r w:rsidRPr="00DC54C4">
        <w:rPr>
          <w:sz w:val="28"/>
          <w:szCs w:val="28"/>
        </w:rPr>
        <w:t>В этом случае поступившие заявки на участие в электронных закупках способом открытого тендера (лоте) потенциальных поставщиков не вскрываются и подлежат возврату.</w:t>
      </w:r>
    </w:p>
    <w:p w:rsidR="00D64B3E" w:rsidRPr="00DC54C4" w:rsidRDefault="00D64B3E" w:rsidP="00936309">
      <w:pPr>
        <w:pStyle w:val="afc"/>
        <w:numPr>
          <w:ilvl w:val="0"/>
          <w:numId w:val="22"/>
        </w:numPr>
        <w:tabs>
          <w:tab w:val="left" w:pos="993"/>
        </w:tabs>
        <w:ind w:left="0" w:firstLine="567"/>
      </w:pPr>
      <w:r w:rsidRPr="00DC54C4">
        <w:t>При нарушении прав потенциальных поставщиков в связи с проводимыми закупками, потенциальные поставщики могут обратиться по телефону: 8 (7</w:t>
      </w:r>
      <w:r w:rsidR="00375B93" w:rsidRPr="00375B93">
        <w:t>2</w:t>
      </w:r>
      <w:r w:rsidRPr="00DC54C4">
        <w:t xml:space="preserve">72) </w:t>
      </w:r>
      <w:r w:rsidR="00375B93" w:rsidRPr="00375B93">
        <w:t>237-68-00 (</w:t>
      </w:r>
      <w:r w:rsidR="00375B93">
        <w:t>вн. 103</w:t>
      </w:r>
      <w:r w:rsidR="00375B93" w:rsidRPr="00375B93">
        <w:t>)</w:t>
      </w:r>
      <w:r w:rsidRPr="00DC54C4">
        <w:t xml:space="preserve">, </w:t>
      </w:r>
      <w:r w:rsidR="00375B93">
        <w:rPr>
          <w:lang w:val="en-US"/>
        </w:rPr>
        <w:t>ab</w:t>
      </w:r>
      <w:r w:rsidR="00375B93" w:rsidRPr="00375B93">
        <w:t>-</w:t>
      </w:r>
      <w:r w:rsidR="00375B93">
        <w:rPr>
          <w:lang w:val="en-US"/>
        </w:rPr>
        <w:t>assel</w:t>
      </w:r>
      <w:r w:rsidR="00375B93" w:rsidRPr="00375B93">
        <w:t>@</w:t>
      </w:r>
      <w:r w:rsidR="00375B93">
        <w:rPr>
          <w:lang w:val="en-US"/>
        </w:rPr>
        <w:t>cng</w:t>
      </w:r>
      <w:r w:rsidR="00375B93" w:rsidRPr="00375B93">
        <w:t>.</w:t>
      </w:r>
      <w:r w:rsidR="00375B93">
        <w:rPr>
          <w:lang w:val="en-US"/>
        </w:rPr>
        <w:t>kz</w:t>
      </w:r>
      <w:hyperlink r:id="rId13" w:history="1"/>
    </w:p>
    <w:p w:rsidR="005D7F3A" w:rsidRDefault="005D7F3A" w:rsidP="009D6BCB">
      <w:pPr>
        <w:tabs>
          <w:tab w:val="num" w:pos="1260"/>
        </w:tabs>
        <w:autoSpaceDE w:val="0"/>
        <w:autoSpaceDN w:val="0"/>
        <w:ind w:firstLine="567"/>
        <w:jc w:val="both"/>
        <w:rPr>
          <w:b/>
          <w:bCs/>
          <w:sz w:val="28"/>
          <w:szCs w:val="28"/>
          <w:lang w:val="kk-KZ"/>
        </w:rPr>
      </w:pPr>
    </w:p>
    <w:p w:rsidR="009D6BCB" w:rsidRPr="00DC54C4" w:rsidRDefault="009D6BCB" w:rsidP="009D6BCB">
      <w:pPr>
        <w:tabs>
          <w:tab w:val="num" w:pos="1260"/>
        </w:tabs>
        <w:autoSpaceDE w:val="0"/>
        <w:autoSpaceDN w:val="0"/>
        <w:ind w:firstLine="567"/>
        <w:jc w:val="both"/>
        <w:rPr>
          <w:b/>
          <w:bCs/>
          <w:sz w:val="28"/>
          <w:szCs w:val="28"/>
        </w:rPr>
      </w:pPr>
      <w:r w:rsidRPr="00DC54C4">
        <w:rPr>
          <w:b/>
          <w:bCs/>
          <w:sz w:val="28"/>
          <w:szCs w:val="28"/>
        </w:rPr>
        <w:t>Приложения:</w:t>
      </w:r>
    </w:p>
    <w:p w:rsidR="009D6BCB" w:rsidRPr="00DC54C4" w:rsidRDefault="009D6BCB" w:rsidP="009D6BCB">
      <w:pPr>
        <w:tabs>
          <w:tab w:val="num" w:pos="1260"/>
        </w:tabs>
        <w:autoSpaceDE w:val="0"/>
        <w:autoSpaceDN w:val="0"/>
        <w:ind w:firstLine="567"/>
        <w:jc w:val="both"/>
        <w:rPr>
          <w:b/>
          <w:bCs/>
          <w:sz w:val="28"/>
          <w:szCs w:val="28"/>
        </w:rPr>
      </w:pPr>
    </w:p>
    <w:p w:rsidR="00597618" w:rsidRPr="00DC54C4" w:rsidRDefault="00541AE1" w:rsidP="00AB430B">
      <w:pPr>
        <w:pStyle w:val="afc"/>
        <w:numPr>
          <w:ilvl w:val="0"/>
          <w:numId w:val="12"/>
        </w:numPr>
        <w:autoSpaceDE w:val="0"/>
        <w:autoSpaceDN w:val="0"/>
        <w:rPr>
          <w:i/>
          <w:color w:val="000000"/>
          <w:szCs w:val="24"/>
        </w:rPr>
      </w:pPr>
      <w:r>
        <w:rPr>
          <w:bCs/>
          <w:i/>
        </w:rPr>
        <w:t>Техническое задание</w:t>
      </w:r>
      <w:r w:rsidR="0002640D" w:rsidRPr="00DC54C4">
        <w:rPr>
          <w:bCs/>
          <w:i/>
        </w:rPr>
        <w:t xml:space="preserve"> (Приложение </w:t>
      </w:r>
      <w:r w:rsidR="00504149">
        <w:rPr>
          <w:bCs/>
          <w:i/>
        </w:rPr>
        <w:t>№</w:t>
      </w:r>
      <w:r w:rsidR="0002640D" w:rsidRPr="00DC54C4">
        <w:rPr>
          <w:bCs/>
          <w:i/>
        </w:rPr>
        <w:t xml:space="preserve">1 к </w:t>
      </w:r>
      <w:r w:rsidR="00504149">
        <w:rPr>
          <w:bCs/>
          <w:i/>
        </w:rPr>
        <w:t>Т</w:t>
      </w:r>
      <w:r w:rsidR="0002640D" w:rsidRPr="00DC54C4">
        <w:rPr>
          <w:bCs/>
          <w:i/>
        </w:rPr>
        <w:t>ендерной документации);</w:t>
      </w:r>
    </w:p>
    <w:p w:rsidR="00597618" w:rsidRPr="00DC54C4" w:rsidRDefault="00597618" w:rsidP="00AB430B">
      <w:pPr>
        <w:numPr>
          <w:ilvl w:val="0"/>
          <w:numId w:val="12"/>
        </w:numPr>
        <w:autoSpaceDE w:val="0"/>
        <w:autoSpaceDN w:val="0"/>
        <w:jc w:val="both"/>
        <w:rPr>
          <w:bCs/>
          <w:i/>
          <w:color w:val="000000"/>
          <w:sz w:val="28"/>
          <w:szCs w:val="28"/>
        </w:rPr>
      </w:pPr>
      <w:r w:rsidRPr="00DC54C4">
        <w:rPr>
          <w:bCs/>
          <w:i/>
          <w:color w:val="000000"/>
          <w:sz w:val="28"/>
          <w:szCs w:val="28"/>
        </w:rPr>
        <w:t xml:space="preserve">Форма банковской гарантии в обеспечение заявки (Приложение </w:t>
      </w:r>
      <w:r w:rsidR="00504149">
        <w:rPr>
          <w:bCs/>
          <w:i/>
          <w:color w:val="000000"/>
          <w:sz w:val="28"/>
          <w:szCs w:val="28"/>
        </w:rPr>
        <w:t>№</w:t>
      </w:r>
      <w:r w:rsidR="008A0190" w:rsidRPr="00DC54C4">
        <w:rPr>
          <w:bCs/>
          <w:i/>
          <w:color w:val="000000"/>
          <w:sz w:val="28"/>
          <w:szCs w:val="28"/>
        </w:rPr>
        <w:t>2</w:t>
      </w:r>
      <w:r w:rsidRPr="00DC54C4">
        <w:rPr>
          <w:bCs/>
          <w:i/>
          <w:color w:val="000000"/>
          <w:sz w:val="28"/>
          <w:szCs w:val="28"/>
        </w:rPr>
        <w:t xml:space="preserve"> к </w:t>
      </w:r>
      <w:r w:rsidR="00504149">
        <w:rPr>
          <w:bCs/>
          <w:i/>
          <w:color w:val="000000"/>
          <w:sz w:val="28"/>
          <w:szCs w:val="28"/>
        </w:rPr>
        <w:t>Т</w:t>
      </w:r>
      <w:r w:rsidRPr="00DC54C4">
        <w:rPr>
          <w:bCs/>
          <w:i/>
          <w:color w:val="000000"/>
          <w:sz w:val="28"/>
          <w:szCs w:val="28"/>
        </w:rPr>
        <w:t>ендерной документации);</w:t>
      </w:r>
    </w:p>
    <w:p w:rsidR="00597618" w:rsidRPr="00DC54C4" w:rsidRDefault="001B065C" w:rsidP="00AB430B">
      <w:pPr>
        <w:numPr>
          <w:ilvl w:val="0"/>
          <w:numId w:val="12"/>
        </w:numPr>
        <w:autoSpaceDE w:val="0"/>
        <w:autoSpaceDN w:val="0"/>
        <w:jc w:val="both"/>
        <w:rPr>
          <w:bCs/>
          <w:i/>
          <w:sz w:val="28"/>
          <w:szCs w:val="28"/>
        </w:rPr>
      </w:pPr>
      <w:r w:rsidRPr="00DC54C4">
        <w:rPr>
          <w:bCs/>
          <w:i/>
          <w:sz w:val="28"/>
          <w:szCs w:val="28"/>
        </w:rPr>
        <w:t xml:space="preserve">Форма гарантийного обязательства потенциального поставщика по доле местного содержания (Приложение </w:t>
      </w:r>
      <w:r w:rsidR="00504149">
        <w:rPr>
          <w:bCs/>
          <w:i/>
          <w:sz w:val="28"/>
          <w:szCs w:val="28"/>
        </w:rPr>
        <w:t>№</w:t>
      </w:r>
      <w:r w:rsidR="008A0190" w:rsidRPr="00DC54C4">
        <w:rPr>
          <w:bCs/>
          <w:i/>
          <w:sz w:val="28"/>
          <w:szCs w:val="28"/>
        </w:rPr>
        <w:t>3</w:t>
      </w:r>
      <w:r w:rsidRPr="00DC54C4">
        <w:rPr>
          <w:bCs/>
          <w:i/>
          <w:sz w:val="28"/>
          <w:szCs w:val="28"/>
        </w:rPr>
        <w:t xml:space="preserve"> к </w:t>
      </w:r>
      <w:r w:rsidR="00504149">
        <w:rPr>
          <w:bCs/>
          <w:i/>
          <w:sz w:val="28"/>
          <w:szCs w:val="28"/>
        </w:rPr>
        <w:t>Т</w:t>
      </w:r>
      <w:r w:rsidRPr="00DC54C4">
        <w:rPr>
          <w:bCs/>
          <w:i/>
          <w:sz w:val="28"/>
          <w:szCs w:val="28"/>
        </w:rPr>
        <w:t>ендерной документации);</w:t>
      </w:r>
    </w:p>
    <w:p w:rsidR="00597618" w:rsidRPr="00DC54C4" w:rsidRDefault="001B065C" w:rsidP="00AB430B">
      <w:pPr>
        <w:numPr>
          <w:ilvl w:val="0"/>
          <w:numId w:val="12"/>
        </w:numPr>
        <w:autoSpaceDE w:val="0"/>
        <w:autoSpaceDN w:val="0"/>
        <w:jc w:val="both"/>
        <w:rPr>
          <w:bCs/>
          <w:i/>
          <w:sz w:val="28"/>
          <w:szCs w:val="28"/>
        </w:rPr>
      </w:pPr>
      <w:r w:rsidRPr="00DC54C4">
        <w:rPr>
          <w:i/>
          <w:sz w:val="28"/>
          <w:szCs w:val="28"/>
        </w:rPr>
        <w:t>Проект договора</w:t>
      </w:r>
      <w:r w:rsidRPr="00DC54C4">
        <w:rPr>
          <w:b/>
          <w:bCs/>
          <w:i/>
          <w:sz w:val="28"/>
          <w:szCs w:val="28"/>
        </w:rPr>
        <w:t xml:space="preserve"> </w:t>
      </w:r>
      <w:r w:rsidRPr="00DC54C4">
        <w:rPr>
          <w:bCs/>
          <w:i/>
          <w:sz w:val="28"/>
          <w:szCs w:val="28"/>
        </w:rPr>
        <w:t xml:space="preserve">(Приложение </w:t>
      </w:r>
      <w:r w:rsidR="00504149">
        <w:rPr>
          <w:bCs/>
          <w:i/>
          <w:sz w:val="28"/>
          <w:szCs w:val="28"/>
        </w:rPr>
        <w:t>№</w:t>
      </w:r>
      <w:r w:rsidR="008A0190" w:rsidRPr="00DC54C4">
        <w:rPr>
          <w:bCs/>
          <w:i/>
          <w:sz w:val="28"/>
          <w:szCs w:val="28"/>
        </w:rPr>
        <w:t>4</w:t>
      </w:r>
      <w:r w:rsidRPr="00DC54C4">
        <w:rPr>
          <w:bCs/>
          <w:i/>
          <w:sz w:val="28"/>
          <w:szCs w:val="28"/>
        </w:rPr>
        <w:t xml:space="preserve"> к </w:t>
      </w:r>
      <w:r w:rsidR="00504149">
        <w:rPr>
          <w:bCs/>
          <w:i/>
          <w:sz w:val="28"/>
          <w:szCs w:val="28"/>
        </w:rPr>
        <w:t>Т</w:t>
      </w:r>
      <w:r w:rsidRPr="00DC54C4">
        <w:rPr>
          <w:bCs/>
          <w:i/>
          <w:sz w:val="28"/>
          <w:szCs w:val="28"/>
        </w:rPr>
        <w:t>ендерной документации).</w:t>
      </w:r>
    </w:p>
    <w:p w:rsidR="009D6BCB" w:rsidRPr="00DC54C4" w:rsidRDefault="009D6BCB" w:rsidP="001B065C">
      <w:pPr>
        <w:autoSpaceDE w:val="0"/>
        <w:autoSpaceDN w:val="0"/>
        <w:ind w:left="927"/>
        <w:jc w:val="both"/>
        <w:rPr>
          <w:b/>
          <w:color w:val="000000"/>
          <w:sz w:val="26"/>
          <w:szCs w:val="26"/>
        </w:rPr>
      </w:pPr>
      <w:bookmarkStart w:id="3" w:name="SUB39"/>
      <w:bookmarkEnd w:id="3"/>
    </w:p>
    <w:p w:rsidR="00CC4EE8" w:rsidRDefault="00CC4EE8" w:rsidP="00F45246">
      <w:pPr>
        <w:autoSpaceDE w:val="0"/>
        <w:autoSpaceDN w:val="0"/>
        <w:jc w:val="right"/>
        <w:rPr>
          <w:b/>
          <w:color w:val="000000"/>
          <w:sz w:val="28"/>
          <w:szCs w:val="28"/>
        </w:rPr>
      </w:pPr>
    </w:p>
    <w:p w:rsidR="00CC4EE8" w:rsidRDefault="00CC4EE8" w:rsidP="00F45246">
      <w:pPr>
        <w:autoSpaceDE w:val="0"/>
        <w:autoSpaceDN w:val="0"/>
        <w:jc w:val="right"/>
        <w:rPr>
          <w:b/>
          <w:color w:val="000000"/>
          <w:sz w:val="28"/>
          <w:szCs w:val="28"/>
        </w:rPr>
      </w:pPr>
    </w:p>
    <w:p w:rsidR="00CC4EE8" w:rsidRDefault="00CC4EE8" w:rsidP="00F45246">
      <w:pPr>
        <w:autoSpaceDE w:val="0"/>
        <w:autoSpaceDN w:val="0"/>
        <w:jc w:val="right"/>
        <w:rPr>
          <w:b/>
          <w:color w:val="000000"/>
          <w:sz w:val="28"/>
          <w:szCs w:val="28"/>
        </w:rPr>
      </w:pPr>
    </w:p>
    <w:p w:rsidR="00CC4EE8" w:rsidRDefault="00CC4EE8" w:rsidP="00F45246">
      <w:pPr>
        <w:autoSpaceDE w:val="0"/>
        <w:autoSpaceDN w:val="0"/>
        <w:jc w:val="right"/>
        <w:rPr>
          <w:b/>
          <w:color w:val="000000"/>
          <w:sz w:val="28"/>
          <w:szCs w:val="28"/>
        </w:rPr>
      </w:pPr>
    </w:p>
    <w:p w:rsidR="00CC4EE8" w:rsidRDefault="00CC4EE8" w:rsidP="00F45246">
      <w:pPr>
        <w:autoSpaceDE w:val="0"/>
        <w:autoSpaceDN w:val="0"/>
        <w:jc w:val="right"/>
        <w:rPr>
          <w:b/>
          <w:color w:val="000000"/>
          <w:sz w:val="28"/>
          <w:szCs w:val="28"/>
        </w:rPr>
      </w:pPr>
    </w:p>
    <w:p w:rsidR="00CC4EE8" w:rsidRDefault="00CC4EE8" w:rsidP="00F45246">
      <w:pPr>
        <w:autoSpaceDE w:val="0"/>
        <w:autoSpaceDN w:val="0"/>
        <w:jc w:val="right"/>
        <w:rPr>
          <w:b/>
          <w:color w:val="000000"/>
          <w:sz w:val="28"/>
          <w:szCs w:val="28"/>
        </w:rPr>
      </w:pPr>
    </w:p>
    <w:p w:rsidR="00CC4EE8" w:rsidRDefault="00CC4EE8" w:rsidP="00F45246">
      <w:pPr>
        <w:autoSpaceDE w:val="0"/>
        <w:autoSpaceDN w:val="0"/>
        <w:jc w:val="right"/>
        <w:rPr>
          <w:b/>
          <w:color w:val="000000"/>
          <w:sz w:val="28"/>
          <w:szCs w:val="28"/>
        </w:rPr>
      </w:pPr>
    </w:p>
    <w:p w:rsidR="006C6853" w:rsidRDefault="006C6853" w:rsidP="00F45246">
      <w:pPr>
        <w:autoSpaceDE w:val="0"/>
        <w:autoSpaceDN w:val="0"/>
        <w:jc w:val="right"/>
        <w:rPr>
          <w:b/>
          <w:color w:val="000000"/>
          <w:sz w:val="28"/>
          <w:szCs w:val="28"/>
        </w:rPr>
      </w:pPr>
    </w:p>
    <w:p w:rsidR="006C6853" w:rsidRDefault="006C6853" w:rsidP="00F45246">
      <w:pPr>
        <w:autoSpaceDE w:val="0"/>
        <w:autoSpaceDN w:val="0"/>
        <w:jc w:val="right"/>
        <w:rPr>
          <w:b/>
          <w:color w:val="000000"/>
          <w:sz w:val="28"/>
          <w:szCs w:val="28"/>
        </w:rPr>
      </w:pPr>
    </w:p>
    <w:p w:rsidR="00CC4EE8" w:rsidRDefault="00CC4EE8" w:rsidP="00F45246">
      <w:pPr>
        <w:autoSpaceDE w:val="0"/>
        <w:autoSpaceDN w:val="0"/>
        <w:jc w:val="right"/>
        <w:rPr>
          <w:b/>
          <w:color w:val="000000"/>
          <w:sz w:val="28"/>
          <w:szCs w:val="28"/>
        </w:rPr>
      </w:pPr>
    </w:p>
    <w:p w:rsidR="00CC4EE8" w:rsidRDefault="00CC4EE8" w:rsidP="00F45246">
      <w:pPr>
        <w:autoSpaceDE w:val="0"/>
        <w:autoSpaceDN w:val="0"/>
        <w:jc w:val="right"/>
        <w:rPr>
          <w:b/>
          <w:color w:val="000000"/>
          <w:sz w:val="28"/>
          <w:szCs w:val="28"/>
        </w:rPr>
      </w:pPr>
    </w:p>
    <w:p w:rsidR="00CC4EE8" w:rsidRDefault="00CC4EE8" w:rsidP="00F45246">
      <w:pPr>
        <w:autoSpaceDE w:val="0"/>
        <w:autoSpaceDN w:val="0"/>
        <w:jc w:val="right"/>
        <w:rPr>
          <w:b/>
          <w:color w:val="000000"/>
          <w:sz w:val="28"/>
          <w:szCs w:val="28"/>
        </w:rPr>
      </w:pPr>
    </w:p>
    <w:p w:rsidR="00CC4EE8" w:rsidRDefault="00CC4EE8" w:rsidP="00F45246">
      <w:pPr>
        <w:autoSpaceDE w:val="0"/>
        <w:autoSpaceDN w:val="0"/>
        <w:jc w:val="right"/>
        <w:rPr>
          <w:b/>
          <w:color w:val="000000"/>
          <w:sz w:val="28"/>
          <w:szCs w:val="28"/>
        </w:rPr>
      </w:pPr>
    </w:p>
    <w:p w:rsidR="00CC4EE8" w:rsidRDefault="00CC4EE8" w:rsidP="00F45246">
      <w:pPr>
        <w:autoSpaceDE w:val="0"/>
        <w:autoSpaceDN w:val="0"/>
        <w:jc w:val="right"/>
        <w:rPr>
          <w:b/>
          <w:color w:val="000000"/>
          <w:sz w:val="28"/>
          <w:szCs w:val="28"/>
        </w:rPr>
      </w:pPr>
    </w:p>
    <w:p w:rsidR="00CC4EE8" w:rsidRDefault="00CC4EE8" w:rsidP="00F45246">
      <w:pPr>
        <w:autoSpaceDE w:val="0"/>
        <w:autoSpaceDN w:val="0"/>
        <w:jc w:val="right"/>
        <w:rPr>
          <w:b/>
          <w:color w:val="000000"/>
          <w:sz w:val="28"/>
          <w:szCs w:val="28"/>
        </w:rPr>
      </w:pPr>
    </w:p>
    <w:p w:rsidR="00CC4EE8" w:rsidRDefault="00CC4EE8" w:rsidP="00F45246">
      <w:pPr>
        <w:autoSpaceDE w:val="0"/>
        <w:autoSpaceDN w:val="0"/>
        <w:jc w:val="right"/>
        <w:rPr>
          <w:b/>
          <w:color w:val="000000"/>
          <w:sz w:val="28"/>
          <w:szCs w:val="28"/>
        </w:rPr>
      </w:pPr>
    </w:p>
    <w:p w:rsidR="00CC4EE8" w:rsidRDefault="00CC4EE8" w:rsidP="00F45246">
      <w:pPr>
        <w:autoSpaceDE w:val="0"/>
        <w:autoSpaceDN w:val="0"/>
        <w:jc w:val="right"/>
        <w:rPr>
          <w:b/>
          <w:color w:val="000000"/>
          <w:sz w:val="28"/>
          <w:szCs w:val="28"/>
        </w:rPr>
      </w:pPr>
    </w:p>
    <w:p w:rsidR="00CC4EE8" w:rsidRDefault="00CC4EE8" w:rsidP="00F45246">
      <w:pPr>
        <w:autoSpaceDE w:val="0"/>
        <w:autoSpaceDN w:val="0"/>
        <w:jc w:val="right"/>
        <w:rPr>
          <w:b/>
          <w:color w:val="000000"/>
          <w:sz w:val="28"/>
          <w:szCs w:val="28"/>
        </w:rPr>
      </w:pPr>
    </w:p>
    <w:p w:rsidR="00F45246" w:rsidRPr="00DC54C4" w:rsidRDefault="00F45246" w:rsidP="00F45246">
      <w:pPr>
        <w:autoSpaceDE w:val="0"/>
        <w:autoSpaceDN w:val="0"/>
        <w:jc w:val="right"/>
        <w:rPr>
          <w:b/>
          <w:color w:val="000000"/>
          <w:sz w:val="28"/>
          <w:szCs w:val="28"/>
        </w:rPr>
      </w:pPr>
      <w:r w:rsidRPr="00DC54C4">
        <w:rPr>
          <w:b/>
          <w:color w:val="000000"/>
          <w:sz w:val="28"/>
          <w:szCs w:val="28"/>
        </w:rPr>
        <w:lastRenderedPageBreak/>
        <w:t>Приложение № 1</w:t>
      </w:r>
    </w:p>
    <w:p w:rsidR="00F45246" w:rsidRPr="00DC54C4" w:rsidRDefault="00F45246" w:rsidP="00F45246">
      <w:pPr>
        <w:autoSpaceDE w:val="0"/>
        <w:autoSpaceDN w:val="0"/>
        <w:jc w:val="right"/>
        <w:rPr>
          <w:b/>
          <w:color w:val="000000"/>
          <w:sz w:val="28"/>
          <w:szCs w:val="28"/>
        </w:rPr>
      </w:pPr>
      <w:r w:rsidRPr="00DC54C4">
        <w:rPr>
          <w:b/>
          <w:color w:val="000000"/>
          <w:sz w:val="28"/>
          <w:szCs w:val="28"/>
        </w:rPr>
        <w:t xml:space="preserve"> к Тендерной документации</w:t>
      </w:r>
    </w:p>
    <w:p w:rsidR="00F45246" w:rsidRDefault="00F45246" w:rsidP="00F45246">
      <w:pPr>
        <w:autoSpaceDE w:val="0"/>
        <w:autoSpaceDN w:val="0"/>
        <w:jc w:val="center"/>
        <w:rPr>
          <w:b/>
          <w:bCs/>
          <w:color w:val="000000"/>
          <w:sz w:val="28"/>
          <w:szCs w:val="28"/>
        </w:rPr>
      </w:pPr>
    </w:p>
    <w:p w:rsidR="00F807AB" w:rsidRPr="00DC54C4" w:rsidRDefault="00F807AB" w:rsidP="00F45246">
      <w:pPr>
        <w:autoSpaceDE w:val="0"/>
        <w:autoSpaceDN w:val="0"/>
        <w:jc w:val="center"/>
        <w:rPr>
          <w:b/>
          <w:bCs/>
          <w:color w:val="000000"/>
          <w:sz w:val="28"/>
          <w:szCs w:val="28"/>
        </w:rPr>
      </w:pPr>
    </w:p>
    <w:p w:rsidR="00122E0D" w:rsidRPr="00E6278D" w:rsidRDefault="00122E0D" w:rsidP="00122E0D">
      <w:pPr>
        <w:ind w:left="5220"/>
        <w:jc w:val="right"/>
        <w:rPr>
          <w:b/>
        </w:rPr>
      </w:pPr>
      <w:r>
        <w:rPr>
          <w:b/>
        </w:rPr>
        <w:t xml:space="preserve">   </w:t>
      </w:r>
      <w:r w:rsidRPr="00E6278D">
        <w:rPr>
          <w:b/>
        </w:rPr>
        <w:t>«УТВЕРЖДАЮ»</w:t>
      </w:r>
    </w:p>
    <w:p w:rsidR="00122E0D" w:rsidRDefault="00122E0D" w:rsidP="00122E0D">
      <w:pPr>
        <w:ind w:left="5580"/>
        <w:jc w:val="right"/>
      </w:pPr>
      <w:r>
        <w:t xml:space="preserve">Генеральный директор </w:t>
      </w:r>
    </w:p>
    <w:p w:rsidR="00122E0D" w:rsidRDefault="00122E0D" w:rsidP="00122E0D">
      <w:pPr>
        <w:jc w:val="right"/>
        <w:rPr>
          <w:bCs/>
          <w:shd w:val="clear" w:color="auto" w:fill="FFFFFF"/>
        </w:rPr>
      </w:pPr>
      <w:r w:rsidRPr="00E6278D">
        <w:rPr>
          <w:bCs/>
          <w:shd w:val="clear" w:color="auto" w:fill="FFFFFF"/>
        </w:rPr>
        <w:t>ТОО «ҚазТрансГаз Өнімдері» </w:t>
      </w:r>
    </w:p>
    <w:p w:rsidR="00122E0D" w:rsidRDefault="00122E0D" w:rsidP="00122E0D">
      <w:pPr>
        <w:jc w:val="right"/>
        <w:rPr>
          <w:bCs/>
          <w:shd w:val="clear" w:color="auto" w:fill="FFFFFF"/>
        </w:rPr>
      </w:pPr>
      <w:r>
        <w:rPr>
          <w:bCs/>
          <w:shd w:val="clear" w:color="auto" w:fill="FFFFFF"/>
        </w:rPr>
        <w:t xml:space="preserve">г-н. _______________________ </w:t>
      </w:r>
    </w:p>
    <w:p w:rsidR="00122E0D" w:rsidRPr="00E6278D" w:rsidRDefault="00122E0D" w:rsidP="00122E0D">
      <w:pPr>
        <w:jc w:val="right"/>
        <w:rPr>
          <w:sz w:val="20"/>
        </w:rPr>
      </w:pPr>
    </w:p>
    <w:p w:rsidR="00122E0D" w:rsidRPr="00DA6173" w:rsidRDefault="00122E0D" w:rsidP="00122E0D">
      <w:pPr>
        <w:ind w:left="4956" w:firstLine="708"/>
        <w:jc w:val="right"/>
        <w:rPr>
          <w:sz w:val="20"/>
        </w:rPr>
      </w:pPr>
      <w:r w:rsidRPr="00DA6173">
        <w:rPr>
          <w:bCs/>
        </w:rPr>
        <w:t>«___</w:t>
      </w:r>
      <w:proofErr w:type="gramStart"/>
      <w:r w:rsidRPr="00DA6173">
        <w:rPr>
          <w:bCs/>
        </w:rPr>
        <w:t>_»</w:t>
      </w:r>
      <w:r w:rsidRPr="00DA6173">
        <w:rPr>
          <w:bCs/>
          <w:u w:val="single"/>
        </w:rPr>
        <w:t>_</w:t>
      </w:r>
      <w:proofErr w:type="gramEnd"/>
      <w:r w:rsidRPr="00DA6173">
        <w:rPr>
          <w:bCs/>
          <w:u w:val="single"/>
        </w:rPr>
        <w:t>__________</w:t>
      </w:r>
      <w:r>
        <w:rPr>
          <w:bCs/>
        </w:rPr>
        <w:t>2014</w:t>
      </w:r>
      <w:r w:rsidRPr="00DA6173">
        <w:rPr>
          <w:bCs/>
        </w:rPr>
        <w:t xml:space="preserve"> года</w:t>
      </w:r>
      <w:r w:rsidRPr="00DA6173">
        <w:rPr>
          <w:sz w:val="20"/>
        </w:rPr>
        <w:t xml:space="preserve">  </w:t>
      </w:r>
    </w:p>
    <w:p w:rsidR="00122E0D" w:rsidRPr="00E6278D" w:rsidRDefault="00122E0D" w:rsidP="00122E0D">
      <w:pPr>
        <w:ind w:left="5580"/>
        <w:jc w:val="right"/>
      </w:pPr>
    </w:p>
    <w:p w:rsidR="00122E0D" w:rsidRDefault="00122E0D" w:rsidP="00122E0D">
      <w:pPr>
        <w:pStyle w:val="41"/>
        <w:shd w:val="clear" w:color="auto" w:fill="FFFFFF"/>
        <w:ind w:firstLine="720"/>
        <w:jc w:val="center"/>
        <w:rPr>
          <w:b/>
          <w:color w:val="000000"/>
          <w:spacing w:val="-15"/>
          <w:sz w:val="28"/>
          <w:szCs w:val="28"/>
        </w:rPr>
      </w:pPr>
      <w:r w:rsidRPr="00122E0D">
        <w:rPr>
          <w:b/>
          <w:color w:val="000000"/>
          <w:spacing w:val="-15"/>
          <w:sz w:val="28"/>
          <w:szCs w:val="28"/>
        </w:rPr>
        <w:t xml:space="preserve">Техническое </w:t>
      </w:r>
      <w:r>
        <w:rPr>
          <w:b/>
          <w:color w:val="000000"/>
          <w:spacing w:val="-15"/>
          <w:sz w:val="28"/>
          <w:szCs w:val="28"/>
        </w:rPr>
        <w:t>задание</w:t>
      </w:r>
      <w:r w:rsidR="006C6853">
        <w:rPr>
          <w:b/>
          <w:color w:val="000000"/>
          <w:spacing w:val="-15"/>
          <w:sz w:val="28"/>
          <w:szCs w:val="28"/>
        </w:rPr>
        <w:t>:</w:t>
      </w:r>
    </w:p>
    <w:p w:rsidR="006C6853" w:rsidRDefault="006C6853" w:rsidP="00122E0D">
      <w:pPr>
        <w:pStyle w:val="41"/>
        <w:shd w:val="clear" w:color="auto" w:fill="FFFFFF"/>
        <w:ind w:firstLine="720"/>
        <w:jc w:val="center"/>
        <w:rPr>
          <w:b/>
          <w:sz w:val="28"/>
          <w:szCs w:val="28"/>
        </w:rPr>
      </w:pPr>
      <w:r>
        <w:rPr>
          <w:b/>
          <w:sz w:val="28"/>
          <w:szCs w:val="28"/>
        </w:rPr>
        <w:t xml:space="preserve">Лот №1 </w:t>
      </w:r>
      <w:r w:rsidRPr="006C6853">
        <w:rPr>
          <w:b/>
          <w:sz w:val="28"/>
          <w:szCs w:val="28"/>
        </w:rPr>
        <w:t>Работы инженерные по проектированию</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060"/>
        <w:gridCol w:w="5940"/>
      </w:tblGrid>
      <w:tr w:rsidR="00DA1A59" w:rsidRPr="006C6853" w:rsidTr="00F40CEC">
        <w:tc>
          <w:tcPr>
            <w:tcW w:w="9648" w:type="dxa"/>
            <w:gridSpan w:val="3"/>
            <w:vAlign w:val="center"/>
          </w:tcPr>
          <w:p w:rsidR="00DA1A59" w:rsidRPr="00122E0D" w:rsidRDefault="00DA1A59" w:rsidP="00DA1A59">
            <w:pPr>
              <w:pStyle w:val="41"/>
              <w:shd w:val="clear" w:color="auto" w:fill="FFFFFF"/>
              <w:ind w:firstLine="720"/>
              <w:jc w:val="center"/>
              <w:rPr>
                <w:sz w:val="28"/>
                <w:szCs w:val="28"/>
              </w:rPr>
            </w:pPr>
            <w:r>
              <w:rPr>
                <w:b/>
                <w:sz w:val="28"/>
                <w:szCs w:val="28"/>
              </w:rPr>
              <w:t xml:space="preserve">На проектирование </w:t>
            </w:r>
            <w:r w:rsidRPr="00122E0D">
              <w:rPr>
                <w:b/>
                <w:sz w:val="28"/>
                <w:szCs w:val="28"/>
              </w:rPr>
              <w:t>рабочего проекта:</w:t>
            </w:r>
          </w:p>
          <w:p w:rsidR="00DA1A59" w:rsidRPr="00DA1A59" w:rsidRDefault="00DA1A59" w:rsidP="00DA1A59">
            <w:pPr>
              <w:widowControl w:val="0"/>
              <w:autoSpaceDE w:val="0"/>
              <w:autoSpaceDN w:val="0"/>
              <w:adjustRightInd w:val="0"/>
              <w:jc w:val="center"/>
              <w:rPr>
                <w:rFonts w:eastAsia="한양신명조"/>
                <w:b/>
                <w:sz w:val="28"/>
                <w:szCs w:val="28"/>
              </w:rPr>
            </w:pPr>
            <w:r w:rsidRPr="00122E0D">
              <w:rPr>
                <w:b/>
                <w:sz w:val="28"/>
                <w:szCs w:val="28"/>
              </w:rPr>
              <w:t>«Строительство автомобильной газонаполнительной компрессорной станции (АГНКС) на земельном участке, расположенном по адресу: Южно- Казахстанская область,</w:t>
            </w:r>
            <w:r w:rsidRPr="00122E0D">
              <w:rPr>
                <w:rFonts w:eastAsia="한양신명조"/>
                <w:b/>
                <w:sz w:val="28"/>
                <w:szCs w:val="28"/>
              </w:rPr>
              <w:t xml:space="preserve"> г. Шымкент, Ташкентское шоссе, б/н.»</w:t>
            </w:r>
          </w:p>
        </w:tc>
      </w:tr>
      <w:tr w:rsidR="00DA1A59" w:rsidRPr="006C6853" w:rsidTr="00122E0D">
        <w:tc>
          <w:tcPr>
            <w:tcW w:w="648" w:type="dxa"/>
            <w:vAlign w:val="center"/>
          </w:tcPr>
          <w:p w:rsidR="00DA1A59" w:rsidRPr="006C6853" w:rsidRDefault="00DA1A59" w:rsidP="00DA1A59">
            <w:pPr>
              <w:jc w:val="center"/>
              <w:rPr>
                <w:b/>
                <w:szCs w:val="24"/>
              </w:rPr>
            </w:pPr>
            <w:r w:rsidRPr="006C6853">
              <w:rPr>
                <w:b/>
                <w:szCs w:val="24"/>
              </w:rPr>
              <w:t>№ п/п</w:t>
            </w:r>
          </w:p>
        </w:tc>
        <w:tc>
          <w:tcPr>
            <w:tcW w:w="3060" w:type="dxa"/>
            <w:vAlign w:val="center"/>
          </w:tcPr>
          <w:p w:rsidR="00DA1A59" w:rsidRPr="006C6853" w:rsidRDefault="00DA1A59" w:rsidP="00DA1A59">
            <w:pPr>
              <w:rPr>
                <w:b/>
                <w:szCs w:val="24"/>
              </w:rPr>
            </w:pPr>
            <w:r w:rsidRPr="006C6853">
              <w:rPr>
                <w:b/>
                <w:szCs w:val="24"/>
              </w:rPr>
              <w:t>Перечень основных данных и требований</w:t>
            </w:r>
          </w:p>
        </w:tc>
        <w:tc>
          <w:tcPr>
            <w:tcW w:w="5940" w:type="dxa"/>
          </w:tcPr>
          <w:p w:rsidR="00DA1A59" w:rsidRPr="006C6853" w:rsidRDefault="00DA1A59" w:rsidP="00DA1A59">
            <w:pPr>
              <w:jc w:val="both"/>
              <w:rPr>
                <w:b/>
                <w:szCs w:val="24"/>
              </w:rPr>
            </w:pPr>
            <w:r w:rsidRPr="006C6853">
              <w:rPr>
                <w:b/>
                <w:szCs w:val="24"/>
              </w:rPr>
              <w:t>Содержание основных данных и требований</w:t>
            </w:r>
          </w:p>
        </w:tc>
      </w:tr>
      <w:tr w:rsidR="00DA1A59" w:rsidRPr="006C6853" w:rsidTr="00122E0D">
        <w:tc>
          <w:tcPr>
            <w:tcW w:w="648" w:type="dxa"/>
            <w:vAlign w:val="center"/>
          </w:tcPr>
          <w:p w:rsidR="00DA1A59" w:rsidRPr="006C6853" w:rsidRDefault="00DA1A59" w:rsidP="00DA1A59">
            <w:pPr>
              <w:jc w:val="center"/>
              <w:rPr>
                <w:szCs w:val="24"/>
              </w:rPr>
            </w:pPr>
            <w:r w:rsidRPr="006C6853">
              <w:rPr>
                <w:szCs w:val="24"/>
              </w:rPr>
              <w:t>1</w:t>
            </w:r>
          </w:p>
        </w:tc>
        <w:tc>
          <w:tcPr>
            <w:tcW w:w="3060" w:type="dxa"/>
            <w:vAlign w:val="center"/>
          </w:tcPr>
          <w:p w:rsidR="00DA1A59" w:rsidRPr="006C6853" w:rsidRDefault="00DA1A59" w:rsidP="00DA1A59">
            <w:pPr>
              <w:rPr>
                <w:szCs w:val="24"/>
              </w:rPr>
            </w:pPr>
            <w:r w:rsidRPr="006C6853">
              <w:rPr>
                <w:szCs w:val="24"/>
              </w:rPr>
              <w:t>Наименование проекта и местонахождение</w:t>
            </w:r>
          </w:p>
        </w:tc>
        <w:tc>
          <w:tcPr>
            <w:tcW w:w="5940" w:type="dxa"/>
          </w:tcPr>
          <w:p w:rsidR="00DA1A59" w:rsidRPr="006C6853" w:rsidRDefault="00DA1A59" w:rsidP="00DA1A59">
            <w:pPr>
              <w:adjustRightInd w:val="0"/>
              <w:snapToGrid w:val="0"/>
              <w:jc w:val="both"/>
              <w:rPr>
                <w:rFonts w:eastAsia="Gulim"/>
                <w:szCs w:val="24"/>
              </w:rPr>
            </w:pPr>
            <w:r w:rsidRPr="006C6853">
              <w:rPr>
                <w:rFonts w:eastAsia="한양신명조"/>
                <w:szCs w:val="24"/>
              </w:rPr>
              <w:t>Эскизный, Рабочий проект на строительство автомобильной газонаполнительной компрессорной станции</w:t>
            </w:r>
            <w:r>
              <w:rPr>
                <w:rFonts w:eastAsia="한양신명조"/>
                <w:szCs w:val="24"/>
              </w:rPr>
              <w:t xml:space="preserve"> </w:t>
            </w:r>
            <w:r w:rsidRPr="006C6853">
              <w:rPr>
                <w:rFonts w:eastAsia="한양신명조"/>
                <w:szCs w:val="24"/>
              </w:rPr>
              <w:t>(АГНКС) на земельном участке, расположенном по адресу: Южно-Казахстанская область, г. Шымкент, Ташкентское шоссе, б/н.</w:t>
            </w:r>
          </w:p>
        </w:tc>
      </w:tr>
      <w:tr w:rsidR="00DA1A59" w:rsidRPr="006C6853" w:rsidTr="00122E0D">
        <w:tc>
          <w:tcPr>
            <w:tcW w:w="648" w:type="dxa"/>
            <w:vAlign w:val="center"/>
          </w:tcPr>
          <w:p w:rsidR="00DA1A59" w:rsidRPr="006C6853" w:rsidRDefault="00DA1A59" w:rsidP="00DA1A59">
            <w:pPr>
              <w:jc w:val="center"/>
              <w:rPr>
                <w:szCs w:val="24"/>
              </w:rPr>
            </w:pPr>
            <w:r w:rsidRPr="006C6853">
              <w:rPr>
                <w:szCs w:val="24"/>
              </w:rPr>
              <w:t>2</w:t>
            </w:r>
          </w:p>
        </w:tc>
        <w:tc>
          <w:tcPr>
            <w:tcW w:w="3060" w:type="dxa"/>
            <w:vAlign w:val="center"/>
          </w:tcPr>
          <w:p w:rsidR="00DA1A59" w:rsidRPr="006C6853" w:rsidRDefault="00DA1A59" w:rsidP="00DA1A59">
            <w:pPr>
              <w:rPr>
                <w:szCs w:val="24"/>
              </w:rPr>
            </w:pPr>
            <w:r w:rsidRPr="006C6853">
              <w:rPr>
                <w:szCs w:val="24"/>
              </w:rPr>
              <w:t>Основание для проектирования</w:t>
            </w:r>
          </w:p>
        </w:tc>
        <w:tc>
          <w:tcPr>
            <w:tcW w:w="5940" w:type="dxa"/>
          </w:tcPr>
          <w:p w:rsidR="00DA1A59" w:rsidRPr="006C6853" w:rsidRDefault="00DA1A59" w:rsidP="00DA1A59">
            <w:pPr>
              <w:rPr>
                <w:szCs w:val="24"/>
              </w:rPr>
            </w:pPr>
            <w:r w:rsidRPr="006C6853">
              <w:rPr>
                <w:szCs w:val="24"/>
              </w:rPr>
              <w:t>На основании пр</w:t>
            </w:r>
            <w:r>
              <w:rPr>
                <w:szCs w:val="24"/>
              </w:rPr>
              <w:t>отокола Инвестиционного комитет</w:t>
            </w:r>
            <w:r w:rsidRPr="006C6853">
              <w:rPr>
                <w:szCs w:val="24"/>
              </w:rPr>
              <w:t>а АО «КазТрансГаз» № 18 от 26 декабря 2013 года.</w:t>
            </w:r>
          </w:p>
          <w:p w:rsidR="00DA1A59" w:rsidRPr="006C6853" w:rsidRDefault="00DA1A59" w:rsidP="00DA1A59">
            <w:pPr>
              <w:rPr>
                <w:szCs w:val="24"/>
              </w:rPr>
            </w:pPr>
          </w:p>
        </w:tc>
      </w:tr>
      <w:tr w:rsidR="00DA1A59" w:rsidRPr="006C6853" w:rsidTr="00122E0D">
        <w:tc>
          <w:tcPr>
            <w:tcW w:w="648" w:type="dxa"/>
            <w:vAlign w:val="center"/>
          </w:tcPr>
          <w:p w:rsidR="00DA1A59" w:rsidRPr="006C6853" w:rsidRDefault="00DA1A59" w:rsidP="00DA1A59">
            <w:pPr>
              <w:jc w:val="center"/>
              <w:rPr>
                <w:szCs w:val="24"/>
              </w:rPr>
            </w:pPr>
            <w:r w:rsidRPr="006C6853">
              <w:rPr>
                <w:szCs w:val="24"/>
              </w:rPr>
              <w:t>3</w:t>
            </w:r>
          </w:p>
        </w:tc>
        <w:tc>
          <w:tcPr>
            <w:tcW w:w="3060" w:type="dxa"/>
            <w:vAlign w:val="center"/>
          </w:tcPr>
          <w:p w:rsidR="00DA1A59" w:rsidRPr="006C6853" w:rsidRDefault="00DA1A59" w:rsidP="00DA1A59">
            <w:pPr>
              <w:rPr>
                <w:szCs w:val="24"/>
              </w:rPr>
            </w:pPr>
            <w:r w:rsidRPr="006C6853">
              <w:rPr>
                <w:szCs w:val="24"/>
              </w:rPr>
              <w:t>Цель проекта</w:t>
            </w:r>
          </w:p>
        </w:tc>
        <w:tc>
          <w:tcPr>
            <w:tcW w:w="5940" w:type="dxa"/>
          </w:tcPr>
          <w:p w:rsidR="00DA1A59" w:rsidRPr="006C6853" w:rsidRDefault="00DA1A59" w:rsidP="00DA1A59">
            <w:pPr>
              <w:adjustRightInd w:val="0"/>
              <w:snapToGrid w:val="0"/>
              <w:jc w:val="both"/>
              <w:rPr>
                <w:rFonts w:eastAsia="한양신명조"/>
                <w:szCs w:val="24"/>
              </w:rPr>
            </w:pPr>
            <w:r w:rsidRPr="006C6853">
              <w:rPr>
                <w:rFonts w:eastAsia="한양신명조"/>
                <w:color w:val="000000"/>
                <w:szCs w:val="24"/>
              </w:rPr>
              <w:t xml:space="preserve">Данные проектные работы направлены на разработку эскизного и рабочего проектов (чертежи, пояснительные записки, спецификации закупаемых изделий и др.), а также </w:t>
            </w:r>
            <w:proofErr w:type="gramStart"/>
            <w:r w:rsidRPr="006C6853">
              <w:rPr>
                <w:rFonts w:eastAsia="한양신명조"/>
                <w:color w:val="000000"/>
                <w:szCs w:val="24"/>
              </w:rPr>
              <w:t>других  дополнительных</w:t>
            </w:r>
            <w:proofErr w:type="gramEnd"/>
            <w:r w:rsidRPr="006C6853">
              <w:rPr>
                <w:rFonts w:eastAsia="한양신명조"/>
                <w:color w:val="000000"/>
                <w:szCs w:val="24"/>
              </w:rPr>
              <w:t xml:space="preserve">   работ, необходимых  для прохождения необходимых экспертиз, получения разрешения на строительство и эксплуатацию станции АГНКС </w:t>
            </w:r>
            <w:r w:rsidRPr="006C6853">
              <w:rPr>
                <w:rFonts w:eastAsia="한양신명조"/>
                <w:szCs w:val="24"/>
              </w:rPr>
              <w:t xml:space="preserve">по адресу: Южно-Казахстанская область, г. Шымкент, Ташкентское шоссе, б/н.  Проектные </w:t>
            </w:r>
            <w:proofErr w:type="gramStart"/>
            <w:r w:rsidRPr="006C6853">
              <w:rPr>
                <w:rFonts w:eastAsia="한양신명조"/>
                <w:szCs w:val="24"/>
              </w:rPr>
              <w:t>работы  производятся</w:t>
            </w:r>
            <w:proofErr w:type="gramEnd"/>
            <w:r w:rsidRPr="006C6853">
              <w:rPr>
                <w:rFonts w:eastAsia="한양신명조"/>
                <w:szCs w:val="24"/>
              </w:rPr>
              <w:t xml:space="preserve"> на основе исходных документов, предоставляемых частично со стороны Заказчика и получаемых самостоятельно Проектировщиком, </w:t>
            </w:r>
            <w:r w:rsidRPr="009F7A03">
              <w:rPr>
                <w:rFonts w:eastAsia="한양신명조"/>
                <w:szCs w:val="24"/>
              </w:rPr>
              <w:t>а также имеющейся технической документацией.</w:t>
            </w:r>
          </w:p>
        </w:tc>
      </w:tr>
      <w:tr w:rsidR="00DA1A59" w:rsidRPr="006C6853" w:rsidTr="00122E0D">
        <w:tc>
          <w:tcPr>
            <w:tcW w:w="648" w:type="dxa"/>
            <w:vAlign w:val="center"/>
          </w:tcPr>
          <w:p w:rsidR="00DA1A59" w:rsidRPr="006C6853" w:rsidRDefault="00DA1A59" w:rsidP="00DA1A59">
            <w:pPr>
              <w:jc w:val="center"/>
              <w:rPr>
                <w:szCs w:val="24"/>
              </w:rPr>
            </w:pPr>
            <w:r w:rsidRPr="006C6853">
              <w:rPr>
                <w:szCs w:val="24"/>
              </w:rPr>
              <w:t>4</w:t>
            </w:r>
          </w:p>
        </w:tc>
        <w:tc>
          <w:tcPr>
            <w:tcW w:w="3060" w:type="dxa"/>
            <w:vAlign w:val="center"/>
          </w:tcPr>
          <w:p w:rsidR="00DA1A59" w:rsidRPr="006C6853" w:rsidRDefault="00DA1A59" w:rsidP="00DA1A59">
            <w:pPr>
              <w:rPr>
                <w:szCs w:val="24"/>
              </w:rPr>
            </w:pPr>
            <w:r w:rsidRPr="006C6853">
              <w:rPr>
                <w:szCs w:val="24"/>
              </w:rPr>
              <w:t>Вид строительства</w:t>
            </w:r>
          </w:p>
        </w:tc>
        <w:tc>
          <w:tcPr>
            <w:tcW w:w="5940" w:type="dxa"/>
          </w:tcPr>
          <w:p w:rsidR="00DA1A59" w:rsidRPr="006C6853" w:rsidRDefault="00DA1A59" w:rsidP="00DA1A59">
            <w:pPr>
              <w:rPr>
                <w:szCs w:val="24"/>
              </w:rPr>
            </w:pPr>
            <w:r w:rsidRPr="006C6853">
              <w:rPr>
                <w:szCs w:val="24"/>
              </w:rPr>
              <w:t>Новое</w:t>
            </w:r>
          </w:p>
        </w:tc>
      </w:tr>
      <w:tr w:rsidR="00DA1A59" w:rsidRPr="006C6853" w:rsidTr="00122E0D">
        <w:tc>
          <w:tcPr>
            <w:tcW w:w="648" w:type="dxa"/>
            <w:vAlign w:val="center"/>
          </w:tcPr>
          <w:p w:rsidR="00DA1A59" w:rsidRPr="006C6853" w:rsidRDefault="00DA1A59" w:rsidP="00DA1A59">
            <w:pPr>
              <w:jc w:val="center"/>
              <w:rPr>
                <w:szCs w:val="24"/>
              </w:rPr>
            </w:pPr>
            <w:r w:rsidRPr="006C6853">
              <w:rPr>
                <w:szCs w:val="24"/>
              </w:rPr>
              <w:t>5</w:t>
            </w:r>
          </w:p>
        </w:tc>
        <w:tc>
          <w:tcPr>
            <w:tcW w:w="3060" w:type="dxa"/>
            <w:vAlign w:val="center"/>
          </w:tcPr>
          <w:p w:rsidR="00DA1A59" w:rsidRPr="006C6853" w:rsidRDefault="00DA1A59" w:rsidP="00DA1A59">
            <w:pPr>
              <w:rPr>
                <w:szCs w:val="24"/>
              </w:rPr>
            </w:pPr>
            <w:r w:rsidRPr="006C6853">
              <w:rPr>
                <w:szCs w:val="24"/>
              </w:rPr>
              <w:t>Стадийность проектирования</w:t>
            </w:r>
          </w:p>
        </w:tc>
        <w:tc>
          <w:tcPr>
            <w:tcW w:w="5940" w:type="dxa"/>
          </w:tcPr>
          <w:p w:rsidR="00DA1A59" w:rsidRPr="006C6853" w:rsidRDefault="00DA1A59" w:rsidP="00DA1A59">
            <w:pPr>
              <w:rPr>
                <w:szCs w:val="24"/>
              </w:rPr>
            </w:pPr>
            <w:r w:rsidRPr="006C6853">
              <w:rPr>
                <w:szCs w:val="24"/>
              </w:rPr>
              <w:t xml:space="preserve">Одностадийное (РП) </w:t>
            </w:r>
          </w:p>
        </w:tc>
      </w:tr>
      <w:tr w:rsidR="00DA1A59" w:rsidRPr="006C6853" w:rsidTr="00122E0D">
        <w:tc>
          <w:tcPr>
            <w:tcW w:w="648" w:type="dxa"/>
            <w:vAlign w:val="center"/>
          </w:tcPr>
          <w:p w:rsidR="00DA1A59" w:rsidRPr="006C6853" w:rsidRDefault="00DA1A59" w:rsidP="00DA1A59">
            <w:pPr>
              <w:jc w:val="center"/>
              <w:rPr>
                <w:szCs w:val="24"/>
              </w:rPr>
            </w:pPr>
            <w:r w:rsidRPr="006C6853">
              <w:rPr>
                <w:szCs w:val="24"/>
              </w:rPr>
              <w:t>6</w:t>
            </w:r>
          </w:p>
        </w:tc>
        <w:tc>
          <w:tcPr>
            <w:tcW w:w="3060" w:type="dxa"/>
            <w:vAlign w:val="center"/>
          </w:tcPr>
          <w:p w:rsidR="00DA1A59" w:rsidRPr="006C6853" w:rsidRDefault="00DA1A59" w:rsidP="00DA1A59">
            <w:pPr>
              <w:rPr>
                <w:szCs w:val="24"/>
              </w:rPr>
            </w:pPr>
            <w:r w:rsidRPr="006C6853">
              <w:rPr>
                <w:szCs w:val="24"/>
              </w:rPr>
              <w:t>Требования по вариантной и конкурсной разработке</w:t>
            </w:r>
          </w:p>
        </w:tc>
        <w:tc>
          <w:tcPr>
            <w:tcW w:w="5940" w:type="dxa"/>
          </w:tcPr>
          <w:p w:rsidR="00DA1A59" w:rsidRPr="006C6853" w:rsidRDefault="00DA1A59" w:rsidP="00DA1A59">
            <w:pPr>
              <w:rPr>
                <w:szCs w:val="24"/>
              </w:rPr>
            </w:pPr>
            <w:r w:rsidRPr="006C6853">
              <w:rPr>
                <w:szCs w:val="24"/>
              </w:rPr>
              <w:t>Не требуется</w:t>
            </w:r>
          </w:p>
        </w:tc>
      </w:tr>
      <w:tr w:rsidR="00DA1A59" w:rsidRPr="006C6853" w:rsidTr="00122E0D">
        <w:tc>
          <w:tcPr>
            <w:tcW w:w="648" w:type="dxa"/>
            <w:vAlign w:val="center"/>
          </w:tcPr>
          <w:p w:rsidR="00DA1A59" w:rsidRPr="006C6853" w:rsidRDefault="00DA1A59" w:rsidP="00DA1A59">
            <w:pPr>
              <w:jc w:val="center"/>
              <w:rPr>
                <w:szCs w:val="24"/>
              </w:rPr>
            </w:pPr>
            <w:r w:rsidRPr="006C6853">
              <w:rPr>
                <w:szCs w:val="24"/>
              </w:rPr>
              <w:t>7</w:t>
            </w:r>
          </w:p>
        </w:tc>
        <w:tc>
          <w:tcPr>
            <w:tcW w:w="3060" w:type="dxa"/>
            <w:vAlign w:val="center"/>
          </w:tcPr>
          <w:p w:rsidR="00DA1A59" w:rsidRPr="006C6853" w:rsidRDefault="00DA1A59" w:rsidP="00DA1A59">
            <w:pPr>
              <w:rPr>
                <w:szCs w:val="24"/>
              </w:rPr>
            </w:pPr>
            <w:r w:rsidRPr="006C6853">
              <w:rPr>
                <w:szCs w:val="24"/>
              </w:rPr>
              <w:t>Уровень ответственности</w:t>
            </w:r>
          </w:p>
        </w:tc>
        <w:tc>
          <w:tcPr>
            <w:tcW w:w="5940" w:type="dxa"/>
          </w:tcPr>
          <w:p w:rsidR="00DA1A59" w:rsidRPr="006C6853" w:rsidRDefault="00DA1A59" w:rsidP="00DA1A59">
            <w:pPr>
              <w:rPr>
                <w:szCs w:val="24"/>
              </w:rPr>
            </w:pPr>
            <w:r w:rsidRPr="006C6853">
              <w:rPr>
                <w:szCs w:val="24"/>
              </w:rPr>
              <w:t>Повышенный уровень ответственности в соответ</w:t>
            </w:r>
            <w:r>
              <w:rPr>
                <w:szCs w:val="24"/>
              </w:rPr>
              <w:t xml:space="preserve">ствии с п 1.2.5 «Приложения А» </w:t>
            </w:r>
            <w:r w:rsidRPr="006C6853">
              <w:rPr>
                <w:szCs w:val="24"/>
              </w:rPr>
              <w:t>РДС РК 1.02-04-2013</w:t>
            </w:r>
          </w:p>
        </w:tc>
      </w:tr>
      <w:tr w:rsidR="00DA1A59" w:rsidRPr="006C6853" w:rsidTr="00122E0D">
        <w:tc>
          <w:tcPr>
            <w:tcW w:w="648" w:type="dxa"/>
            <w:vAlign w:val="center"/>
          </w:tcPr>
          <w:p w:rsidR="00DA1A59" w:rsidRPr="006C6853" w:rsidRDefault="00DA1A59" w:rsidP="00DA1A59">
            <w:pPr>
              <w:jc w:val="center"/>
              <w:rPr>
                <w:szCs w:val="24"/>
              </w:rPr>
            </w:pPr>
            <w:r w:rsidRPr="006C6853">
              <w:rPr>
                <w:szCs w:val="24"/>
              </w:rPr>
              <w:t>8</w:t>
            </w:r>
          </w:p>
        </w:tc>
        <w:tc>
          <w:tcPr>
            <w:tcW w:w="3060" w:type="dxa"/>
            <w:vAlign w:val="center"/>
          </w:tcPr>
          <w:p w:rsidR="00DA1A59" w:rsidRPr="006C6853" w:rsidRDefault="00DA1A59" w:rsidP="00DA1A59">
            <w:pPr>
              <w:rPr>
                <w:szCs w:val="24"/>
              </w:rPr>
            </w:pPr>
            <w:r w:rsidRPr="006C6853">
              <w:rPr>
                <w:szCs w:val="24"/>
              </w:rPr>
              <w:t>Исходные данные для проектирования</w:t>
            </w:r>
          </w:p>
        </w:tc>
        <w:tc>
          <w:tcPr>
            <w:tcW w:w="5940" w:type="dxa"/>
          </w:tcPr>
          <w:p w:rsidR="00DA1A59" w:rsidRPr="006C6853" w:rsidRDefault="00DA1A59" w:rsidP="00DA1A59">
            <w:pPr>
              <w:rPr>
                <w:szCs w:val="24"/>
              </w:rPr>
            </w:pPr>
            <w:r w:rsidRPr="006C6853">
              <w:rPr>
                <w:szCs w:val="24"/>
              </w:rPr>
              <w:t>- документы, включаемые в землеустроительный проект, акт отвода земельных участков, а также</w:t>
            </w:r>
          </w:p>
          <w:p w:rsidR="00DA1A59" w:rsidRPr="006C6853" w:rsidRDefault="00DA1A59" w:rsidP="00DA1A59">
            <w:pPr>
              <w:rPr>
                <w:szCs w:val="24"/>
              </w:rPr>
            </w:pPr>
            <w:r w:rsidRPr="006C6853">
              <w:rPr>
                <w:szCs w:val="24"/>
              </w:rPr>
              <w:t>- постановление об отводе земель акимата</w:t>
            </w:r>
          </w:p>
          <w:p w:rsidR="00DA1A59" w:rsidRPr="006C6853" w:rsidRDefault="00DA1A59" w:rsidP="00DA1A59">
            <w:pPr>
              <w:rPr>
                <w:szCs w:val="24"/>
              </w:rPr>
            </w:pPr>
            <w:r w:rsidRPr="006C6853">
              <w:rPr>
                <w:szCs w:val="24"/>
              </w:rPr>
              <w:t>-архитектурно-планировочное задание;</w:t>
            </w:r>
          </w:p>
          <w:p w:rsidR="00DA1A59" w:rsidRPr="006C6853" w:rsidRDefault="00DA1A59" w:rsidP="00DA1A59">
            <w:pPr>
              <w:rPr>
                <w:szCs w:val="24"/>
              </w:rPr>
            </w:pPr>
            <w:r w:rsidRPr="006C6853">
              <w:rPr>
                <w:szCs w:val="24"/>
              </w:rPr>
              <w:t>-технические условия на инженерное обеспечение;</w:t>
            </w:r>
          </w:p>
          <w:p w:rsidR="00DA1A59" w:rsidRPr="006C6853" w:rsidRDefault="00DA1A59" w:rsidP="00DA1A59">
            <w:pPr>
              <w:rPr>
                <w:szCs w:val="24"/>
              </w:rPr>
            </w:pPr>
            <w:r w:rsidRPr="006C6853">
              <w:rPr>
                <w:szCs w:val="24"/>
              </w:rPr>
              <w:lastRenderedPageBreak/>
              <w:t>-технические условия на пересечение с коммуникациями (автодороги, BЛ, кабели и др.) при необходимости;</w:t>
            </w:r>
          </w:p>
          <w:p w:rsidR="00DA1A59" w:rsidRPr="006C6853" w:rsidRDefault="00DA1A59" w:rsidP="00DA1A59">
            <w:pPr>
              <w:rPr>
                <w:szCs w:val="24"/>
              </w:rPr>
            </w:pPr>
            <w:r w:rsidRPr="006C6853">
              <w:rPr>
                <w:szCs w:val="24"/>
              </w:rPr>
              <w:t xml:space="preserve">-материалы инженерных изысканий (топография) с предоставлением отчетов в объемах и масштабе, необходимом для разработки ПСД (масштаб топосьемки по площадкам АГНКС M1:500, по подводящим инженерным сетям M1:500 </w:t>
            </w:r>
          </w:p>
          <w:p w:rsidR="00DA1A59" w:rsidRPr="006C6853" w:rsidRDefault="00DA1A59" w:rsidP="00DA1A59">
            <w:pPr>
              <w:rPr>
                <w:szCs w:val="24"/>
              </w:rPr>
            </w:pPr>
            <w:r w:rsidRPr="006C6853">
              <w:rPr>
                <w:szCs w:val="24"/>
              </w:rPr>
              <w:t>-материалы технологического оборудования. (компрессорная установка, установка осушки газа, установка хранения сжатого газа, заправочная колонка для АГНКС) с техническими характеристиками</w:t>
            </w:r>
          </w:p>
          <w:p w:rsidR="00DA1A59" w:rsidRPr="006C6853" w:rsidRDefault="00DA1A59" w:rsidP="00DA1A59">
            <w:pPr>
              <w:adjustRightInd w:val="0"/>
              <w:snapToGrid w:val="0"/>
              <w:jc w:val="both"/>
              <w:rPr>
                <w:rFonts w:eastAsia="Gulim"/>
                <w:b/>
                <w:szCs w:val="24"/>
              </w:rPr>
            </w:pPr>
            <w:r w:rsidRPr="006C6853">
              <w:rPr>
                <w:rFonts w:eastAsia="한양신명조"/>
                <w:b/>
                <w:szCs w:val="24"/>
              </w:rPr>
              <w:t>Нижеуказанные материалы могут быть рассмотрены или приняты к сведению, но решение касательно целесообразности применения Проектировщик решает сам, а затем использует.</w:t>
            </w:r>
          </w:p>
          <w:p w:rsidR="00DA1A59" w:rsidRPr="006C6853" w:rsidRDefault="00DA1A59" w:rsidP="00DA1A59">
            <w:pPr>
              <w:adjustRightInd w:val="0"/>
              <w:snapToGrid w:val="0"/>
              <w:ind w:left="756" w:hangingChars="315" w:hanging="756"/>
              <w:jc w:val="both"/>
              <w:rPr>
                <w:rFonts w:eastAsia="Gulim"/>
                <w:szCs w:val="24"/>
              </w:rPr>
            </w:pPr>
            <w:r w:rsidRPr="006C6853">
              <w:rPr>
                <w:rFonts w:eastAsia="한양신명조"/>
                <w:szCs w:val="24"/>
              </w:rPr>
              <w:t>График ввода в эксплуатацию АГНКС.</w:t>
            </w:r>
          </w:p>
          <w:p w:rsidR="00DA1A59" w:rsidRPr="006C6853" w:rsidRDefault="00DA1A59" w:rsidP="00DA1A59">
            <w:pPr>
              <w:adjustRightInd w:val="0"/>
              <w:snapToGrid w:val="0"/>
              <w:jc w:val="both"/>
              <w:rPr>
                <w:rFonts w:eastAsia="Gulim"/>
                <w:szCs w:val="24"/>
              </w:rPr>
            </w:pPr>
            <w:r w:rsidRPr="006C6853">
              <w:rPr>
                <w:rFonts w:eastAsia="한양신명조"/>
                <w:szCs w:val="24"/>
              </w:rPr>
              <w:t>Техническую спецификацию на закуп оборудования АГНКС.</w:t>
            </w:r>
          </w:p>
          <w:p w:rsidR="00DA1A59" w:rsidRPr="006C6853" w:rsidRDefault="00DA1A59" w:rsidP="00DA1A59">
            <w:pPr>
              <w:adjustRightInd w:val="0"/>
              <w:snapToGrid w:val="0"/>
              <w:ind w:left="756" w:hangingChars="315" w:hanging="756"/>
              <w:jc w:val="both"/>
              <w:rPr>
                <w:rFonts w:eastAsia="Gulim"/>
                <w:szCs w:val="24"/>
              </w:rPr>
            </w:pPr>
            <w:r w:rsidRPr="006C6853">
              <w:rPr>
                <w:rFonts w:eastAsia="한양신명조"/>
                <w:szCs w:val="24"/>
              </w:rPr>
              <w:t>Дополнительные данные для оборудования АГНКС.</w:t>
            </w:r>
          </w:p>
          <w:p w:rsidR="00DA1A59" w:rsidRPr="006C6853" w:rsidRDefault="00DA1A59" w:rsidP="00DA1A59">
            <w:pPr>
              <w:adjustRightInd w:val="0"/>
              <w:snapToGrid w:val="0"/>
              <w:jc w:val="both"/>
              <w:rPr>
                <w:rFonts w:eastAsia="Gulim"/>
                <w:szCs w:val="24"/>
              </w:rPr>
            </w:pPr>
            <w:r w:rsidRPr="006C6853">
              <w:rPr>
                <w:rFonts w:eastAsia="한양신명조"/>
                <w:szCs w:val="24"/>
              </w:rPr>
              <w:t>Дополнительные материалы, предоставленные поставщиком оборудования АГНКС.</w:t>
            </w:r>
          </w:p>
          <w:p w:rsidR="00DA1A59" w:rsidRPr="006C6853" w:rsidRDefault="00DA1A59" w:rsidP="00DA1A59">
            <w:pPr>
              <w:adjustRightInd w:val="0"/>
              <w:snapToGrid w:val="0"/>
              <w:jc w:val="both"/>
              <w:rPr>
                <w:rFonts w:eastAsia="Gulim"/>
                <w:szCs w:val="24"/>
              </w:rPr>
            </w:pPr>
            <w:r w:rsidRPr="006C6853">
              <w:rPr>
                <w:rFonts w:eastAsia="한양신명조"/>
                <w:szCs w:val="24"/>
              </w:rPr>
              <w:t>Основные материалы по проектированию АГНКС (P&amp;ID и т.п.).</w:t>
            </w:r>
          </w:p>
          <w:p w:rsidR="00DA1A59" w:rsidRPr="006C6853" w:rsidRDefault="00DA1A59" w:rsidP="00DA1A59">
            <w:pPr>
              <w:adjustRightInd w:val="0"/>
              <w:snapToGrid w:val="0"/>
              <w:jc w:val="both"/>
              <w:rPr>
                <w:rFonts w:eastAsia="Gulim"/>
                <w:szCs w:val="24"/>
                <w:lang w:val="kk-KZ"/>
              </w:rPr>
            </w:pPr>
            <w:r w:rsidRPr="006C6853">
              <w:rPr>
                <w:rFonts w:eastAsia="한양신명조"/>
                <w:szCs w:val="24"/>
              </w:rPr>
              <w:t xml:space="preserve">Материалы, затребованные </w:t>
            </w:r>
            <w:r w:rsidRPr="006C6853">
              <w:rPr>
                <w:rFonts w:eastAsia="한양신명조"/>
                <w:szCs w:val="24"/>
                <w:lang w:val="kk-KZ"/>
              </w:rPr>
              <w:t xml:space="preserve">Проектировщиком для исполнения работ, материалы которые может предоставить Заказчик. </w:t>
            </w:r>
          </w:p>
        </w:tc>
      </w:tr>
      <w:tr w:rsidR="00DA1A59" w:rsidRPr="006C6853" w:rsidTr="00122E0D">
        <w:tc>
          <w:tcPr>
            <w:tcW w:w="648" w:type="dxa"/>
            <w:vAlign w:val="center"/>
          </w:tcPr>
          <w:p w:rsidR="00DA1A59" w:rsidRPr="006C6853" w:rsidRDefault="00DA1A59" w:rsidP="00DA1A59">
            <w:pPr>
              <w:jc w:val="center"/>
              <w:rPr>
                <w:szCs w:val="24"/>
              </w:rPr>
            </w:pPr>
            <w:r w:rsidRPr="006C6853">
              <w:rPr>
                <w:szCs w:val="24"/>
              </w:rPr>
              <w:lastRenderedPageBreak/>
              <w:t>9</w:t>
            </w:r>
          </w:p>
        </w:tc>
        <w:tc>
          <w:tcPr>
            <w:tcW w:w="3060" w:type="dxa"/>
            <w:vAlign w:val="center"/>
          </w:tcPr>
          <w:p w:rsidR="00DA1A59" w:rsidRPr="006C6853" w:rsidRDefault="00DA1A59" w:rsidP="00DA1A59">
            <w:pPr>
              <w:rPr>
                <w:szCs w:val="24"/>
              </w:rPr>
            </w:pPr>
            <w:r w:rsidRPr="006C6853">
              <w:rPr>
                <w:szCs w:val="24"/>
              </w:rPr>
              <w:t>Общие положения к проекту</w:t>
            </w:r>
          </w:p>
        </w:tc>
        <w:tc>
          <w:tcPr>
            <w:tcW w:w="5940" w:type="dxa"/>
          </w:tcPr>
          <w:p w:rsidR="00DA1A59" w:rsidRPr="006C6853" w:rsidRDefault="00DA1A59" w:rsidP="00DA1A59">
            <w:pPr>
              <w:adjustRightInd w:val="0"/>
              <w:snapToGrid w:val="0"/>
              <w:jc w:val="both"/>
              <w:rPr>
                <w:rFonts w:eastAsia="Gulim"/>
                <w:szCs w:val="24"/>
              </w:rPr>
            </w:pPr>
            <w:r w:rsidRPr="006C6853">
              <w:rPr>
                <w:rFonts w:eastAsia="한양신명조"/>
                <w:szCs w:val="24"/>
              </w:rPr>
              <w:t>Основное проектирование.</w:t>
            </w:r>
          </w:p>
          <w:p w:rsidR="00DA1A59" w:rsidRPr="006C6853" w:rsidRDefault="00DA1A59" w:rsidP="00DA1A59">
            <w:pPr>
              <w:adjustRightInd w:val="0"/>
              <w:snapToGrid w:val="0"/>
              <w:jc w:val="both"/>
              <w:rPr>
                <w:rFonts w:eastAsia="한양신명조"/>
                <w:szCs w:val="24"/>
              </w:rPr>
            </w:pPr>
            <w:r w:rsidRPr="006C6853">
              <w:rPr>
                <w:rFonts w:eastAsia="한양신명조"/>
                <w:szCs w:val="24"/>
              </w:rPr>
              <w:t xml:space="preserve">Рассмотрение технического материала Заказчика. </w:t>
            </w:r>
          </w:p>
          <w:p w:rsidR="00DA1A59" w:rsidRPr="006C6853" w:rsidRDefault="00DA1A59" w:rsidP="00DA1A59">
            <w:pPr>
              <w:adjustRightInd w:val="0"/>
              <w:snapToGrid w:val="0"/>
              <w:jc w:val="both"/>
              <w:rPr>
                <w:rFonts w:eastAsia="한양신명조"/>
                <w:szCs w:val="24"/>
              </w:rPr>
            </w:pPr>
            <w:r w:rsidRPr="006C6853">
              <w:rPr>
                <w:rFonts w:eastAsia="한양신명조"/>
                <w:szCs w:val="24"/>
              </w:rPr>
              <w:t xml:space="preserve">Обзор   законов РК и международных стандартов, касательно строительства станций АГНКС. </w:t>
            </w:r>
          </w:p>
          <w:p w:rsidR="00DA1A59" w:rsidRPr="006C6853" w:rsidRDefault="00DA1A59" w:rsidP="00DA1A59">
            <w:pPr>
              <w:adjustRightInd w:val="0"/>
              <w:snapToGrid w:val="0"/>
              <w:jc w:val="both"/>
              <w:rPr>
                <w:rFonts w:eastAsia="한양신명조"/>
                <w:szCs w:val="24"/>
              </w:rPr>
            </w:pPr>
            <w:r w:rsidRPr="006C6853">
              <w:rPr>
                <w:rFonts w:eastAsia="한양신명조"/>
                <w:szCs w:val="24"/>
              </w:rPr>
              <w:t>Утверждение плана разработки Эскизного и Рабочего проекта.</w:t>
            </w:r>
          </w:p>
          <w:p w:rsidR="00DA1A59" w:rsidRPr="006C6853" w:rsidRDefault="00DA1A59" w:rsidP="00DA1A59">
            <w:pPr>
              <w:adjustRightInd w:val="0"/>
              <w:snapToGrid w:val="0"/>
              <w:jc w:val="both"/>
              <w:rPr>
                <w:rFonts w:eastAsia="한양신명조"/>
                <w:szCs w:val="24"/>
              </w:rPr>
            </w:pPr>
            <w:proofErr w:type="gramStart"/>
            <w:r w:rsidRPr="006C6853">
              <w:rPr>
                <w:rFonts w:eastAsia="한양신명조"/>
                <w:szCs w:val="24"/>
              </w:rPr>
              <w:t>Составление  окончательного</w:t>
            </w:r>
            <w:proofErr w:type="gramEnd"/>
            <w:r w:rsidRPr="006C6853">
              <w:rPr>
                <w:rFonts w:eastAsia="한양신명조"/>
                <w:szCs w:val="24"/>
              </w:rPr>
              <w:t xml:space="preserve">  варианта плана  размещения оборудования на площадке.</w:t>
            </w:r>
          </w:p>
          <w:p w:rsidR="00DA1A59" w:rsidRPr="006C6853" w:rsidRDefault="00DA1A59" w:rsidP="00DA1A59">
            <w:pPr>
              <w:adjustRightInd w:val="0"/>
              <w:snapToGrid w:val="0"/>
              <w:jc w:val="both"/>
              <w:rPr>
                <w:rFonts w:eastAsia="한양신명조"/>
                <w:szCs w:val="24"/>
              </w:rPr>
            </w:pPr>
            <w:proofErr w:type="gramStart"/>
            <w:r w:rsidRPr="006C6853">
              <w:rPr>
                <w:rFonts w:eastAsia="한양신명조"/>
                <w:szCs w:val="24"/>
              </w:rPr>
              <w:t>Составление  чертежей</w:t>
            </w:r>
            <w:proofErr w:type="gramEnd"/>
            <w:r w:rsidRPr="006C6853">
              <w:rPr>
                <w:rFonts w:eastAsia="한양신명조"/>
                <w:szCs w:val="24"/>
              </w:rPr>
              <w:t xml:space="preserve"> и  спецификаций на материалы и  оборудование по  другим технологическим решениям (кроме технологического оборудования комплекта АГНКС).</w:t>
            </w:r>
          </w:p>
          <w:p w:rsidR="00DA1A59" w:rsidRPr="006C6853" w:rsidRDefault="00DA1A59" w:rsidP="00DA1A59">
            <w:pPr>
              <w:adjustRightInd w:val="0"/>
              <w:snapToGrid w:val="0"/>
              <w:jc w:val="both"/>
              <w:rPr>
                <w:rFonts w:eastAsia="한양신명조"/>
                <w:szCs w:val="24"/>
              </w:rPr>
            </w:pPr>
            <w:r w:rsidRPr="006C6853">
              <w:rPr>
                <w:rFonts w:eastAsia="한양신명조"/>
                <w:szCs w:val="24"/>
              </w:rPr>
              <w:t>Составление полного списка состава проектных работ.</w:t>
            </w:r>
          </w:p>
          <w:p w:rsidR="00DA1A59" w:rsidRPr="006C6853" w:rsidRDefault="00DA1A59" w:rsidP="00DA1A59">
            <w:pPr>
              <w:adjustRightInd w:val="0"/>
              <w:snapToGrid w:val="0"/>
              <w:jc w:val="both"/>
              <w:rPr>
                <w:rFonts w:eastAsia="Gulim"/>
                <w:szCs w:val="24"/>
              </w:rPr>
            </w:pPr>
            <w:r w:rsidRPr="006C6853">
              <w:rPr>
                <w:rFonts w:eastAsia="한양신명조"/>
                <w:szCs w:val="24"/>
              </w:rPr>
              <w:t xml:space="preserve">Составление   проектно-сметной документации на строительство (проектная документация на строительство, </w:t>
            </w:r>
            <w:proofErr w:type="gramStart"/>
            <w:r w:rsidRPr="006C6853">
              <w:rPr>
                <w:rFonts w:eastAsia="한양신명조"/>
                <w:szCs w:val="24"/>
              </w:rPr>
              <w:t>проверка,  рассмотрение</w:t>
            </w:r>
            <w:proofErr w:type="gramEnd"/>
            <w:r w:rsidRPr="006C6853">
              <w:rPr>
                <w:rFonts w:eastAsia="한양신명조"/>
                <w:szCs w:val="24"/>
              </w:rPr>
              <w:t xml:space="preserve"> и согласования, промежуточные чертежи и т.д.).</w:t>
            </w:r>
          </w:p>
          <w:p w:rsidR="00DA1A59" w:rsidRPr="006C6853" w:rsidRDefault="00DA1A59" w:rsidP="00DA1A59">
            <w:pPr>
              <w:adjustRightInd w:val="0"/>
              <w:snapToGrid w:val="0"/>
              <w:jc w:val="both"/>
              <w:rPr>
                <w:rFonts w:eastAsia="한양신명조"/>
                <w:szCs w:val="24"/>
              </w:rPr>
            </w:pPr>
            <w:r w:rsidRPr="006C6853">
              <w:rPr>
                <w:rFonts w:eastAsia="한양신명조"/>
                <w:szCs w:val="24"/>
              </w:rPr>
              <w:t>Составление пояснительной записки по проекту и соответствующие процедуры.</w:t>
            </w:r>
          </w:p>
          <w:p w:rsidR="00DA1A59" w:rsidRPr="006C6853" w:rsidRDefault="00DA1A59" w:rsidP="00DA1A59">
            <w:pPr>
              <w:adjustRightInd w:val="0"/>
              <w:snapToGrid w:val="0"/>
              <w:jc w:val="both"/>
              <w:rPr>
                <w:rFonts w:eastAsia="한양신명조"/>
                <w:szCs w:val="24"/>
              </w:rPr>
            </w:pPr>
            <w:r w:rsidRPr="006C6853">
              <w:rPr>
                <w:rFonts w:eastAsia="한양신명조"/>
                <w:szCs w:val="24"/>
              </w:rPr>
              <w:t>Расчет объема строительных работ и составление сметной документации на строительство.</w:t>
            </w:r>
          </w:p>
          <w:p w:rsidR="00DA1A59" w:rsidRPr="006C6853" w:rsidRDefault="00DA1A59" w:rsidP="00DA1A59">
            <w:pPr>
              <w:adjustRightInd w:val="0"/>
              <w:snapToGrid w:val="0"/>
              <w:jc w:val="both"/>
              <w:rPr>
                <w:rFonts w:eastAsia="한양신명조"/>
                <w:szCs w:val="24"/>
              </w:rPr>
            </w:pPr>
            <w:r w:rsidRPr="006C6853">
              <w:rPr>
                <w:rFonts w:eastAsia="한양신명조"/>
                <w:szCs w:val="24"/>
              </w:rPr>
              <w:t>Подготовка комплектов проектной документации для получения согласований и разрешений.</w:t>
            </w:r>
          </w:p>
          <w:p w:rsidR="00DA1A59" w:rsidRPr="006C6853" w:rsidRDefault="00DA1A59" w:rsidP="00DA1A59">
            <w:pPr>
              <w:adjustRightInd w:val="0"/>
              <w:snapToGrid w:val="0"/>
              <w:jc w:val="both"/>
              <w:rPr>
                <w:rFonts w:eastAsia="한양신명조"/>
                <w:szCs w:val="24"/>
              </w:rPr>
            </w:pPr>
            <w:r w:rsidRPr="006C6853">
              <w:rPr>
                <w:rFonts w:eastAsia="한양신명조"/>
                <w:szCs w:val="24"/>
              </w:rPr>
              <w:t>Получение всех разрешений и согласований для составления ПСД на строительство АГНКС.</w:t>
            </w:r>
          </w:p>
        </w:tc>
      </w:tr>
      <w:tr w:rsidR="00DA1A59" w:rsidRPr="006C6853" w:rsidTr="00122E0D">
        <w:tc>
          <w:tcPr>
            <w:tcW w:w="648" w:type="dxa"/>
            <w:vAlign w:val="center"/>
          </w:tcPr>
          <w:p w:rsidR="00DA1A59" w:rsidRPr="006C6853" w:rsidRDefault="00DA1A59" w:rsidP="00DA1A59">
            <w:pPr>
              <w:jc w:val="center"/>
              <w:rPr>
                <w:szCs w:val="24"/>
              </w:rPr>
            </w:pPr>
            <w:r w:rsidRPr="006C6853">
              <w:rPr>
                <w:szCs w:val="24"/>
              </w:rPr>
              <w:t>10</w:t>
            </w:r>
          </w:p>
        </w:tc>
        <w:tc>
          <w:tcPr>
            <w:tcW w:w="3060" w:type="dxa"/>
            <w:vAlign w:val="center"/>
          </w:tcPr>
          <w:p w:rsidR="00DA1A59" w:rsidRPr="006C6853" w:rsidRDefault="00DA1A59" w:rsidP="00DA1A59">
            <w:pPr>
              <w:rPr>
                <w:szCs w:val="24"/>
              </w:rPr>
            </w:pPr>
            <w:r w:rsidRPr="006C6853">
              <w:rPr>
                <w:szCs w:val="24"/>
              </w:rPr>
              <w:t>Состав проекта</w:t>
            </w:r>
          </w:p>
        </w:tc>
        <w:tc>
          <w:tcPr>
            <w:tcW w:w="5940" w:type="dxa"/>
          </w:tcPr>
          <w:p w:rsidR="00DA1A59" w:rsidRPr="006C6853" w:rsidRDefault="00DA1A59" w:rsidP="00DA1A59">
            <w:pPr>
              <w:rPr>
                <w:szCs w:val="24"/>
              </w:rPr>
            </w:pPr>
            <w:r w:rsidRPr="006C6853">
              <w:rPr>
                <w:szCs w:val="24"/>
              </w:rPr>
              <w:t xml:space="preserve">Состав проекта выполнить согласно СНиП РК 1.02-01-2007. </w:t>
            </w:r>
          </w:p>
          <w:p w:rsidR="00DA1A59" w:rsidRPr="006C6853" w:rsidRDefault="00DA1A59" w:rsidP="00DA1A59">
            <w:pPr>
              <w:adjustRightInd w:val="0"/>
              <w:snapToGrid w:val="0"/>
              <w:jc w:val="both"/>
              <w:rPr>
                <w:rFonts w:eastAsia="한양신명조"/>
                <w:szCs w:val="24"/>
              </w:rPr>
            </w:pPr>
            <w:r w:rsidRPr="006C6853">
              <w:rPr>
                <w:rFonts w:eastAsia="한양신명조"/>
                <w:b/>
                <w:szCs w:val="24"/>
              </w:rPr>
              <w:lastRenderedPageBreak/>
              <w:t>Рабочее проектирование</w:t>
            </w:r>
            <w:r w:rsidRPr="006C6853">
              <w:rPr>
                <w:rFonts w:eastAsia="한양신명조"/>
                <w:szCs w:val="24"/>
              </w:rPr>
              <w:t xml:space="preserve"> (земляные работы, фундаменты, строительство, технологическое оборудование, технологические трубопроводы, электроснабжение, пожаротушение, пожарная сигнализация, охраны объекта- «тревожная кнопка», видеонаблюдение, громкоговорящая связь и т.д.).</w:t>
            </w:r>
          </w:p>
          <w:p w:rsidR="00DA1A59" w:rsidRPr="006C6853" w:rsidRDefault="00DA1A59" w:rsidP="00DA1A59">
            <w:pPr>
              <w:adjustRightInd w:val="0"/>
              <w:snapToGrid w:val="0"/>
              <w:jc w:val="both"/>
              <w:rPr>
                <w:rFonts w:eastAsia="Gulim"/>
                <w:b/>
                <w:szCs w:val="24"/>
              </w:rPr>
            </w:pPr>
            <w:r w:rsidRPr="006C6853">
              <w:rPr>
                <w:rFonts w:eastAsia="한양신명조"/>
                <w:b/>
                <w:szCs w:val="24"/>
              </w:rPr>
              <w:t xml:space="preserve">Составление  технических спецификаций по материалам и оборудованию.                                                                                                                                                                                                                                                                                                                                                                                                                                                                                                                                                                                                                                                                                                                                                                                                                                                                                                                                                                                                                                                                                                                                                                                                                                                                                                                                                                                                                </w:t>
            </w:r>
          </w:p>
          <w:p w:rsidR="00DA1A59" w:rsidRPr="006C6853" w:rsidRDefault="00DA1A59" w:rsidP="00DA1A59">
            <w:pPr>
              <w:adjustRightInd w:val="0"/>
              <w:snapToGrid w:val="0"/>
              <w:jc w:val="both"/>
              <w:rPr>
                <w:rFonts w:eastAsia="한양신명조"/>
                <w:szCs w:val="24"/>
              </w:rPr>
            </w:pPr>
            <w:r w:rsidRPr="006C6853">
              <w:rPr>
                <w:rFonts w:eastAsia="한양신명조"/>
                <w:b/>
                <w:szCs w:val="24"/>
              </w:rPr>
              <w:t>Составление сметной документации</w:t>
            </w:r>
            <w:r w:rsidRPr="006C6853">
              <w:rPr>
                <w:rFonts w:eastAsia="한양신명조"/>
                <w:szCs w:val="24"/>
              </w:rPr>
              <w:t>.</w:t>
            </w:r>
          </w:p>
          <w:p w:rsidR="00DA1A59" w:rsidRPr="006C6853" w:rsidRDefault="00DA1A59" w:rsidP="00DA1A59">
            <w:pPr>
              <w:adjustRightInd w:val="0"/>
              <w:snapToGrid w:val="0"/>
              <w:jc w:val="both"/>
              <w:rPr>
                <w:rFonts w:eastAsia="한양신명조"/>
                <w:szCs w:val="24"/>
              </w:rPr>
            </w:pPr>
            <w:r w:rsidRPr="006C6853">
              <w:rPr>
                <w:rFonts w:eastAsia="한양신명조"/>
                <w:b/>
                <w:szCs w:val="24"/>
              </w:rPr>
              <w:t>Согласование и утверждение</w:t>
            </w:r>
            <w:r w:rsidRPr="006C6853">
              <w:rPr>
                <w:rFonts w:eastAsia="한양신명조"/>
                <w:szCs w:val="24"/>
              </w:rPr>
              <w:t xml:space="preserve"> проектных </w:t>
            </w:r>
            <w:proofErr w:type="gramStart"/>
            <w:r w:rsidRPr="006C6853">
              <w:rPr>
                <w:rFonts w:eastAsia="한양신명조"/>
                <w:szCs w:val="24"/>
              </w:rPr>
              <w:t>решений  с</w:t>
            </w:r>
            <w:proofErr w:type="gramEnd"/>
            <w:r w:rsidRPr="006C6853">
              <w:rPr>
                <w:rFonts w:eastAsia="한양신명조"/>
                <w:szCs w:val="24"/>
              </w:rPr>
              <w:t xml:space="preserve"> Заказчиком, включая решения и материалы по рекламному оформлению, отделочные материалы.</w:t>
            </w:r>
          </w:p>
          <w:p w:rsidR="00DA1A59" w:rsidRPr="006C6853" w:rsidRDefault="00DA1A59" w:rsidP="00DA1A59">
            <w:pPr>
              <w:adjustRightInd w:val="0"/>
              <w:snapToGrid w:val="0"/>
              <w:jc w:val="both"/>
              <w:rPr>
                <w:rFonts w:eastAsia="한양신명조"/>
                <w:szCs w:val="24"/>
              </w:rPr>
            </w:pPr>
            <w:r w:rsidRPr="006C6853">
              <w:rPr>
                <w:rFonts w:eastAsia="한양신명조"/>
                <w:b/>
                <w:szCs w:val="24"/>
              </w:rPr>
              <w:t>Разработка технологического раздела</w:t>
            </w:r>
            <w:r w:rsidRPr="006C6853">
              <w:rPr>
                <w:rFonts w:eastAsia="한양신명조"/>
                <w:szCs w:val="24"/>
              </w:rPr>
              <w:t xml:space="preserve"> проекта с адаптацией технической документации в соответствии с действующими нормами и правилами РК (включая корректировку технического перевода на русский язык</w:t>
            </w:r>
            <w:r>
              <w:rPr>
                <w:rFonts w:eastAsia="한양신명조"/>
                <w:szCs w:val="24"/>
              </w:rPr>
              <w:t>).</w:t>
            </w:r>
          </w:p>
        </w:tc>
      </w:tr>
      <w:tr w:rsidR="00DA1A59" w:rsidRPr="006C6853" w:rsidTr="00122E0D">
        <w:tc>
          <w:tcPr>
            <w:tcW w:w="648" w:type="dxa"/>
            <w:vAlign w:val="center"/>
          </w:tcPr>
          <w:p w:rsidR="00DA1A59" w:rsidRPr="006C6853" w:rsidRDefault="00DA1A59" w:rsidP="00DA1A59">
            <w:pPr>
              <w:jc w:val="center"/>
              <w:rPr>
                <w:szCs w:val="24"/>
              </w:rPr>
            </w:pPr>
            <w:r w:rsidRPr="006C6853">
              <w:rPr>
                <w:szCs w:val="24"/>
              </w:rPr>
              <w:lastRenderedPageBreak/>
              <w:t>11</w:t>
            </w:r>
          </w:p>
        </w:tc>
        <w:tc>
          <w:tcPr>
            <w:tcW w:w="3060" w:type="dxa"/>
            <w:vAlign w:val="center"/>
          </w:tcPr>
          <w:p w:rsidR="00DA1A59" w:rsidRPr="006C6853" w:rsidRDefault="00DA1A59" w:rsidP="00DA1A59">
            <w:pPr>
              <w:rPr>
                <w:szCs w:val="24"/>
              </w:rPr>
            </w:pPr>
            <w:r w:rsidRPr="006C6853">
              <w:rPr>
                <w:szCs w:val="24"/>
              </w:rPr>
              <w:t xml:space="preserve">Требования к архитектурно-строительным, объемно-планировочным и конструктивным решениям </w:t>
            </w:r>
          </w:p>
        </w:tc>
        <w:tc>
          <w:tcPr>
            <w:tcW w:w="5940" w:type="dxa"/>
          </w:tcPr>
          <w:p w:rsidR="00DA1A59" w:rsidRPr="006C6853" w:rsidRDefault="00DA1A59" w:rsidP="00DA1A59">
            <w:pPr>
              <w:adjustRightInd w:val="0"/>
              <w:snapToGrid w:val="0"/>
              <w:rPr>
                <w:szCs w:val="24"/>
              </w:rPr>
            </w:pPr>
            <w:r w:rsidRPr="006C6853">
              <w:rPr>
                <w:szCs w:val="24"/>
              </w:rPr>
              <w:t>Здание операторской, 1 этажное, площадью ориентировочно до 80 м2.</w:t>
            </w:r>
          </w:p>
          <w:p w:rsidR="00DA1A59" w:rsidRPr="006C6853" w:rsidRDefault="00DA1A59" w:rsidP="00DA1A59">
            <w:pPr>
              <w:adjustRightInd w:val="0"/>
              <w:snapToGrid w:val="0"/>
              <w:rPr>
                <w:szCs w:val="24"/>
              </w:rPr>
            </w:pPr>
            <w:r w:rsidRPr="006C6853">
              <w:rPr>
                <w:szCs w:val="24"/>
              </w:rPr>
              <w:t>Навес над 4-мя газораздаточными колонками с ориентировочными размерами 30х12х4,5 м(Н).</w:t>
            </w:r>
          </w:p>
          <w:p w:rsidR="00DA1A59" w:rsidRPr="006C6853" w:rsidRDefault="00DA1A59" w:rsidP="00DA1A59">
            <w:pPr>
              <w:adjustRightInd w:val="0"/>
              <w:snapToGrid w:val="0"/>
              <w:rPr>
                <w:szCs w:val="24"/>
              </w:rPr>
            </w:pPr>
            <w:r w:rsidRPr="006C6853">
              <w:rPr>
                <w:szCs w:val="24"/>
              </w:rPr>
              <w:t>Компрессорная установка (2 комплекта).</w:t>
            </w:r>
          </w:p>
          <w:p w:rsidR="00DA1A59" w:rsidRPr="006C6853" w:rsidRDefault="00DA1A59" w:rsidP="00DA1A59">
            <w:pPr>
              <w:adjustRightInd w:val="0"/>
              <w:snapToGrid w:val="0"/>
              <w:rPr>
                <w:szCs w:val="24"/>
              </w:rPr>
            </w:pPr>
            <w:r w:rsidRPr="006C6853">
              <w:rPr>
                <w:szCs w:val="24"/>
              </w:rPr>
              <w:t>Установка осушки газа (1 комплект).</w:t>
            </w:r>
          </w:p>
          <w:p w:rsidR="00DA1A59" w:rsidRPr="006C6853" w:rsidRDefault="00DA1A59" w:rsidP="00DA1A59">
            <w:pPr>
              <w:adjustRightInd w:val="0"/>
              <w:snapToGrid w:val="0"/>
              <w:rPr>
                <w:szCs w:val="24"/>
              </w:rPr>
            </w:pPr>
            <w:r w:rsidRPr="006C6853">
              <w:rPr>
                <w:szCs w:val="24"/>
              </w:rPr>
              <w:t xml:space="preserve">Установка хранения сжатого газа (аккумуляторный блок), (1 комплект). </w:t>
            </w:r>
          </w:p>
          <w:p w:rsidR="00DA1A59" w:rsidRPr="006C6853" w:rsidRDefault="00DA1A59" w:rsidP="00DA1A59">
            <w:pPr>
              <w:adjustRightInd w:val="0"/>
              <w:snapToGrid w:val="0"/>
              <w:rPr>
                <w:szCs w:val="24"/>
              </w:rPr>
            </w:pPr>
            <w:r w:rsidRPr="006C6853">
              <w:rPr>
                <w:szCs w:val="24"/>
              </w:rPr>
              <w:t>2-х рукавная заправочная колонка для АГНКС (4 комплекта).</w:t>
            </w:r>
          </w:p>
          <w:p w:rsidR="00DA1A59" w:rsidRPr="006C6853" w:rsidRDefault="00DA1A59" w:rsidP="00DA1A59">
            <w:pPr>
              <w:adjustRightInd w:val="0"/>
              <w:snapToGrid w:val="0"/>
              <w:rPr>
                <w:szCs w:val="24"/>
              </w:rPr>
            </w:pPr>
            <w:r w:rsidRPr="006C6853">
              <w:rPr>
                <w:szCs w:val="24"/>
              </w:rPr>
              <w:t>Прочее сопутствующее оборудование.</w:t>
            </w:r>
          </w:p>
          <w:p w:rsidR="00DA1A59" w:rsidRPr="006C6853" w:rsidRDefault="00DA1A59" w:rsidP="00DA1A59">
            <w:pPr>
              <w:adjustRightInd w:val="0"/>
              <w:snapToGrid w:val="0"/>
              <w:rPr>
                <w:szCs w:val="24"/>
              </w:rPr>
            </w:pPr>
            <w:r w:rsidRPr="006C6853">
              <w:rPr>
                <w:szCs w:val="24"/>
              </w:rPr>
              <w:t>Навес над технологическим оборудованием АГНКС в производственной зоне с ориентировочными размерами 22х8,7х6 м(Н</w:t>
            </w:r>
            <w:proofErr w:type="gramStart"/>
            <w:r w:rsidRPr="006C6853">
              <w:rPr>
                <w:szCs w:val="24"/>
              </w:rPr>
              <w:t>)(</w:t>
            </w:r>
            <w:proofErr w:type="gramEnd"/>
            <w:r w:rsidRPr="006C6853">
              <w:rPr>
                <w:szCs w:val="24"/>
              </w:rPr>
              <w:t>при необходимости).</w:t>
            </w:r>
          </w:p>
          <w:p w:rsidR="00DA1A59" w:rsidRPr="006C6853" w:rsidRDefault="00DA1A59" w:rsidP="00DA1A59">
            <w:pPr>
              <w:adjustRightInd w:val="0"/>
              <w:snapToGrid w:val="0"/>
              <w:rPr>
                <w:szCs w:val="24"/>
              </w:rPr>
            </w:pPr>
            <w:r w:rsidRPr="006C6853">
              <w:rPr>
                <w:szCs w:val="24"/>
              </w:rPr>
              <w:t xml:space="preserve">Прочие вспомогательные сооружения, включая комплектную трансформаторную подстанцию.  </w:t>
            </w:r>
          </w:p>
          <w:p w:rsidR="00DA1A59" w:rsidRPr="006C6853" w:rsidRDefault="00DA1A59" w:rsidP="00DA1A59">
            <w:pPr>
              <w:adjustRightInd w:val="0"/>
              <w:snapToGrid w:val="0"/>
              <w:rPr>
                <w:szCs w:val="24"/>
              </w:rPr>
            </w:pPr>
            <w:r w:rsidRPr="006C6853">
              <w:rPr>
                <w:szCs w:val="24"/>
              </w:rPr>
              <w:t>Проект подводящего</w:t>
            </w:r>
            <w:r>
              <w:rPr>
                <w:szCs w:val="24"/>
              </w:rPr>
              <w:t xml:space="preserve"> </w:t>
            </w:r>
            <w:r w:rsidRPr="006C6853">
              <w:rPr>
                <w:szCs w:val="24"/>
              </w:rPr>
              <w:t>(надземного и подземного) газопровода.</w:t>
            </w:r>
          </w:p>
          <w:p w:rsidR="00DA1A59" w:rsidRPr="006C6853" w:rsidRDefault="00DA1A59" w:rsidP="00DA1A59">
            <w:pPr>
              <w:adjustRightInd w:val="0"/>
              <w:snapToGrid w:val="0"/>
              <w:rPr>
                <w:szCs w:val="24"/>
              </w:rPr>
            </w:pPr>
            <w:r w:rsidRPr="006C6853">
              <w:rPr>
                <w:szCs w:val="24"/>
              </w:rPr>
              <w:t>Проект внеплощадочного 10кВ и внутриплощадочного0,4кВ электрических сетей.</w:t>
            </w:r>
          </w:p>
        </w:tc>
      </w:tr>
      <w:tr w:rsidR="00DA1A59" w:rsidRPr="006C6853" w:rsidTr="00122E0D">
        <w:tc>
          <w:tcPr>
            <w:tcW w:w="648" w:type="dxa"/>
            <w:vAlign w:val="center"/>
          </w:tcPr>
          <w:p w:rsidR="00DA1A59" w:rsidRPr="006C6853" w:rsidRDefault="00DA1A59" w:rsidP="00DA1A59">
            <w:pPr>
              <w:jc w:val="center"/>
              <w:rPr>
                <w:szCs w:val="24"/>
              </w:rPr>
            </w:pPr>
            <w:r w:rsidRPr="006C6853">
              <w:rPr>
                <w:szCs w:val="24"/>
              </w:rPr>
              <w:t>12</w:t>
            </w:r>
          </w:p>
        </w:tc>
        <w:tc>
          <w:tcPr>
            <w:tcW w:w="3060" w:type="dxa"/>
            <w:vAlign w:val="center"/>
          </w:tcPr>
          <w:p w:rsidR="00DA1A59" w:rsidRPr="006C6853" w:rsidRDefault="00DA1A59" w:rsidP="00DA1A59">
            <w:pPr>
              <w:rPr>
                <w:szCs w:val="24"/>
              </w:rPr>
            </w:pPr>
            <w:r w:rsidRPr="006C6853">
              <w:rPr>
                <w:szCs w:val="24"/>
              </w:rPr>
              <w:t>Основные требования к проекту</w:t>
            </w:r>
          </w:p>
        </w:tc>
        <w:tc>
          <w:tcPr>
            <w:tcW w:w="5940" w:type="dxa"/>
          </w:tcPr>
          <w:p w:rsidR="00DA1A59" w:rsidRPr="006C6853" w:rsidRDefault="00DA1A59" w:rsidP="00DA1A59">
            <w:pPr>
              <w:adjustRightInd w:val="0"/>
              <w:snapToGrid w:val="0"/>
              <w:jc w:val="both"/>
              <w:rPr>
                <w:rFonts w:eastAsia="한양신명조"/>
                <w:b/>
                <w:color w:val="000000"/>
                <w:szCs w:val="24"/>
              </w:rPr>
            </w:pPr>
            <w:r w:rsidRPr="006C6853">
              <w:rPr>
                <w:rFonts w:eastAsia="한양신명조"/>
                <w:b/>
                <w:color w:val="000000"/>
                <w:szCs w:val="24"/>
              </w:rPr>
              <w:t xml:space="preserve">Рабочая документация – Процесс. </w:t>
            </w:r>
          </w:p>
          <w:p w:rsidR="00DA1A59" w:rsidRPr="006C6853" w:rsidRDefault="00DA1A59" w:rsidP="00DA1A59">
            <w:pPr>
              <w:adjustRightInd w:val="0"/>
              <w:snapToGrid w:val="0"/>
              <w:jc w:val="both"/>
              <w:rPr>
                <w:rFonts w:eastAsia="한양신명조"/>
                <w:color w:val="000000"/>
                <w:szCs w:val="24"/>
              </w:rPr>
            </w:pPr>
            <w:r w:rsidRPr="006C6853">
              <w:rPr>
                <w:rFonts w:eastAsia="한양신명조"/>
                <w:color w:val="000000"/>
                <w:szCs w:val="24"/>
              </w:rPr>
              <w:t xml:space="preserve">Составление документации технологического раздела по перечню трубопроводов и кабельных линий. </w:t>
            </w:r>
          </w:p>
          <w:p w:rsidR="00DA1A59" w:rsidRPr="006C6853" w:rsidRDefault="00DA1A59" w:rsidP="00DA1A59">
            <w:pPr>
              <w:adjustRightInd w:val="0"/>
              <w:snapToGrid w:val="0"/>
              <w:jc w:val="both"/>
              <w:rPr>
                <w:rFonts w:eastAsia="한양신명조"/>
                <w:color w:val="000000"/>
                <w:szCs w:val="24"/>
              </w:rPr>
            </w:pPr>
            <w:r w:rsidRPr="006C6853">
              <w:rPr>
                <w:rFonts w:eastAsia="한양신명조"/>
                <w:color w:val="000000"/>
                <w:szCs w:val="24"/>
              </w:rPr>
              <w:t>Составление списка данных по необходимому вспомогательному оборудованию для основного технологического оборудования.</w:t>
            </w:r>
          </w:p>
          <w:p w:rsidR="00DA1A59" w:rsidRPr="006C6853" w:rsidRDefault="00DA1A59" w:rsidP="00DA1A59">
            <w:pPr>
              <w:adjustRightInd w:val="0"/>
              <w:snapToGrid w:val="0"/>
              <w:jc w:val="both"/>
              <w:rPr>
                <w:rFonts w:eastAsia="한양신명조"/>
                <w:color w:val="000000"/>
                <w:szCs w:val="24"/>
              </w:rPr>
            </w:pPr>
            <w:r w:rsidRPr="006C6853">
              <w:rPr>
                <w:rFonts w:eastAsia="한양신명조"/>
                <w:color w:val="000000"/>
                <w:szCs w:val="24"/>
              </w:rPr>
              <w:t xml:space="preserve">Составление списка данных по контрольному оборудованию.  </w:t>
            </w:r>
          </w:p>
          <w:p w:rsidR="00DA1A59" w:rsidRPr="006C6853" w:rsidRDefault="00DA1A59" w:rsidP="00DA1A59">
            <w:pPr>
              <w:adjustRightInd w:val="0"/>
              <w:snapToGrid w:val="0"/>
              <w:jc w:val="both"/>
              <w:rPr>
                <w:rFonts w:eastAsia="한양신명조"/>
                <w:color w:val="000000"/>
                <w:szCs w:val="24"/>
              </w:rPr>
            </w:pPr>
            <w:r w:rsidRPr="006C6853">
              <w:rPr>
                <w:rFonts w:eastAsia="한양신명조"/>
                <w:color w:val="000000"/>
                <w:szCs w:val="24"/>
              </w:rPr>
              <w:t xml:space="preserve">Рассмотрение и адаптация инженерно-технологических схем оборудования АГНКС, предоставляемых </w:t>
            </w:r>
            <w:r>
              <w:rPr>
                <w:rFonts w:eastAsia="한양신명조"/>
                <w:color w:val="000000"/>
                <w:szCs w:val="24"/>
              </w:rPr>
              <w:t>Заказчиком.</w:t>
            </w:r>
          </w:p>
          <w:p w:rsidR="00DA1A59" w:rsidRPr="006C6853" w:rsidRDefault="00DA1A59" w:rsidP="00DA1A59">
            <w:pPr>
              <w:adjustRightInd w:val="0"/>
              <w:snapToGrid w:val="0"/>
              <w:jc w:val="both"/>
              <w:rPr>
                <w:rFonts w:eastAsia="한양신명조"/>
                <w:color w:val="000000"/>
                <w:szCs w:val="24"/>
              </w:rPr>
            </w:pPr>
          </w:p>
          <w:p w:rsidR="00DA1A59" w:rsidRPr="006C6853" w:rsidRDefault="00DA1A59" w:rsidP="00DA1A59">
            <w:pPr>
              <w:adjustRightInd w:val="0"/>
              <w:snapToGrid w:val="0"/>
              <w:jc w:val="both"/>
              <w:rPr>
                <w:rFonts w:eastAsia="한양신명조"/>
                <w:b/>
                <w:color w:val="000000"/>
                <w:szCs w:val="24"/>
              </w:rPr>
            </w:pPr>
            <w:r w:rsidRPr="006C6853">
              <w:rPr>
                <w:rFonts w:eastAsia="한양신명조"/>
                <w:b/>
                <w:color w:val="000000"/>
                <w:szCs w:val="24"/>
              </w:rPr>
              <w:t>Рабочая документация – Оборудование и инженерные сети</w:t>
            </w:r>
          </w:p>
          <w:p w:rsidR="00DA1A59" w:rsidRPr="006C6853" w:rsidRDefault="00DA1A59" w:rsidP="00DA1A59">
            <w:pPr>
              <w:adjustRightInd w:val="0"/>
              <w:snapToGrid w:val="0"/>
              <w:jc w:val="both"/>
              <w:rPr>
                <w:rFonts w:eastAsia="한양신명조"/>
                <w:b/>
                <w:color w:val="000000"/>
                <w:szCs w:val="24"/>
              </w:rPr>
            </w:pPr>
            <w:r w:rsidRPr="006C6853">
              <w:rPr>
                <w:rFonts w:eastAsia="한양신명조"/>
                <w:b/>
                <w:color w:val="000000"/>
                <w:szCs w:val="24"/>
              </w:rPr>
              <w:t xml:space="preserve">Учесть дополнительное оборудование для приобретения: </w:t>
            </w:r>
          </w:p>
          <w:p w:rsidR="00DA1A59" w:rsidRPr="006C6853" w:rsidRDefault="00DA1A59" w:rsidP="00DA1A59">
            <w:pPr>
              <w:pStyle w:val="afc"/>
              <w:widowControl/>
              <w:numPr>
                <w:ilvl w:val="0"/>
                <w:numId w:val="40"/>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 xml:space="preserve">Воздушно-компрессорной установки для основного технологического оборудования. </w:t>
            </w:r>
          </w:p>
          <w:p w:rsidR="00DA1A59" w:rsidRPr="006C6853" w:rsidRDefault="00DA1A59" w:rsidP="00DA1A59">
            <w:pPr>
              <w:pStyle w:val="afc"/>
              <w:widowControl/>
              <w:numPr>
                <w:ilvl w:val="0"/>
                <w:numId w:val="40"/>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lastRenderedPageBreak/>
              <w:t>Газового расходомера- счетчика на входе (тип счетчика согласовать с заказчиком и «КазТранГаз Аймак», т.е., с поставщиком газа).</w:t>
            </w:r>
          </w:p>
          <w:p w:rsidR="00DA1A59" w:rsidRPr="006C6853" w:rsidRDefault="00DA1A59" w:rsidP="00DA1A59">
            <w:pPr>
              <w:pStyle w:val="afc"/>
              <w:widowControl/>
              <w:numPr>
                <w:ilvl w:val="0"/>
                <w:numId w:val="40"/>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 xml:space="preserve">Оборудования кондиционирования воздуха в помещениях операторской. </w:t>
            </w:r>
          </w:p>
          <w:p w:rsidR="00DA1A59" w:rsidRPr="006C6853" w:rsidRDefault="00DA1A59" w:rsidP="00DA1A59">
            <w:pPr>
              <w:pStyle w:val="afc"/>
              <w:widowControl/>
              <w:numPr>
                <w:ilvl w:val="0"/>
                <w:numId w:val="40"/>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 xml:space="preserve">Отопительной системы здания. </w:t>
            </w:r>
          </w:p>
          <w:p w:rsidR="00DA1A59" w:rsidRPr="006C6853" w:rsidRDefault="00DA1A59" w:rsidP="00DA1A59">
            <w:pPr>
              <w:pStyle w:val="afc"/>
              <w:widowControl/>
              <w:numPr>
                <w:ilvl w:val="0"/>
                <w:numId w:val="40"/>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Линий газопроводов, соединений и переходов (включая трубы, клапаны, фитинги, патрубки и др.) согласно спецификаций проекта.</w:t>
            </w:r>
          </w:p>
          <w:p w:rsidR="00DA1A59" w:rsidRPr="006C6853" w:rsidRDefault="00DA1A59" w:rsidP="00DA1A59">
            <w:pPr>
              <w:adjustRightInd w:val="0"/>
              <w:snapToGrid w:val="0"/>
              <w:jc w:val="both"/>
              <w:rPr>
                <w:rFonts w:eastAsia="한양신명조"/>
                <w:b/>
                <w:color w:val="000000"/>
                <w:szCs w:val="24"/>
              </w:rPr>
            </w:pPr>
            <w:r w:rsidRPr="006C6853">
              <w:rPr>
                <w:rFonts w:eastAsia="한양신명조"/>
                <w:color w:val="000000"/>
                <w:szCs w:val="24"/>
              </w:rPr>
              <w:t xml:space="preserve"> </w:t>
            </w:r>
            <w:r w:rsidRPr="006C6853">
              <w:rPr>
                <w:rFonts w:eastAsia="한양신명조"/>
                <w:b/>
                <w:color w:val="000000"/>
                <w:szCs w:val="24"/>
              </w:rPr>
              <w:t>Схемы по установке оборудования АГНКС.</w:t>
            </w:r>
          </w:p>
          <w:p w:rsidR="00DA1A59" w:rsidRPr="006C6853" w:rsidRDefault="00DA1A59" w:rsidP="00DA1A59">
            <w:pPr>
              <w:pStyle w:val="afc"/>
              <w:widowControl/>
              <w:numPr>
                <w:ilvl w:val="0"/>
                <w:numId w:val="41"/>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 xml:space="preserve">Схемы установки: Компрессорного оборудования АГНКС (2 </w:t>
            </w:r>
            <w:proofErr w:type="gramStart"/>
            <w:r w:rsidRPr="006C6853">
              <w:rPr>
                <w:rFonts w:eastAsia="한양신명조"/>
                <w:color w:val="000000"/>
                <w:sz w:val="24"/>
                <w:szCs w:val="24"/>
                <w:lang w:eastAsia="zh-TW"/>
              </w:rPr>
              <w:t>комплекта )</w:t>
            </w:r>
            <w:proofErr w:type="gramEnd"/>
            <w:r w:rsidRPr="006C6853">
              <w:rPr>
                <w:rFonts w:eastAsia="한양신명조"/>
                <w:color w:val="000000"/>
                <w:sz w:val="24"/>
                <w:szCs w:val="24"/>
                <w:lang w:eastAsia="zh-TW"/>
              </w:rPr>
              <w:t>.</w:t>
            </w:r>
          </w:p>
          <w:p w:rsidR="00DA1A59" w:rsidRPr="006C6853" w:rsidRDefault="00DA1A59" w:rsidP="00DA1A59">
            <w:pPr>
              <w:pStyle w:val="afc"/>
              <w:widowControl/>
              <w:numPr>
                <w:ilvl w:val="0"/>
                <w:numId w:val="41"/>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Блока осушки газа- 1 комплект.</w:t>
            </w:r>
          </w:p>
          <w:p w:rsidR="00DA1A59" w:rsidRPr="006C6853" w:rsidRDefault="00DA1A59" w:rsidP="00DA1A59">
            <w:pPr>
              <w:pStyle w:val="afc"/>
              <w:widowControl/>
              <w:numPr>
                <w:ilvl w:val="0"/>
                <w:numId w:val="41"/>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Блока входных кранов.</w:t>
            </w:r>
          </w:p>
          <w:p w:rsidR="00DA1A59" w:rsidRPr="006C6853" w:rsidRDefault="00DA1A59" w:rsidP="00DA1A59">
            <w:pPr>
              <w:pStyle w:val="afc"/>
              <w:widowControl/>
              <w:numPr>
                <w:ilvl w:val="0"/>
                <w:numId w:val="41"/>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Установки хранения (аккумуляторный блок) АГНКС (1 комплект).</w:t>
            </w:r>
          </w:p>
          <w:p w:rsidR="00DA1A59" w:rsidRPr="006C6853" w:rsidRDefault="00DA1A59" w:rsidP="00DA1A59">
            <w:pPr>
              <w:pStyle w:val="afc"/>
              <w:widowControl/>
              <w:numPr>
                <w:ilvl w:val="0"/>
                <w:numId w:val="41"/>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Диспенсеров (газораздаточных колонок) АГНКС (4 комплекта).</w:t>
            </w:r>
          </w:p>
          <w:p w:rsidR="00DA1A59" w:rsidRPr="006C6853" w:rsidRDefault="00DA1A59" w:rsidP="00DA1A59">
            <w:pPr>
              <w:adjustRightInd w:val="0"/>
              <w:snapToGrid w:val="0"/>
              <w:jc w:val="both"/>
              <w:rPr>
                <w:rFonts w:eastAsia="한양신명조"/>
                <w:b/>
                <w:color w:val="000000"/>
                <w:szCs w:val="24"/>
              </w:rPr>
            </w:pPr>
            <w:r w:rsidRPr="006C6853">
              <w:rPr>
                <w:rFonts w:eastAsia="한양신명조"/>
                <w:b/>
                <w:color w:val="000000"/>
                <w:szCs w:val="24"/>
              </w:rPr>
              <w:t xml:space="preserve">Разработка чертежей установок противопожарного оборудования.  </w:t>
            </w:r>
          </w:p>
          <w:p w:rsidR="00DA1A59" w:rsidRPr="006C6853" w:rsidRDefault="00DA1A59" w:rsidP="00DA1A59">
            <w:pPr>
              <w:adjustRightInd w:val="0"/>
              <w:snapToGrid w:val="0"/>
              <w:jc w:val="both"/>
              <w:rPr>
                <w:rFonts w:eastAsia="한양신명조"/>
                <w:b/>
                <w:color w:val="000000"/>
                <w:szCs w:val="24"/>
              </w:rPr>
            </w:pPr>
            <w:r w:rsidRPr="006C6853">
              <w:rPr>
                <w:rFonts w:eastAsia="한양신명조"/>
                <w:b/>
                <w:color w:val="000000"/>
                <w:szCs w:val="24"/>
              </w:rPr>
              <w:t>Генеральный план и детальный план проектирования.</w:t>
            </w:r>
          </w:p>
          <w:p w:rsidR="00DA1A59" w:rsidRPr="006C6853" w:rsidRDefault="00DA1A59" w:rsidP="00DA1A59">
            <w:pPr>
              <w:adjustRightInd w:val="0"/>
              <w:snapToGrid w:val="0"/>
              <w:jc w:val="both"/>
              <w:rPr>
                <w:rFonts w:eastAsia="한양신명조"/>
                <w:b/>
                <w:color w:val="000000"/>
                <w:szCs w:val="24"/>
              </w:rPr>
            </w:pPr>
            <w:r w:rsidRPr="006C6853">
              <w:rPr>
                <w:rFonts w:eastAsia="한양신명조"/>
                <w:b/>
                <w:color w:val="000000"/>
                <w:szCs w:val="24"/>
              </w:rPr>
              <w:t>Схема расположения трубопроводов и трубной обвязки.</w:t>
            </w:r>
          </w:p>
          <w:p w:rsidR="00DA1A59" w:rsidRPr="006C6853" w:rsidRDefault="00DA1A59" w:rsidP="00DA1A59">
            <w:pPr>
              <w:adjustRightInd w:val="0"/>
              <w:snapToGrid w:val="0"/>
              <w:jc w:val="both"/>
              <w:rPr>
                <w:rFonts w:eastAsia="한양신명조"/>
                <w:b/>
                <w:color w:val="000000"/>
                <w:szCs w:val="24"/>
              </w:rPr>
            </w:pPr>
            <w:r w:rsidRPr="006C6853">
              <w:rPr>
                <w:rFonts w:eastAsia="한양신명조"/>
                <w:b/>
                <w:color w:val="000000"/>
                <w:szCs w:val="24"/>
              </w:rPr>
              <w:t>Аксонометрические схемы трубных обвязок.</w:t>
            </w:r>
          </w:p>
          <w:p w:rsidR="00DA1A59" w:rsidRPr="006C6853" w:rsidRDefault="00DA1A59" w:rsidP="00DA1A59">
            <w:pPr>
              <w:adjustRightInd w:val="0"/>
              <w:snapToGrid w:val="0"/>
              <w:jc w:val="both"/>
              <w:rPr>
                <w:rFonts w:eastAsia="한양신명조"/>
                <w:b/>
                <w:color w:val="000000"/>
                <w:szCs w:val="24"/>
              </w:rPr>
            </w:pPr>
            <w:r w:rsidRPr="006C6853">
              <w:rPr>
                <w:rFonts w:eastAsia="한양신명조"/>
                <w:b/>
                <w:color w:val="000000"/>
                <w:szCs w:val="24"/>
              </w:rPr>
              <w:t>Схемы опор трубопроводов.</w:t>
            </w:r>
          </w:p>
          <w:p w:rsidR="00DA1A59" w:rsidRPr="006C6853" w:rsidRDefault="00DA1A59" w:rsidP="00DA1A59">
            <w:pPr>
              <w:adjustRightInd w:val="0"/>
              <w:snapToGrid w:val="0"/>
              <w:jc w:val="both"/>
              <w:rPr>
                <w:rFonts w:eastAsia="한양신명조"/>
                <w:b/>
                <w:color w:val="000000"/>
                <w:szCs w:val="24"/>
              </w:rPr>
            </w:pPr>
            <w:r w:rsidRPr="006C6853">
              <w:rPr>
                <w:rFonts w:eastAsia="한양신명조"/>
                <w:b/>
                <w:color w:val="000000"/>
                <w:szCs w:val="24"/>
              </w:rPr>
              <w:t>Пояснительная записка, Процедуры.</w:t>
            </w:r>
          </w:p>
          <w:p w:rsidR="00DA1A59" w:rsidRPr="006C6853" w:rsidRDefault="00DA1A59" w:rsidP="00DA1A59">
            <w:pPr>
              <w:pStyle w:val="afc"/>
              <w:widowControl/>
              <w:numPr>
                <w:ilvl w:val="0"/>
                <w:numId w:val="42"/>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Техническая спецификация трубопроводов.</w:t>
            </w:r>
          </w:p>
          <w:p w:rsidR="00DA1A59" w:rsidRPr="006C6853" w:rsidRDefault="00DA1A59" w:rsidP="00DA1A59">
            <w:pPr>
              <w:pStyle w:val="afc"/>
              <w:widowControl/>
              <w:numPr>
                <w:ilvl w:val="0"/>
                <w:numId w:val="42"/>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Спецификации по материалам труб, фитингов, и др.</w:t>
            </w:r>
          </w:p>
          <w:p w:rsidR="00DA1A59" w:rsidRPr="006C6853" w:rsidRDefault="00DA1A59" w:rsidP="00DA1A59">
            <w:pPr>
              <w:pStyle w:val="afc"/>
              <w:widowControl/>
              <w:numPr>
                <w:ilvl w:val="0"/>
                <w:numId w:val="42"/>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Установка трубопроводов высокого и низкого давления.</w:t>
            </w:r>
          </w:p>
          <w:p w:rsidR="00DA1A59" w:rsidRPr="006C6853" w:rsidRDefault="00DA1A59" w:rsidP="00DA1A59">
            <w:pPr>
              <w:pStyle w:val="afc"/>
              <w:widowControl/>
              <w:numPr>
                <w:ilvl w:val="0"/>
                <w:numId w:val="42"/>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Сварочные работы (спецификация сварочных работ).</w:t>
            </w:r>
          </w:p>
          <w:p w:rsidR="00DA1A59" w:rsidRPr="006C6853" w:rsidRDefault="00DA1A59" w:rsidP="00DA1A59">
            <w:pPr>
              <w:pStyle w:val="afc"/>
              <w:widowControl/>
              <w:numPr>
                <w:ilvl w:val="0"/>
                <w:numId w:val="42"/>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Контроль сварочных работ.</w:t>
            </w:r>
          </w:p>
          <w:p w:rsidR="00DA1A59" w:rsidRPr="006C6853" w:rsidRDefault="00DA1A59" w:rsidP="00DA1A59">
            <w:pPr>
              <w:pStyle w:val="afc"/>
              <w:widowControl/>
              <w:numPr>
                <w:ilvl w:val="0"/>
                <w:numId w:val="42"/>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Испытания трубопроводов.</w:t>
            </w:r>
          </w:p>
          <w:p w:rsidR="00DA1A59" w:rsidRPr="006C6853" w:rsidRDefault="00DA1A59" w:rsidP="00DA1A59">
            <w:pPr>
              <w:adjustRightInd w:val="0"/>
              <w:ind w:leftChars="213" w:left="511"/>
              <w:jc w:val="both"/>
              <w:rPr>
                <w:rFonts w:eastAsia="한양신명조"/>
                <w:color w:val="000000"/>
                <w:szCs w:val="24"/>
              </w:rPr>
            </w:pPr>
          </w:p>
          <w:p w:rsidR="00DA1A59" w:rsidRPr="006C6853" w:rsidRDefault="00DA1A59" w:rsidP="00DA1A59">
            <w:pPr>
              <w:adjustRightInd w:val="0"/>
              <w:snapToGrid w:val="0"/>
              <w:jc w:val="both"/>
              <w:rPr>
                <w:rFonts w:eastAsia="한양신명조"/>
                <w:b/>
                <w:color w:val="000000"/>
                <w:szCs w:val="24"/>
              </w:rPr>
            </w:pPr>
            <w:r w:rsidRPr="006C6853">
              <w:rPr>
                <w:rFonts w:eastAsia="한양신명조"/>
                <w:b/>
                <w:color w:val="000000"/>
                <w:szCs w:val="24"/>
              </w:rPr>
              <w:t>Рабочая документация – Электроснабжение.</w:t>
            </w:r>
          </w:p>
          <w:p w:rsidR="00DA1A59" w:rsidRPr="006C6853" w:rsidRDefault="00DA1A59" w:rsidP="00DA1A59">
            <w:pPr>
              <w:adjustRightInd w:val="0"/>
              <w:snapToGrid w:val="0"/>
              <w:jc w:val="both"/>
              <w:rPr>
                <w:rFonts w:eastAsia="한양신명조"/>
                <w:b/>
                <w:color w:val="000000"/>
                <w:szCs w:val="24"/>
              </w:rPr>
            </w:pPr>
            <w:r w:rsidRPr="006C6853">
              <w:rPr>
                <w:rFonts w:eastAsia="한양신명조"/>
                <w:b/>
                <w:color w:val="000000"/>
                <w:szCs w:val="24"/>
              </w:rPr>
              <w:t>Схемы:</w:t>
            </w:r>
          </w:p>
          <w:p w:rsidR="00DA1A59" w:rsidRPr="006C6853" w:rsidRDefault="00DA1A59" w:rsidP="00DA1A59">
            <w:pPr>
              <w:pStyle w:val="afc"/>
              <w:widowControl/>
              <w:numPr>
                <w:ilvl w:val="0"/>
                <w:numId w:val="43"/>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Подключение к электросетям высокого напряжения (10 кВ или 6кВ)</w:t>
            </w:r>
          </w:p>
          <w:p w:rsidR="00DA1A59" w:rsidRPr="006C6853" w:rsidRDefault="00DA1A59" w:rsidP="00DA1A59">
            <w:pPr>
              <w:pStyle w:val="afc"/>
              <w:widowControl/>
              <w:numPr>
                <w:ilvl w:val="0"/>
                <w:numId w:val="43"/>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Схема подключения к трансформаторной подстанции.</w:t>
            </w:r>
          </w:p>
          <w:p w:rsidR="00DA1A59" w:rsidRPr="006C6853" w:rsidRDefault="00DA1A59" w:rsidP="00DA1A59">
            <w:pPr>
              <w:pStyle w:val="afc"/>
              <w:widowControl/>
              <w:numPr>
                <w:ilvl w:val="0"/>
                <w:numId w:val="43"/>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Однолинейная схема КТПН.</w:t>
            </w:r>
          </w:p>
          <w:p w:rsidR="00DA1A59" w:rsidRPr="006C6853" w:rsidRDefault="00DA1A59" w:rsidP="00DA1A59">
            <w:pPr>
              <w:pStyle w:val="afc"/>
              <w:widowControl/>
              <w:numPr>
                <w:ilvl w:val="0"/>
                <w:numId w:val="43"/>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Схема электрических соединений.</w:t>
            </w:r>
          </w:p>
          <w:p w:rsidR="00DA1A59" w:rsidRPr="006C6853" w:rsidRDefault="00DA1A59" w:rsidP="00DA1A59">
            <w:pPr>
              <w:pStyle w:val="afc"/>
              <w:widowControl/>
              <w:numPr>
                <w:ilvl w:val="0"/>
                <w:numId w:val="43"/>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Классификация взрывоопасных участков.</w:t>
            </w:r>
          </w:p>
          <w:p w:rsidR="00DA1A59" w:rsidRPr="006C6853" w:rsidRDefault="00DA1A59" w:rsidP="00DA1A59">
            <w:pPr>
              <w:pStyle w:val="afc"/>
              <w:widowControl/>
              <w:numPr>
                <w:ilvl w:val="0"/>
                <w:numId w:val="43"/>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Схема подключения вспомогательного электрооборудования.</w:t>
            </w:r>
          </w:p>
          <w:p w:rsidR="00DA1A59" w:rsidRPr="006C6853" w:rsidRDefault="00DA1A59" w:rsidP="00DA1A59">
            <w:pPr>
              <w:pStyle w:val="afc"/>
              <w:widowControl/>
              <w:numPr>
                <w:ilvl w:val="0"/>
                <w:numId w:val="43"/>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Заземление и молниезащита.</w:t>
            </w:r>
          </w:p>
          <w:p w:rsidR="00DA1A59" w:rsidRPr="006C6853" w:rsidRDefault="00DA1A59" w:rsidP="00DA1A59">
            <w:pPr>
              <w:pStyle w:val="afc"/>
              <w:widowControl/>
              <w:numPr>
                <w:ilvl w:val="0"/>
                <w:numId w:val="43"/>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Схема освещения.</w:t>
            </w:r>
          </w:p>
          <w:p w:rsidR="00DA1A59" w:rsidRPr="006C6853" w:rsidRDefault="00DA1A59" w:rsidP="00DA1A59">
            <w:pPr>
              <w:pStyle w:val="afc"/>
              <w:widowControl/>
              <w:numPr>
                <w:ilvl w:val="0"/>
                <w:numId w:val="43"/>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Спецификация электрических кабелей.</w:t>
            </w:r>
          </w:p>
          <w:p w:rsidR="00DA1A59" w:rsidRPr="006C6853" w:rsidRDefault="00DA1A59" w:rsidP="00DA1A59">
            <w:pPr>
              <w:pStyle w:val="afc"/>
              <w:widowControl/>
              <w:numPr>
                <w:ilvl w:val="0"/>
                <w:numId w:val="43"/>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Схема соединения электрических кабелей.</w:t>
            </w:r>
          </w:p>
          <w:p w:rsidR="00DA1A59" w:rsidRPr="006C6853" w:rsidRDefault="00DA1A59" w:rsidP="00DA1A59">
            <w:pPr>
              <w:pStyle w:val="afc"/>
              <w:widowControl/>
              <w:numPr>
                <w:ilvl w:val="0"/>
                <w:numId w:val="43"/>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 xml:space="preserve">Детальные схемы установки оборудования. </w:t>
            </w:r>
          </w:p>
          <w:p w:rsidR="00DA1A59" w:rsidRPr="006C6853" w:rsidRDefault="00DA1A59" w:rsidP="00DA1A59">
            <w:pPr>
              <w:pStyle w:val="afc"/>
              <w:widowControl/>
              <w:numPr>
                <w:ilvl w:val="0"/>
                <w:numId w:val="43"/>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 xml:space="preserve">Схема электрохимзащиты сетей. </w:t>
            </w:r>
          </w:p>
          <w:p w:rsidR="00DA1A59" w:rsidRPr="006C6853" w:rsidRDefault="00DA1A59" w:rsidP="00DA1A59">
            <w:pPr>
              <w:adjustRightInd w:val="0"/>
              <w:ind w:leftChars="213" w:left="511"/>
              <w:jc w:val="both"/>
              <w:rPr>
                <w:rFonts w:eastAsia="한양신명조"/>
                <w:color w:val="000000"/>
                <w:szCs w:val="24"/>
              </w:rPr>
            </w:pPr>
          </w:p>
          <w:p w:rsidR="00DA1A59" w:rsidRPr="006C6853" w:rsidRDefault="00DA1A59" w:rsidP="00DA1A59">
            <w:pPr>
              <w:adjustRightInd w:val="0"/>
              <w:jc w:val="both"/>
              <w:rPr>
                <w:rFonts w:eastAsia="한양신명조"/>
                <w:b/>
                <w:color w:val="000000"/>
                <w:szCs w:val="24"/>
              </w:rPr>
            </w:pPr>
            <w:r w:rsidRPr="006C6853">
              <w:rPr>
                <w:rFonts w:eastAsia="한양신명조"/>
                <w:b/>
                <w:color w:val="000000"/>
                <w:szCs w:val="24"/>
              </w:rPr>
              <w:lastRenderedPageBreak/>
              <w:t>Спецификация и технические нормы</w:t>
            </w:r>
          </w:p>
          <w:p w:rsidR="00DA1A59" w:rsidRPr="006C6853" w:rsidRDefault="00DA1A59" w:rsidP="00DA1A59">
            <w:pPr>
              <w:pStyle w:val="afc"/>
              <w:widowControl/>
              <w:numPr>
                <w:ilvl w:val="0"/>
                <w:numId w:val="44"/>
              </w:numPr>
              <w:spacing w:line="240" w:lineRule="auto"/>
              <w:ind w:left="1134"/>
              <w:contextualSpacing/>
              <w:rPr>
                <w:rFonts w:eastAsia="한양신명조"/>
                <w:color w:val="000000"/>
                <w:sz w:val="24"/>
                <w:szCs w:val="24"/>
                <w:lang w:eastAsia="zh-TW"/>
              </w:rPr>
            </w:pPr>
            <w:r w:rsidRPr="006C6853">
              <w:rPr>
                <w:rFonts w:eastAsia="한양신명조"/>
                <w:color w:val="000000"/>
                <w:sz w:val="24"/>
                <w:szCs w:val="24"/>
                <w:lang w:eastAsia="zh-TW"/>
              </w:rPr>
              <w:t xml:space="preserve">Спецификация по трансформаторной подстанции на 10 кВ или 6кВ. </w:t>
            </w:r>
          </w:p>
          <w:p w:rsidR="00DA1A59" w:rsidRPr="006C6853" w:rsidRDefault="00DA1A59" w:rsidP="00DA1A59">
            <w:pPr>
              <w:pStyle w:val="afc"/>
              <w:widowControl/>
              <w:numPr>
                <w:ilvl w:val="0"/>
                <w:numId w:val="44"/>
              </w:numPr>
              <w:snapToGrid w:val="0"/>
              <w:spacing w:line="240" w:lineRule="auto"/>
              <w:ind w:left="1134"/>
              <w:contextualSpacing/>
              <w:rPr>
                <w:rFonts w:eastAsia="한양신명조"/>
                <w:color w:val="000000"/>
                <w:sz w:val="24"/>
                <w:szCs w:val="24"/>
                <w:lang w:eastAsia="zh-TW"/>
              </w:rPr>
            </w:pPr>
            <w:r w:rsidRPr="006C6853">
              <w:rPr>
                <w:rFonts w:eastAsia="한양신명조"/>
                <w:color w:val="000000"/>
                <w:sz w:val="24"/>
                <w:szCs w:val="24"/>
                <w:lang w:eastAsia="zh-TW"/>
              </w:rPr>
              <w:t>Спецификация распределения высокой и низкой мощности.</w:t>
            </w:r>
          </w:p>
          <w:p w:rsidR="00DA1A59" w:rsidRPr="006C6853" w:rsidRDefault="00DA1A59" w:rsidP="00DA1A59">
            <w:pPr>
              <w:pStyle w:val="afc"/>
              <w:widowControl/>
              <w:numPr>
                <w:ilvl w:val="0"/>
                <w:numId w:val="44"/>
              </w:numPr>
              <w:snapToGrid w:val="0"/>
              <w:spacing w:line="240" w:lineRule="auto"/>
              <w:ind w:left="1134"/>
              <w:contextualSpacing/>
              <w:rPr>
                <w:rFonts w:eastAsia="한양신명조"/>
                <w:color w:val="000000"/>
                <w:sz w:val="24"/>
                <w:szCs w:val="24"/>
                <w:lang w:eastAsia="zh-TW"/>
              </w:rPr>
            </w:pPr>
            <w:r w:rsidRPr="006C6853">
              <w:rPr>
                <w:rFonts w:eastAsia="한양신명조"/>
                <w:color w:val="000000"/>
                <w:sz w:val="24"/>
                <w:szCs w:val="24"/>
                <w:lang w:eastAsia="zh-TW"/>
              </w:rPr>
              <w:t>Спецификация ИБП.</w:t>
            </w:r>
          </w:p>
          <w:p w:rsidR="00DA1A59" w:rsidRPr="006C6853" w:rsidRDefault="00DA1A59" w:rsidP="00DA1A59">
            <w:pPr>
              <w:pStyle w:val="afc"/>
              <w:widowControl/>
              <w:numPr>
                <w:ilvl w:val="0"/>
                <w:numId w:val="44"/>
              </w:numPr>
              <w:snapToGrid w:val="0"/>
              <w:spacing w:line="240" w:lineRule="auto"/>
              <w:ind w:left="1134"/>
              <w:contextualSpacing/>
              <w:rPr>
                <w:rFonts w:eastAsia="한양신명조"/>
                <w:color w:val="000000"/>
                <w:sz w:val="24"/>
                <w:szCs w:val="24"/>
                <w:lang w:eastAsia="zh-TW"/>
              </w:rPr>
            </w:pPr>
            <w:r w:rsidRPr="006C6853">
              <w:rPr>
                <w:rFonts w:eastAsia="한양신명조"/>
                <w:color w:val="000000"/>
                <w:sz w:val="24"/>
                <w:szCs w:val="24"/>
                <w:lang w:eastAsia="zh-TW"/>
              </w:rPr>
              <w:t>Спецификация по осветительным приборам.</w:t>
            </w:r>
          </w:p>
          <w:p w:rsidR="00DA1A59" w:rsidRPr="006C6853" w:rsidRDefault="00DA1A59" w:rsidP="00DA1A59">
            <w:pPr>
              <w:pStyle w:val="afc"/>
              <w:widowControl/>
              <w:numPr>
                <w:ilvl w:val="0"/>
                <w:numId w:val="44"/>
              </w:numPr>
              <w:snapToGrid w:val="0"/>
              <w:spacing w:line="240" w:lineRule="auto"/>
              <w:ind w:left="1134"/>
              <w:contextualSpacing/>
              <w:rPr>
                <w:rFonts w:eastAsia="한양신명조"/>
                <w:color w:val="000000"/>
                <w:sz w:val="24"/>
                <w:szCs w:val="24"/>
                <w:lang w:eastAsia="zh-TW"/>
              </w:rPr>
            </w:pPr>
            <w:r w:rsidRPr="006C6853">
              <w:rPr>
                <w:rFonts w:eastAsia="한양신명조"/>
                <w:color w:val="000000"/>
                <w:sz w:val="24"/>
                <w:szCs w:val="24"/>
                <w:lang w:eastAsia="zh-TW"/>
              </w:rPr>
              <w:t>Спецификация контрольно-измерительных приборов.</w:t>
            </w:r>
          </w:p>
          <w:p w:rsidR="00DA1A59" w:rsidRPr="006C6853" w:rsidRDefault="00DA1A59" w:rsidP="00DA1A59">
            <w:pPr>
              <w:pStyle w:val="afc"/>
              <w:widowControl/>
              <w:numPr>
                <w:ilvl w:val="0"/>
                <w:numId w:val="44"/>
              </w:numPr>
              <w:snapToGrid w:val="0"/>
              <w:spacing w:line="240" w:lineRule="auto"/>
              <w:ind w:left="1134"/>
              <w:contextualSpacing/>
              <w:rPr>
                <w:rFonts w:eastAsia="한양신명조"/>
                <w:color w:val="000000"/>
                <w:sz w:val="24"/>
                <w:szCs w:val="24"/>
                <w:lang w:eastAsia="zh-TW"/>
              </w:rPr>
            </w:pPr>
            <w:r w:rsidRPr="006C6853">
              <w:rPr>
                <w:rFonts w:eastAsia="한양신명조"/>
                <w:color w:val="000000"/>
                <w:sz w:val="24"/>
                <w:szCs w:val="24"/>
                <w:lang w:eastAsia="zh-TW"/>
              </w:rPr>
              <w:t>Спецификация кабелей и проводов.</w:t>
            </w:r>
          </w:p>
          <w:p w:rsidR="00DA1A59" w:rsidRPr="006C6853" w:rsidRDefault="00DA1A59" w:rsidP="00DA1A59">
            <w:pPr>
              <w:pStyle w:val="afc"/>
              <w:widowControl/>
              <w:numPr>
                <w:ilvl w:val="0"/>
                <w:numId w:val="44"/>
              </w:numPr>
              <w:snapToGrid w:val="0"/>
              <w:spacing w:line="240" w:lineRule="auto"/>
              <w:ind w:left="1134"/>
              <w:contextualSpacing/>
              <w:rPr>
                <w:rFonts w:eastAsia="한양신명조"/>
                <w:color w:val="000000"/>
                <w:sz w:val="24"/>
                <w:szCs w:val="24"/>
                <w:lang w:eastAsia="zh-TW"/>
              </w:rPr>
            </w:pPr>
            <w:r w:rsidRPr="006C6853">
              <w:rPr>
                <w:rFonts w:eastAsia="한양신명조"/>
                <w:color w:val="000000"/>
                <w:sz w:val="24"/>
                <w:szCs w:val="24"/>
                <w:lang w:eastAsia="zh-TW"/>
              </w:rPr>
              <w:t>Технические нормы по строительству электролиний.</w:t>
            </w:r>
          </w:p>
          <w:p w:rsidR="00DA1A59" w:rsidRPr="006C6853" w:rsidRDefault="00DA1A59" w:rsidP="00DA1A59">
            <w:pPr>
              <w:adjustRightInd w:val="0"/>
              <w:snapToGrid w:val="0"/>
              <w:ind w:leftChars="213" w:left="511"/>
              <w:jc w:val="both"/>
              <w:rPr>
                <w:rFonts w:eastAsia="한양신명조"/>
                <w:color w:val="000000"/>
                <w:szCs w:val="24"/>
              </w:rPr>
            </w:pPr>
          </w:p>
          <w:p w:rsidR="00DA1A59" w:rsidRPr="006C6853" w:rsidRDefault="00DA1A59" w:rsidP="00DA1A59">
            <w:pPr>
              <w:adjustRightInd w:val="0"/>
              <w:snapToGrid w:val="0"/>
              <w:jc w:val="both"/>
              <w:rPr>
                <w:rFonts w:eastAsia="한양신명조"/>
                <w:b/>
                <w:color w:val="000000"/>
                <w:szCs w:val="24"/>
              </w:rPr>
            </w:pPr>
            <w:r w:rsidRPr="006C6853">
              <w:rPr>
                <w:rFonts w:eastAsia="한양신명조"/>
                <w:b/>
                <w:color w:val="000000"/>
                <w:szCs w:val="24"/>
              </w:rPr>
              <w:t>Расчеты</w:t>
            </w:r>
          </w:p>
          <w:p w:rsidR="00DA1A59" w:rsidRPr="006C6853" w:rsidRDefault="00DA1A59" w:rsidP="00DA1A59">
            <w:pPr>
              <w:pStyle w:val="afc"/>
              <w:widowControl/>
              <w:numPr>
                <w:ilvl w:val="1"/>
                <w:numId w:val="46"/>
              </w:numPr>
              <w:snapToGrid w:val="0"/>
              <w:spacing w:line="240" w:lineRule="auto"/>
              <w:ind w:left="1134"/>
              <w:contextualSpacing/>
              <w:rPr>
                <w:rFonts w:eastAsia="한양신명조"/>
                <w:color w:val="000000"/>
                <w:sz w:val="24"/>
                <w:szCs w:val="24"/>
                <w:lang w:eastAsia="zh-TW"/>
              </w:rPr>
            </w:pPr>
            <w:r w:rsidRPr="006C6853">
              <w:rPr>
                <w:rFonts w:eastAsia="한양신명조"/>
                <w:color w:val="000000"/>
                <w:sz w:val="24"/>
                <w:szCs w:val="24"/>
                <w:lang w:eastAsia="zh-TW"/>
              </w:rPr>
              <w:t>Расчеты автоматов (рубильников) тока на автоматическое отключение при коротком замыкании.</w:t>
            </w:r>
          </w:p>
          <w:p w:rsidR="00DA1A59" w:rsidRPr="006C6853" w:rsidRDefault="00DA1A59" w:rsidP="00DA1A59">
            <w:pPr>
              <w:pStyle w:val="afc"/>
              <w:widowControl/>
              <w:numPr>
                <w:ilvl w:val="1"/>
                <w:numId w:val="46"/>
              </w:numPr>
              <w:snapToGrid w:val="0"/>
              <w:spacing w:line="240" w:lineRule="auto"/>
              <w:ind w:left="1134"/>
              <w:contextualSpacing/>
              <w:rPr>
                <w:rFonts w:eastAsia="한양신명조"/>
                <w:color w:val="000000"/>
                <w:sz w:val="24"/>
                <w:szCs w:val="24"/>
                <w:lang w:eastAsia="zh-TW"/>
              </w:rPr>
            </w:pPr>
            <w:r w:rsidRPr="006C6853">
              <w:rPr>
                <w:rFonts w:eastAsia="한양신명조"/>
                <w:color w:val="000000"/>
                <w:sz w:val="24"/>
                <w:szCs w:val="24"/>
                <w:lang w:eastAsia="zh-TW"/>
              </w:rPr>
              <w:t>Расчеты мощности на трансформаторную подстанцию.</w:t>
            </w:r>
          </w:p>
          <w:p w:rsidR="00DA1A59" w:rsidRPr="006C6853" w:rsidRDefault="00DA1A59" w:rsidP="00DA1A59">
            <w:pPr>
              <w:pStyle w:val="afc"/>
              <w:widowControl/>
              <w:numPr>
                <w:ilvl w:val="1"/>
                <w:numId w:val="46"/>
              </w:numPr>
              <w:snapToGrid w:val="0"/>
              <w:spacing w:line="240" w:lineRule="auto"/>
              <w:ind w:left="1134"/>
              <w:contextualSpacing/>
              <w:rPr>
                <w:rFonts w:eastAsia="한양신명조"/>
                <w:color w:val="000000"/>
                <w:sz w:val="24"/>
                <w:szCs w:val="24"/>
                <w:lang w:eastAsia="zh-TW"/>
              </w:rPr>
            </w:pPr>
            <w:r w:rsidRPr="006C6853">
              <w:rPr>
                <w:rFonts w:eastAsia="한양신명조"/>
                <w:color w:val="000000"/>
                <w:sz w:val="24"/>
                <w:szCs w:val="24"/>
                <w:lang w:eastAsia="zh-TW"/>
              </w:rPr>
              <w:t>Расчеты мощности ИБП.</w:t>
            </w:r>
          </w:p>
          <w:p w:rsidR="00DA1A59" w:rsidRPr="006C6853" w:rsidRDefault="00DA1A59" w:rsidP="00DA1A59">
            <w:pPr>
              <w:pStyle w:val="afc"/>
              <w:widowControl/>
              <w:numPr>
                <w:ilvl w:val="1"/>
                <w:numId w:val="46"/>
              </w:numPr>
              <w:snapToGrid w:val="0"/>
              <w:spacing w:line="240" w:lineRule="auto"/>
              <w:ind w:left="1134"/>
              <w:contextualSpacing/>
              <w:rPr>
                <w:rFonts w:eastAsia="한양신명조"/>
                <w:color w:val="000000"/>
                <w:sz w:val="24"/>
                <w:szCs w:val="24"/>
                <w:lang w:eastAsia="zh-TW"/>
              </w:rPr>
            </w:pPr>
            <w:r w:rsidRPr="006C6853">
              <w:rPr>
                <w:rFonts w:eastAsia="한양신명조"/>
                <w:color w:val="000000"/>
                <w:sz w:val="24"/>
                <w:szCs w:val="24"/>
                <w:lang w:eastAsia="zh-TW"/>
              </w:rPr>
              <w:t>Расчеты по определению сечению жил кабельно-проводниковой продукции(линий).</w:t>
            </w:r>
          </w:p>
          <w:p w:rsidR="00DA1A59" w:rsidRPr="006C6853" w:rsidRDefault="00DA1A59" w:rsidP="00DA1A59">
            <w:pPr>
              <w:pStyle w:val="afc"/>
              <w:widowControl/>
              <w:numPr>
                <w:ilvl w:val="1"/>
                <w:numId w:val="46"/>
              </w:numPr>
              <w:snapToGrid w:val="0"/>
              <w:spacing w:line="240" w:lineRule="auto"/>
              <w:ind w:left="1134"/>
              <w:contextualSpacing/>
              <w:rPr>
                <w:rFonts w:eastAsia="한양신명조"/>
                <w:color w:val="000000"/>
                <w:sz w:val="24"/>
                <w:szCs w:val="24"/>
                <w:lang w:eastAsia="zh-TW"/>
              </w:rPr>
            </w:pPr>
            <w:r w:rsidRPr="006C6853">
              <w:rPr>
                <w:rFonts w:eastAsia="한양신명조"/>
                <w:color w:val="000000"/>
                <w:sz w:val="24"/>
                <w:szCs w:val="24"/>
                <w:lang w:eastAsia="zh-TW"/>
              </w:rPr>
              <w:t>Расчеты по заземлению и молниезащиты.</w:t>
            </w:r>
          </w:p>
          <w:p w:rsidR="00DA1A59" w:rsidRPr="006C6853" w:rsidRDefault="00DA1A59" w:rsidP="00DA1A59">
            <w:pPr>
              <w:pStyle w:val="afc"/>
              <w:widowControl/>
              <w:numPr>
                <w:ilvl w:val="1"/>
                <w:numId w:val="46"/>
              </w:numPr>
              <w:snapToGrid w:val="0"/>
              <w:spacing w:line="240" w:lineRule="auto"/>
              <w:ind w:left="1134"/>
              <w:contextualSpacing/>
              <w:rPr>
                <w:rFonts w:eastAsia="한양신명조"/>
                <w:color w:val="000000"/>
                <w:sz w:val="24"/>
                <w:szCs w:val="24"/>
                <w:lang w:eastAsia="zh-TW"/>
              </w:rPr>
            </w:pPr>
            <w:r w:rsidRPr="006C6853">
              <w:rPr>
                <w:rFonts w:eastAsia="한양신명조"/>
                <w:color w:val="000000"/>
                <w:sz w:val="24"/>
                <w:szCs w:val="24"/>
                <w:lang w:eastAsia="zh-TW"/>
              </w:rPr>
              <w:t>Расчеты по освещенности.</w:t>
            </w:r>
          </w:p>
          <w:p w:rsidR="00DA1A59" w:rsidRPr="006C6853" w:rsidRDefault="00DA1A59" w:rsidP="00DA1A59">
            <w:pPr>
              <w:adjustRightInd w:val="0"/>
              <w:snapToGrid w:val="0"/>
              <w:ind w:left="511"/>
              <w:jc w:val="both"/>
              <w:rPr>
                <w:rFonts w:eastAsia="한양신명조"/>
                <w:color w:val="000000"/>
                <w:szCs w:val="24"/>
              </w:rPr>
            </w:pPr>
          </w:p>
          <w:p w:rsidR="00DA1A59" w:rsidRPr="006C6853" w:rsidRDefault="00DA1A59" w:rsidP="00DA1A59">
            <w:pPr>
              <w:adjustRightInd w:val="0"/>
              <w:snapToGrid w:val="0"/>
              <w:jc w:val="both"/>
              <w:rPr>
                <w:rFonts w:eastAsia="한양신명조"/>
                <w:b/>
                <w:color w:val="000000"/>
                <w:szCs w:val="24"/>
              </w:rPr>
            </w:pPr>
            <w:r w:rsidRPr="006C6853">
              <w:rPr>
                <w:rFonts w:eastAsia="한양신명조"/>
                <w:b/>
                <w:color w:val="000000"/>
                <w:szCs w:val="24"/>
              </w:rPr>
              <w:t xml:space="preserve">Рабочая документация – измерительные приборы </w:t>
            </w:r>
          </w:p>
          <w:p w:rsidR="00DA1A59" w:rsidRPr="006C6853" w:rsidRDefault="00DA1A59" w:rsidP="00DA1A59">
            <w:pPr>
              <w:adjustRightInd w:val="0"/>
              <w:snapToGrid w:val="0"/>
              <w:jc w:val="both"/>
              <w:rPr>
                <w:rFonts w:eastAsia="한양신명조"/>
                <w:b/>
                <w:color w:val="000000"/>
                <w:szCs w:val="24"/>
              </w:rPr>
            </w:pPr>
            <w:r w:rsidRPr="006C6853">
              <w:rPr>
                <w:rFonts w:eastAsia="한양신명조"/>
                <w:b/>
                <w:color w:val="000000"/>
                <w:szCs w:val="24"/>
              </w:rPr>
              <w:t>Схемы</w:t>
            </w:r>
          </w:p>
          <w:p w:rsidR="00DA1A59" w:rsidRPr="006C6853" w:rsidRDefault="00DA1A59" w:rsidP="00DA1A59">
            <w:pPr>
              <w:pStyle w:val="afc"/>
              <w:widowControl/>
              <w:numPr>
                <w:ilvl w:val="0"/>
                <w:numId w:val="45"/>
              </w:numPr>
              <w:snapToGrid w:val="0"/>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 xml:space="preserve">Чертежи измерительного оборудования. </w:t>
            </w:r>
          </w:p>
          <w:p w:rsidR="00DA1A59" w:rsidRPr="006C6853" w:rsidRDefault="00DA1A59" w:rsidP="00DA1A59">
            <w:pPr>
              <w:pStyle w:val="afc"/>
              <w:widowControl/>
              <w:numPr>
                <w:ilvl w:val="0"/>
                <w:numId w:val="45"/>
              </w:numPr>
              <w:snapToGrid w:val="0"/>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Чертежи расположения мебели и оборудования в операторской.</w:t>
            </w:r>
          </w:p>
          <w:p w:rsidR="00DA1A59" w:rsidRPr="006C6853" w:rsidRDefault="00DA1A59" w:rsidP="00DA1A59">
            <w:pPr>
              <w:pStyle w:val="afc"/>
              <w:widowControl/>
              <w:numPr>
                <w:ilvl w:val="0"/>
                <w:numId w:val="45"/>
              </w:numPr>
              <w:snapToGrid w:val="0"/>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Схема по основным кабелям оборудо</w:t>
            </w:r>
            <w:r>
              <w:rPr>
                <w:rFonts w:eastAsia="한양신명조"/>
                <w:color w:val="000000"/>
                <w:sz w:val="24"/>
                <w:szCs w:val="24"/>
                <w:lang w:eastAsia="zh-TW"/>
              </w:rPr>
              <w:t>вания и разветвительной коробке</w:t>
            </w:r>
            <w:r w:rsidRPr="006C6853">
              <w:rPr>
                <w:rFonts w:eastAsia="한양신명조"/>
                <w:color w:val="000000"/>
                <w:sz w:val="24"/>
                <w:szCs w:val="24"/>
                <w:lang w:eastAsia="zh-TW"/>
              </w:rPr>
              <w:t>.</w:t>
            </w:r>
          </w:p>
          <w:p w:rsidR="00DA1A59" w:rsidRPr="006C6853" w:rsidRDefault="00DA1A59" w:rsidP="00DA1A59">
            <w:pPr>
              <w:pStyle w:val="afc"/>
              <w:widowControl/>
              <w:numPr>
                <w:ilvl w:val="0"/>
                <w:numId w:val="45"/>
              </w:numPr>
              <w:snapToGrid w:val="0"/>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 xml:space="preserve">Схема по силовым кабелям. </w:t>
            </w:r>
          </w:p>
          <w:p w:rsidR="00DA1A59" w:rsidRPr="006C6853" w:rsidRDefault="00DA1A59" w:rsidP="00DA1A59">
            <w:pPr>
              <w:pStyle w:val="afc"/>
              <w:widowControl/>
              <w:numPr>
                <w:ilvl w:val="0"/>
                <w:numId w:val="45"/>
              </w:numPr>
              <w:snapToGrid w:val="0"/>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Схема по управляющим кабелям</w:t>
            </w:r>
            <w:r>
              <w:rPr>
                <w:rFonts w:eastAsia="한양신명조"/>
                <w:color w:val="000000"/>
                <w:sz w:val="24"/>
                <w:szCs w:val="24"/>
                <w:lang w:eastAsia="zh-TW"/>
              </w:rPr>
              <w:t xml:space="preserve"> </w:t>
            </w:r>
            <w:r w:rsidRPr="006C6853">
              <w:rPr>
                <w:rFonts w:eastAsia="한양신명조"/>
                <w:color w:val="000000"/>
                <w:sz w:val="24"/>
                <w:szCs w:val="24"/>
                <w:lang w:eastAsia="zh-TW"/>
              </w:rPr>
              <w:t xml:space="preserve">(вторичные цепи). </w:t>
            </w:r>
          </w:p>
          <w:p w:rsidR="00DA1A59" w:rsidRPr="006C6853" w:rsidRDefault="00DA1A59" w:rsidP="00DA1A59">
            <w:pPr>
              <w:pStyle w:val="afc"/>
              <w:widowControl/>
              <w:numPr>
                <w:ilvl w:val="0"/>
                <w:numId w:val="45"/>
              </w:numPr>
              <w:snapToGrid w:val="0"/>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Схема установки детекторов газа и подключение.</w:t>
            </w:r>
          </w:p>
          <w:p w:rsidR="00DA1A59" w:rsidRPr="006C6853" w:rsidRDefault="00DA1A59" w:rsidP="00DA1A59">
            <w:pPr>
              <w:pStyle w:val="afc"/>
              <w:widowControl/>
              <w:numPr>
                <w:ilvl w:val="0"/>
                <w:numId w:val="45"/>
              </w:numPr>
              <w:snapToGrid w:val="0"/>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 xml:space="preserve">Схема по расположению воздушных труб. </w:t>
            </w:r>
          </w:p>
          <w:p w:rsidR="00DA1A59" w:rsidRPr="006C6853" w:rsidRDefault="00DA1A59" w:rsidP="00DA1A59">
            <w:pPr>
              <w:pStyle w:val="afc"/>
              <w:widowControl/>
              <w:numPr>
                <w:ilvl w:val="0"/>
                <w:numId w:val="45"/>
              </w:numPr>
              <w:snapToGrid w:val="0"/>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Детальная схема установке и монтажу.</w:t>
            </w:r>
          </w:p>
          <w:p w:rsidR="00DA1A59" w:rsidRPr="006C6853" w:rsidRDefault="00DA1A59" w:rsidP="00DA1A59">
            <w:pPr>
              <w:pStyle w:val="afc"/>
              <w:widowControl/>
              <w:numPr>
                <w:ilvl w:val="0"/>
                <w:numId w:val="45"/>
              </w:numPr>
              <w:snapToGrid w:val="0"/>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 xml:space="preserve">Схема кабельного соединения. </w:t>
            </w:r>
          </w:p>
          <w:p w:rsidR="00DA1A59" w:rsidRPr="006C6853" w:rsidRDefault="00DA1A59" w:rsidP="00DA1A59">
            <w:pPr>
              <w:pStyle w:val="afc"/>
              <w:widowControl/>
              <w:numPr>
                <w:ilvl w:val="0"/>
                <w:numId w:val="45"/>
              </w:numPr>
              <w:snapToGrid w:val="0"/>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 xml:space="preserve">Выполнить громкоговорящую связь, системы видеонаблюдения и охраны объекта. </w:t>
            </w:r>
          </w:p>
          <w:p w:rsidR="00DA1A59" w:rsidRPr="006C6853" w:rsidRDefault="00DA1A59" w:rsidP="00DA1A59">
            <w:pPr>
              <w:adjustRightInd w:val="0"/>
              <w:jc w:val="both"/>
              <w:rPr>
                <w:rFonts w:eastAsia="한양신명조"/>
                <w:b/>
                <w:color w:val="000000"/>
                <w:szCs w:val="24"/>
              </w:rPr>
            </w:pPr>
            <w:r w:rsidRPr="006C6853">
              <w:rPr>
                <w:rFonts w:eastAsia="한양신명조"/>
                <w:b/>
                <w:color w:val="000000"/>
                <w:szCs w:val="24"/>
              </w:rPr>
              <w:t>Спецификация и пояснительные записки</w:t>
            </w:r>
          </w:p>
          <w:p w:rsidR="00DA1A59" w:rsidRPr="006C6853" w:rsidRDefault="00DA1A59" w:rsidP="00DA1A59">
            <w:pPr>
              <w:adjustRightInd w:val="0"/>
              <w:snapToGrid w:val="0"/>
              <w:jc w:val="both"/>
              <w:rPr>
                <w:rFonts w:eastAsia="한양신명조"/>
                <w:color w:val="000000"/>
                <w:szCs w:val="24"/>
              </w:rPr>
            </w:pPr>
            <w:r w:rsidRPr="006C6853">
              <w:rPr>
                <w:rFonts w:eastAsia="한양신명조"/>
                <w:color w:val="000000"/>
                <w:szCs w:val="24"/>
              </w:rPr>
              <w:t>Список оборудования.</w:t>
            </w:r>
          </w:p>
          <w:p w:rsidR="00DA1A59" w:rsidRPr="006C6853" w:rsidRDefault="00DA1A59" w:rsidP="00DA1A59">
            <w:pPr>
              <w:adjustRightInd w:val="0"/>
              <w:snapToGrid w:val="0"/>
              <w:jc w:val="both"/>
              <w:rPr>
                <w:rFonts w:eastAsia="한양신명조"/>
                <w:color w:val="000000"/>
                <w:szCs w:val="24"/>
              </w:rPr>
            </w:pPr>
            <w:r w:rsidRPr="006C6853">
              <w:rPr>
                <w:rFonts w:eastAsia="한양신명조"/>
                <w:color w:val="000000"/>
                <w:szCs w:val="24"/>
              </w:rPr>
              <w:t xml:space="preserve">Спецификация кабелей.  </w:t>
            </w:r>
          </w:p>
          <w:p w:rsidR="00DA1A59" w:rsidRPr="006C6853" w:rsidRDefault="00DA1A59" w:rsidP="00DA1A59">
            <w:pPr>
              <w:adjustRightInd w:val="0"/>
              <w:snapToGrid w:val="0"/>
              <w:jc w:val="both"/>
              <w:rPr>
                <w:rFonts w:eastAsia="한양신명조"/>
                <w:color w:val="000000"/>
                <w:szCs w:val="24"/>
              </w:rPr>
            </w:pPr>
            <w:r w:rsidRPr="006C6853">
              <w:rPr>
                <w:rFonts w:eastAsia="한양신명조"/>
                <w:color w:val="000000"/>
                <w:szCs w:val="24"/>
              </w:rPr>
              <w:t xml:space="preserve">Пояснительная записка по монтажу измерительных приборов. </w:t>
            </w:r>
          </w:p>
          <w:p w:rsidR="00DA1A59" w:rsidRPr="006C6853" w:rsidRDefault="00DA1A59" w:rsidP="00DA1A59">
            <w:pPr>
              <w:adjustRightInd w:val="0"/>
              <w:snapToGrid w:val="0"/>
              <w:jc w:val="both"/>
              <w:rPr>
                <w:rFonts w:eastAsia="한양신명조"/>
                <w:color w:val="000000"/>
                <w:szCs w:val="24"/>
              </w:rPr>
            </w:pPr>
            <w:r w:rsidRPr="006C6853">
              <w:rPr>
                <w:rFonts w:eastAsia="한양신명조"/>
                <w:color w:val="000000"/>
                <w:szCs w:val="24"/>
              </w:rPr>
              <w:t xml:space="preserve">Пояснительная записка по видеонаблюдению, громкоговорящей связи и охраны объекта, используемые материалы и оборудование. </w:t>
            </w:r>
          </w:p>
          <w:p w:rsidR="00DA1A59" w:rsidRPr="006C6853" w:rsidRDefault="00DA1A59" w:rsidP="00DA1A59">
            <w:pPr>
              <w:adjustRightInd w:val="0"/>
              <w:snapToGrid w:val="0"/>
              <w:jc w:val="both"/>
              <w:rPr>
                <w:rFonts w:eastAsia="한양신명조"/>
                <w:color w:val="000000"/>
                <w:szCs w:val="24"/>
              </w:rPr>
            </w:pPr>
          </w:p>
          <w:p w:rsidR="00DA1A59" w:rsidRPr="006C6853" w:rsidRDefault="00DA1A59" w:rsidP="00DA1A59">
            <w:pPr>
              <w:adjustRightInd w:val="0"/>
              <w:snapToGrid w:val="0"/>
              <w:jc w:val="both"/>
              <w:rPr>
                <w:rFonts w:eastAsia="한양신명조"/>
                <w:b/>
                <w:color w:val="000000"/>
                <w:szCs w:val="24"/>
              </w:rPr>
            </w:pPr>
            <w:r w:rsidRPr="006C6853">
              <w:rPr>
                <w:rFonts w:eastAsia="한양신명조"/>
                <w:b/>
                <w:color w:val="000000"/>
                <w:szCs w:val="24"/>
              </w:rPr>
              <w:t>Рабочая документация – инженерно-строительные работы</w:t>
            </w:r>
          </w:p>
          <w:p w:rsidR="00DA1A59" w:rsidRPr="006C6853" w:rsidRDefault="00DA1A59" w:rsidP="00DA1A59">
            <w:pPr>
              <w:adjustRightInd w:val="0"/>
              <w:snapToGrid w:val="0"/>
              <w:jc w:val="both"/>
              <w:rPr>
                <w:rFonts w:eastAsia="한양신명조"/>
                <w:b/>
                <w:color w:val="000000"/>
                <w:szCs w:val="24"/>
              </w:rPr>
            </w:pPr>
            <w:r w:rsidRPr="006C6853">
              <w:rPr>
                <w:rFonts w:eastAsia="한양신명조"/>
                <w:b/>
                <w:color w:val="000000"/>
                <w:szCs w:val="24"/>
              </w:rPr>
              <w:lastRenderedPageBreak/>
              <w:t>Чертежи:</w:t>
            </w:r>
          </w:p>
          <w:p w:rsidR="00DA1A59" w:rsidRPr="006C6853" w:rsidRDefault="00DA1A59" w:rsidP="00DA1A59">
            <w:pPr>
              <w:adjustRightInd w:val="0"/>
              <w:snapToGrid w:val="0"/>
              <w:jc w:val="both"/>
              <w:rPr>
                <w:rFonts w:eastAsia="한양신명조"/>
                <w:color w:val="000000"/>
                <w:szCs w:val="24"/>
              </w:rPr>
            </w:pPr>
            <w:r w:rsidRPr="006C6853">
              <w:rPr>
                <w:rFonts w:eastAsia="한양신명조"/>
                <w:color w:val="000000"/>
                <w:szCs w:val="24"/>
              </w:rPr>
              <w:t>Фундаментов под оборудование (сейсмичность участка – 9 баллов, уточняется геологией).</w:t>
            </w:r>
          </w:p>
          <w:p w:rsidR="00DA1A59" w:rsidRPr="006C6853" w:rsidRDefault="00DA1A59" w:rsidP="00DA1A59">
            <w:pPr>
              <w:adjustRightInd w:val="0"/>
              <w:snapToGrid w:val="0"/>
              <w:jc w:val="both"/>
              <w:rPr>
                <w:rFonts w:eastAsia="한양신명조"/>
                <w:color w:val="000000"/>
                <w:szCs w:val="24"/>
              </w:rPr>
            </w:pPr>
            <w:r w:rsidRPr="006C6853">
              <w:rPr>
                <w:rFonts w:eastAsia="한양신명조"/>
                <w:color w:val="000000"/>
                <w:szCs w:val="24"/>
              </w:rPr>
              <w:t>Металлоконструкций.</w:t>
            </w:r>
          </w:p>
          <w:p w:rsidR="00DA1A59" w:rsidRPr="006C6853" w:rsidRDefault="00DA1A59" w:rsidP="00DA1A59">
            <w:pPr>
              <w:adjustRightInd w:val="0"/>
              <w:snapToGrid w:val="0"/>
              <w:jc w:val="both"/>
              <w:rPr>
                <w:rFonts w:eastAsia="한양신명조"/>
                <w:color w:val="000000"/>
                <w:szCs w:val="24"/>
              </w:rPr>
            </w:pPr>
            <w:r w:rsidRPr="006C6853">
              <w:rPr>
                <w:rFonts w:eastAsia="한양신명조"/>
                <w:color w:val="000000"/>
                <w:szCs w:val="24"/>
              </w:rPr>
              <w:t xml:space="preserve"> Железобетонных конструкций.</w:t>
            </w:r>
          </w:p>
          <w:p w:rsidR="00DA1A59" w:rsidRPr="006C6853" w:rsidRDefault="00DA1A59" w:rsidP="00DA1A59">
            <w:pPr>
              <w:adjustRightInd w:val="0"/>
              <w:snapToGrid w:val="0"/>
              <w:jc w:val="both"/>
              <w:rPr>
                <w:rFonts w:eastAsia="한양신명조"/>
                <w:color w:val="000000"/>
                <w:szCs w:val="24"/>
              </w:rPr>
            </w:pPr>
            <w:r w:rsidRPr="006C6853">
              <w:rPr>
                <w:rFonts w:eastAsia="한양신명조"/>
                <w:color w:val="000000"/>
                <w:szCs w:val="24"/>
              </w:rPr>
              <w:t xml:space="preserve">Конструкций дождевых и канализационных труб. </w:t>
            </w:r>
          </w:p>
          <w:p w:rsidR="00DA1A59" w:rsidRPr="006C6853" w:rsidRDefault="00DA1A59" w:rsidP="00DA1A59">
            <w:pPr>
              <w:adjustRightInd w:val="0"/>
              <w:snapToGrid w:val="0"/>
              <w:jc w:val="both"/>
              <w:rPr>
                <w:rFonts w:eastAsia="한양신명조"/>
                <w:color w:val="000000"/>
                <w:szCs w:val="24"/>
              </w:rPr>
            </w:pPr>
            <w:r w:rsidRPr="006C6853">
              <w:rPr>
                <w:rFonts w:eastAsia="한양신명조"/>
                <w:color w:val="000000"/>
                <w:szCs w:val="24"/>
              </w:rPr>
              <w:t>Наземных покрытий.</w:t>
            </w:r>
          </w:p>
          <w:p w:rsidR="00DA1A59" w:rsidRPr="006C6853" w:rsidRDefault="00DA1A59" w:rsidP="00DA1A59">
            <w:pPr>
              <w:adjustRightInd w:val="0"/>
              <w:snapToGrid w:val="0"/>
              <w:jc w:val="both"/>
              <w:rPr>
                <w:rFonts w:eastAsia="한양신명조"/>
                <w:color w:val="000000"/>
                <w:szCs w:val="24"/>
              </w:rPr>
            </w:pPr>
            <w:r w:rsidRPr="006C6853">
              <w:rPr>
                <w:rFonts w:eastAsia="한양신명조"/>
                <w:color w:val="000000"/>
                <w:szCs w:val="24"/>
              </w:rPr>
              <w:t xml:space="preserve"> </w:t>
            </w:r>
          </w:p>
          <w:p w:rsidR="00DA1A59" w:rsidRPr="006C6853" w:rsidRDefault="00DA1A59" w:rsidP="00DA1A59">
            <w:pPr>
              <w:adjustRightInd w:val="0"/>
              <w:snapToGrid w:val="0"/>
              <w:jc w:val="both"/>
              <w:rPr>
                <w:rFonts w:eastAsia="한양신명조"/>
                <w:b/>
                <w:color w:val="000000"/>
                <w:szCs w:val="24"/>
              </w:rPr>
            </w:pPr>
            <w:r w:rsidRPr="006C6853">
              <w:rPr>
                <w:rFonts w:eastAsia="한양신명조"/>
                <w:b/>
                <w:color w:val="000000"/>
                <w:szCs w:val="24"/>
              </w:rPr>
              <w:t>Нормативная документация и расчеты:</w:t>
            </w:r>
          </w:p>
          <w:p w:rsidR="00DA1A59" w:rsidRPr="006C6853" w:rsidRDefault="00DA1A59" w:rsidP="00DA1A59">
            <w:pPr>
              <w:adjustRightInd w:val="0"/>
              <w:snapToGrid w:val="0"/>
              <w:rPr>
                <w:rFonts w:eastAsia="한양신명조"/>
                <w:color w:val="000000"/>
                <w:szCs w:val="24"/>
              </w:rPr>
            </w:pPr>
            <w:r w:rsidRPr="006C6853">
              <w:rPr>
                <w:rFonts w:eastAsia="한양신명조"/>
                <w:color w:val="000000"/>
                <w:szCs w:val="24"/>
              </w:rPr>
              <w:t xml:space="preserve"> Расчеты несущей способности конструкций.</w:t>
            </w:r>
          </w:p>
          <w:p w:rsidR="00DA1A59" w:rsidRPr="006C6853" w:rsidRDefault="00DA1A59" w:rsidP="00DA1A59">
            <w:pPr>
              <w:adjustRightInd w:val="0"/>
              <w:snapToGrid w:val="0"/>
              <w:rPr>
                <w:rFonts w:eastAsia="한양신명조"/>
                <w:color w:val="000000"/>
                <w:szCs w:val="24"/>
              </w:rPr>
            </w:pPr>
            <w:r w:rsidRPr="006C6853">
              <w:rPr>
                <w:rFonts w:eastAsia="한양신명조"/>
                <w:color w:val="000000"/>
                <w:szCs w:val="24"/>
              </w:rPr>
              <w:t xml:space="preserve">Расчеты объема устройства свай (при необходимости). </w:t>
            </w:r>
          </w:p>
          <w:p w:rsidR="00DA1A59" w:rsidRPr="006C6853" w:rsidRDefault="00DA1A59" w:rsidP="00DA1A59">
            <w:pPr>
              <w:adjustRightInd w:val="0"/>
              <w:snapToGrid w:val="0"/>
              <w:rPr>
                <w:rFonts w:eastAsia="한양신명조"/>
                <w:color w:val="000000"/>
                <w:szCs w:val="24"/>
              </w:rPr>
            </w:pPr>
            <w:r w:rsidRPr="006C6853">
              <w:rPr>
                <w:rFonts w:eastAsia="한양신명조"/>
                <w:color w:val="000000"/>
                <w:szCs w:val="24"/>
              </w:rPr>
              <w:t xml:space="preserve">Земляные работы. </w:t>
            </w:r>
          </w:p>
          <w:p w:rsidR="00DA1A59" w:rsidRPr="006C6853" w:rsidRDefault="00DA1A59" w:rsidP="00DA1A59">
            <w:pPr>
              <w:adjustRightInd w:val="0"/>
              <w:snapToGrid w:val="0"/>
              <w:rPr>
                <w:rFonts w:eastAsia="한양신명조"/>
                <w:color w:val="000000"/>
                <w:szCs w:val="24"/>
              </w:rPr>
            </w:pPr>
            <w:r w:rsidRPr="006C6853">
              <w:rPr>
                <w:rFonts w:eastAsia="한양신명조"/>
                <w:color w:val="000000"/>
                <w:szCs w:val="24"/>
              </w:rPr>
              <w:t>Строительство металлоконструкций.</w:t>
            </w:r>
          </w:p>
          <w:p w:rsidR="00DA1A59" w:rsidRPr="006C6853" w:rsidRDefault="00DA1A59" w:rsidP="00DA1A59">
            <w:pPr>
              <w:adjustRightInd w:val="0"/>
              <w:snapToGrid w:val="0"/>
              <w:rPr>
                <w:rFonts w:eastAsia="한양신명조"/>
                <w:color w:val="000000"/>
                <w:szCs w:val="24"/>
              </w:rPr>
            </w:pPr>
            <w:r w:rsidRPr="006C6853">
              <w:rPr>
                <w:rFonts w:eastAsia="한양신명조"/>
                <w:color w:val="000000"/>
                <w:szCs w:val="24"/>
              </w:rPr>
              <w:t>Строительство бетонных и железобетонных конструкций.</w:t>
            </w:r>
          </w:p>
          <w:p w:rsidR="00DA1A59" w:rsidRPr="006C6853" w:rsidRDefault="00DA1A59" w:rsidP="00DA1A59">
            <w:pPr>
              <w:adjustRightInd w:val="0"/>
              <w:snapToGrid w:val="0"/>
              <w:rPr>
                <w:rFonts w:eastAsia="한양신명조"/>
                <w:color w:val="000000"/>
                <w:szCs w:val="24"/>
              </w:rPr>
            </w:pPr>
            <w:r w:rsidRPr="006C6853">
              <w:rPr>
                <w:rFonts w:eastAsia="한양신명조"/>
                <w:color w:val="000000"/>
                <w:szCs w:val="24"/>
              </w:rPr>
              <w:t>Строительство дождевых и канализационных труб.</w:t>
            </w:r>
          </w:p>
          <w:p w:rsidR="00DA1A59" w:rsidRPr="006C6853" w:rsidRDefault="00DA1A59" w:rsidP="00DA1A59">
            <w:pPr>
              <w:adjustRightInd w:val="0"/>
              <w:snapToGrid w:val="0"/>
              <w:rPr>
                <w:rFonts w:eastAsia="한양신명조"/>
                <w:color w:val="000000"/>
                <w:szCs w:val="24"/>
              </w:rPr>
            </w:pPr>
            <w:r w:rsidRPr="006C6853">
              <w:rPr>
                <w:rFonts w:eastAsia="한양신명조"/>
                <w:color w:val="000000"/>
                <w:szCs w:val="24"/>
              </w:rPr>
              <w:t>Строительство наземного покрытия.</w:t>
            </w:r>
          </w:p>
          <w:p w:rsidR="00DA1A59" w:rsidRPr="006C6853" w:rsidRDefault="00DA1A59" w:rsidP="00DA1A59">
            <w:pPr>
              <w:adjustRightInd w:val="0"/>
              <w:snapToGrid w:val="0"/>
              <w:ind w:leftChars="213" w:left="511"/>
              <w:jc w:val="both"/>
              <w:rPr>
                <w:rFonts w:eastAsia="한양신명조"/>
                <w:color w:val="000000"/>
                <w:szCs w:val="24"/>
              </w:rPr>
            </w:pPr>
          </w:p>
          <w:p w:rsidR="00DA1A59" w:rsidRPr="006C6853" w:rsidRDefault="00DA1A59" w:rsidP="00DA1A59">
            <w:pPr>
              <w:adjustRightInd w:val="0"/>
              <w:snapToGrid w:val="0"/>
              <w:jc w:val="both"/>
              <w:rPr>
                <w:rFonts w:eastAsia="한양신명조"/>
                <w:b/>
                <w:color w:val="000000"/>
                <w:szCs w:val="24"/>
              </w:rPr>
            </w:pPr>
            <w:r w:rsidRPr="006C6853">
              <w:rPr>
                <w:rFonts w:eastAsia="한양신명조"/>
                <w:b/>
                <w:color w:val="000000"/>
                <w:szCs w:val="24"/>
              </w:rPr>
              <w:t>Рабочее проектирование- строительство</w:t>
            </w:r>
          </w:p>
          <w:p w:rsidR="00DA1A59" w:rsidRPr="006C6853" w:rsidRDefault="00DA1A59" w:rsidP="00DA1A59">
            <w:pPr>
              <w:adjustRightInd w:val="0"/>
              <w:snapToGrid w:val="0"/>
              <w:jc w:val="both"/>
              <w:rPr>
                <w:rFonts w:eastAsia="한양신명조"/>
                <w:b/>
                <w:color w:val="000000"/>
                <w:szCs w:val="24"/>
              </w:rPr>
            </w:pPr>
            <w:r w:rsidRPr="006C6853">
              <w:rPr>
                <w:rFonts w:eastAsia="한양신명조"/>
                <w:b/>
                <w:color w:val="000000"/>
                <w:szCs w:val="24"/>
              </w:rPr>
              <w:t>Схемы и Расчеты:</w:t>
            </w:r>
          </w:p>
          <w:p w:rsidR="00DA1A59" w:rsidRPr="006C6853" w:rsidRDefault="00DA1A59" w:rsidP="00DA1A59">
            <w:pPr>
              <w:adjustRightInd w:val="0"/>
              <w:snapToGrid w:val="0"/>
              <w:jc w:val="both"/>
              <w:rPr>
                <w:rFonts w:eastAsia="한양신명조"/>
                <w:color w:val="000000"/>
                <w:szCs w:val="24"/>
              </w:rPr>
            </w:pPr>
            <w:r w:rsidRPr="006C6853">
              <w:rPr>
                <w:rFonts w:eastAsia="한양신명조"/>
                <w:color w:val="000000"/>
                <w:szCs w:val="24"/>
              </w:rPr>
              <w:t>Расчеты сейсмической нагрузки конструкций.</w:t>
            </w:r>
          </w:p>
          <w:p w:rsidR="00DA1A59" w:rsidRPr="006C6853" w:rsidRDefault="00DA1A59" w:rsidP="00DA1A59">
            <w:pPr>
              <w:adjustRightInd w:val="0"/>
              <w:snapToGrid w:val="0"/>
              <w:jc w:val="both"/>
              <w:rPr>
                <w:rFonts w:eastAsia="한양신명조"/>
                <w:color w:val="000000"/>
                <w:szCs w:val="24"/>
              </w:rPr>
            </w:pPr>
            <w:r w:rsidRPr="006C6853">
              <w:rPr>
                <w:rFonts w:eastAsia="한양신명조"/>
                <w:color w:val="000000"/>
                <w:szCs w:val="24"/>
              </w:rPr>
              <w:t xml:space="preserve">Расчеты нагрузок на металлоконструкции (металл- структура опор). </w:t>
            </w:r>
          </w:p>
          <w:p w:rsidR="00DA1A59" w:rsidRPr="006C6853" w:rsidRDefault="00DA1A59" w:rsidP="00DA1A59">
            <w:pPr>
              <w:adjustRightInd w:val="0"/>
              <w:snapToGrid w:val="0"/>
              <w:jc w:val="both"/>
              <w:rPr>
                <w:rFonts w:eastAsia="한양신명조"/>
                <w:color w:val="000000"/>
                <w:szCs w:val="24"/>
              </w:rPr>
            </w:pPr>
            <w:r w:rsidRPr="006C6853">
              <w:rPr>
                <w:rFonts w:eastAsia="한양신명조"/>
                <w:color w:val="000000"/>
                <w:szCs w:val="24"/>
              </w:rPr>
              <w:t xml:space="preserve">Схема железобетонных колонн. </w:t>
            </w:r>
          </w:p>
          <w:p w:rsidR="00DA1A59" w:rsidRPr="006C6853" w:rsidRDefault="00DA1A59" w:rsidP="00DA1A59">
            <w:pPr>
              <w:adjustRightInd w:val="0"/>
              <w:snapToGrid w:val="0"/>
              <w:jc w:val="both"/>
              <w:rPr>
                <w:rFonts w:eastAsia="한양신명조"/>
                <w:color w:val="000000"/>
                <w:szCs w:val="24"/>
              </w:rPr>
            </w:pPr>
            <w:r w:rsidRPr="006C6853">
              <w:rPr>
                <w:rFonts w:eastAsia="한양신명조"/>
                <w:color w:val="000000"/>
                <w:szCs w:val="24"/>
              </w:rPr>
              <w:t xml:space="preserve">Все архитектурно-строительные чертежи зданий и сооружений.  </w:t>
            </w:r>
          </w:p>
          <w:p w:rsidR="00DA1A59" w:rsidRPr="006C6853" w:rsidRDefault="00DA1A59" w:rsidP="00DA1A59">
            <w:pPr>
              <w:adjustRightInd w:val="0"/>
              <w:snapToGrid w:val="0"/>
              <w:jc w:val="both"/>
              <w:rPr>
                <w:rFonts w:eastAsia="한양신명조"/>
                <w:color w:val="000000"/>
                <w:szCs w:val="24"/>
              </w:rPr>
            </w:pPr>
            <w:r w:rsidRPr="006C6853">
              <w:rPr>
                <w:rFonts w:eastAsia="한양신명조"/>
                <w:color w:val="000000"/>
                <w:szCs w:val="24"/>
              </w:rPr>
              <w:t>Чертежи строительно-отделочных материалов и схемы.</w:t>
            </w:r>
          </w:p>
          <w:p w:rsidR="00DA1A59" w:rsidRPr="006C6853" w:rsidRDefault="00DA1A59" w:rsidP="00DA1A59">
            <w:pPr>
              <w:adjustRightInd w:val="0"/>
              <w:snapToGrid w:val="0"/>
              <w:jc w:val="both"/>
              <w:rPr>
                <w:rFonts w:eastAsia="한양신명조"/>
                <w:color w:val="000000"/>
                <w:szCs w:val="24"/>
              </w:rPr>
            </w:pPr>
            <w:r w:rsidRPr="006C6853">
              <w:rPr>
                <w:rFonts w:eastAsia="한양신명조"/>
                <w:color w:val="000000"/>
                <w:szCs w:val="24"/>
              </w:rPr>
              <w:t>Схема по установке рекламной продукции (Sign Mall).</w:t>
            </w:r>
          </w:p>
          <w:p w:rsidR="00DA1A59" w:rsidRPr="006C6853" w:rsidRDefault="00DA1A59" w:rsidP="00DA1A59">
            <w:pPr>
              <w:adjustRightInd w:val="0"/>
              <w:snapToGrid w:val="0"/>
              <w:jc w:val="both"/>
              <w:rPr>
                <w:rFonts w:eastAsia="한양신명조"/>
                <w:color w:val="000000"/>
                <w:szCs w:val="24"/>
              </w:rPr>
            </w:pPr>
          </w:p>
          <w:p w:rsidR="00DA1A59" w:rsidRPr="006C6853" w:rsidRDefault="00DA1A59" w:rsidP="00DA1A59">
            <w:pPr>
              <w:adjustRightInd w:val="0"/>
              <w:snapToGrid w:val="0"/>
              <w:jc w:val="both"/>
              <w:rPr>
                <w:rFonts w:eastAsia="한양신명조"/>
                <w:b/>
                <w:color w:val="000000"/>
                <w:szCs w:val="24"/>
              </w:rPr>
            </w:pPr>
            <w:r w:rsidRPr="006C6853">
              <w:rPr>
                <w:rFonts w:eastAsia="한양신명조"/>
                <w:b/>
                <w:color w:val="000000"/>
                <w:szCs w:val="24"/>
              </w:rPr>
              <w:t>Пояснительная записка</w:t>
            </w:r>
          </w:p>
          <w:p w:rsidR="00DA1A59" w:rsidRPr="006C6853" w:rsidRDefault="00DA1A59" w:rsidP="00DA1A59">
            <w:pPr>
              <w:adjustRightInd w:val="0"/>
              <w:snapToGrid w:val="0"/>
              <w:jc w:val="both"/>
              <w:rPr>
                <w:rFonts w:eastAsia="한양신명조"/>
                <w:color w:val="000000"/>
                <w:szCs w:val="24"/>
              </w:rPr>
            </w:pPr>
            <w:r w:rsidRPr="006C6853">
              <w:rPr>
                <w:rFonts w:eastAsia="한양신명조"/>
                <w:color w:val="000000"/>
                <w:szCs w:val="24"/>
              </w:rPr>
              <w:t xml:space="preserve">Пояснительная записка на нагрузки на металлоконструкции (структура опор). </w:t>
            </w:r>
          </w:p>
          <w:p w:rsidR="00DA1A59" w:rsidRPr="006C6853" w:rsidRDefault="00DA1A59" w:rsidP="00DA1A59">
            <w:pPr>
              <w:adjustRightInd w:val="0"/>
              <w:snapToGrid w:val="0"/>
              <w:jc w:val="both"/>
              <w:rPr>
                <w:rFonts w:eastAsia="한양신명조"/>
                <w:color w:val="000000"/>
                <w:szCs w:val="24"/>
              </w:rPr>
            </w:pPr>
            <w:r w:rsidRPr="006C6853">
              <w:rPr>
                <w:rFonts w:eastAsia="한양신명조"/>
                <w:color w:val="000000"/>
                <w:szCs w:val="24"/>
              </w:rPr>
              <w:t xml:space="preserve">архитектурно-строительные чертежи зданий и сооружений. </w:t>
            </w:r>
          </w:p>
          <w:p w:rsidR="00DA1A59" w:rsidRPr="006C6853" w:rsidRDefault="00DA1A59" w:rsidP="00DA1A59">
            <w:pPr>
              <w:adjustRightInd w:val="0"/>
              <w:snapToGrid w:val="0"/>
              <w:jc w:val="both"/>
              <w:rPr>
                <w:rFonts w:eastAsia="한양신명조"/>
                <w:color w:val="000000"/>
                <w:szCs w:val="24"/>
              </w:rPr>
            </w:pPr>
            <w:r w:rsidRPr="006C6853">
              <w:rPr>
                <w:rFonts w:eastAsia="한양신명조"/>
                <w:color w:val="000000"/>
                <w:szCs w:val="24"/>
              </w:rPr>
              <w:t>строительно-отделочные материалы и схемы.</w:t>
            </w:r>
          </w:p>
          <w:p w:rsidR="00DA1A59" w:rsidRPr="006C6853" w:rsidRDefault="00DA1A59" w:rsidP="00DA1A59">
            <w:pPr>
              <w:adjustRightInd w:val="0"/>
              <w:snapToGrid w:val="0"/>
              <w:jc w:val="both"/>
              <w:rPr>
                <w:rFonts w:eastAsia="한양신명조"/>
                <w:color w:val="000000"/>
                <w:szCs w:val="24"/>
              </w:rPr>
            </w:pPr>
            <w:r w:rsidRPr="006C6853">
              <w:rPr>
                <w:rFonts w:eastAsia="한양신명조"/>
                <w:color w:val="000000"/>
                <w:szCs w:val="24"/>
              </w:rPr>
              <w:t>Пояснительная записка по установке рекламной продукции (Sign Mall).</w:t>
            </w:r>
          </w:p>
          <w:p w:rsidR="00DA1A59" w:rsidRPr="006C6853" w:rsidRDefault="00DA1A59" w:rsidP="00DA1A59">
            <w:pPr>
              <w:adjustRightInd w:val="0"/>
              <w:snapToGrid w:val="0"/>
              <w:jc w:val="both"/>
              <w:rPr>
                <w:rFonts w:eastAsia="한양신명조"/>
                <w:color w:val="000000"/>
                <w:szCs w:val="24"/>
              </w:rPr>
            </w:pPr>
            <w:r w:rsidRPr="006C6853">
              <w:rPr>
                <w:rFonts w:eastAsia="한양신명조"/>
                <w:color w:val="000000"/>
                <w:szCs w:val="24"/>
              </w:rPr>
              <w:t xml:space="preserve">Пояснительная записка на покрасочные работы. </w:t>
            </w:r>
          </w:p>
          <w:p w:rsidR="00DA1A59" w:rsidRPr="006C6853" w:rsidRDefault="00DA1A59" w:rsidP="00DA1A59">
            <w:pPr>
              <w:adjustRightInd w:val="0"/>
              <w:snapToGrid w:val="0"/>
              <w:jc w:val="both"/>
              <w:rPr>
                <w:rFonts w:eastAsia="한양신명조"/>
                <w:color w:val="000000"/>
                <w:szCs w:val="24"/>
              </w:rPr>
            </w:pPr>
          </w:p>
          <w:p w:rsidR="00DA1A59" w:rsidRPr="006C6853" w:rsidRDefault="00DA1A59" w:rsidP="00DA1A59">
            <w:pPr>
              <w:adjustRightInd w:val="0"/>
              <w:snapToGrid w:val="0"/>
              <w:jc w:val="both"/>
              <w:rPr>
                <w:rFonts w:eastAsia="한양신명조"/>
                <w:b/>
                <w:bCs/>
                <w:color w:val="000000"/>
                <w:szCs w:val="24"/>
              </w:rPr>
            </w:pPr>
            <w:r w:rsidRPr="006C6853">
              <w:rPr>
                <w:rFonts w:eastAsia="한양신명조"/>
                <w:b/>
                <w:color w:val="000000"/>
                <w:szCs w:val="24"/>
              </w:rPr>
              <w:t>Пояснительные записки предоставить по всем разделам проекта</w:t>
            </w:r>
          </w:p>
        </w:tc>
      </w:tr>
      <w:tr w:rsidR="00DA1A59" w:rsidRPr="006C6853" w:rsidTr="00122E0D">
        <w:tc>
          <w:tcPr>
            <w:tcW w:w="648" w:type="dxa"/>
            <w:vAlign w:val="center"/>
          </w:tcPr>
          <w:p w:rsidR="00DA1A59" w:rsidRPr="006C6853" w:rsidRDefault="00DA1A59" w:rsidP="00DA1A59">
            <w:pPr>
              <w:jc w:val="center"/>
              <w:rPr>
                <w:szCs w:val="24"/>
              </w:rPr>
            </w:pPr>
            <w:r w:rsidRPr="006C6853">
              <w:rPr>
                <w:szCs w:val="24"/>
              </w:rPr>
              <w:lastRenderedPageBreak/>
              <w:t>13</w:t>
            </w:r>
          </w:p>
        </w:tc>
        <w:tc>
          <w:tcPr>
            <w:tcW w:w="3060" w:type="dxa"/>
            <w:vAlign w:val="center"/>
          </w:tcPr>
          <w:p w:rsidR="00DA1A59" w:rsidRPr="006C6853" w:rsidRDefault="00DA1A59" w:rsidP="00DA1A59">
            <w:pPr>
              <w:rPr>
                <w:szCs w:val="24"/>
              </w:rPr>
            </w:pPr>
            <w:r w:rsidRPr="006C6853">
              <w:rPr>
                <w:szCs w:val="24"/>
              </w:rPr>
              <w:t>Сфера проектирования</w:t>
            </w:r>
          </w:p>
        </w:tc>
        <w:tc>
          <w:tcPr>
            <w:tcW w:w="5940" w:type="dxa"/>
          </w:tcPr>
          <w:p w:rsidR="00DA1A59" w:rsidRPr="006C6853" w:rsidRDefault="00DA1A59" w:rsidP="00DA1A59">
            <w:pPr>
              <w:adjustRightInd w:val="0"/>
              <w:snapToGrid w:val="0"/>
              <w:jc w:val="both"/>
              <w:rPr>
                <w:rFonts w:eastAsia="한양신명조"/>
                <w:color w:val="000000"/>
                <w:szCs w:val="24"/>
              </w:rPr>
            </w:pPr>
            <w:r w:rsidRPr="006C6853">
              <w:rPr>
                <w:rFonts w:eastAsia="한양신명조"/>
                <w:color w:val="000000"/>
                <w:szCs w:val="24"/>
              </w:rPr>
              <w:t>Основная работа в разрезе данной главы направлена на разработку рабочего проекта АГНКС, включая технологические решения по основному и вспомогательному оборудованию, которые получают природный газ на входе давлением 1~3 Бар и посредством компрессора сжимают газ до 25Мра и направляют его в аккумуляторный блок и затем в газозаправочные колонки для заправки автомобильного транспорта на КПГ.</w:t>
            </w:r>
          </w:p>
          <w:p w:rsidR="00DA1A59" w:rsidRPr="006C6853" w:rsidRDefault="00DA1A59" w:rsidP="00DA1A59">
            <w:pPr>
              <w:adjustRightInd w:val="0"/>
              <w:snapToGrid w:val="0"/>
              <w:jc w:val="both"/>
              <w:rPr>
                <w:rFonts w:eastAsia="한양신명조"/>
                <w:color w:val="000000"/>
                <w:szCs w:val="24"/>
              </w:rPr>
            </w:pPr>
          </w:p>
          <w:p w:rsidR="00DA1A59" w:rsidRPr="006C6853" w:rsidRDefault="00DA1A59" w:rsidP="00DA1A59">
            <w:pPr>
              <w:rPr>
                <w:szCs w:val="24"/>
              </w:rPr>
            </w:pPr>
            <w:r w:rsidRPr="006C6853">
              <w:rPr>
                <w:szCs w:val="24"/>
              </w:rPr>
              <w:t xml:space="preserve">При разработке проектно-сметной документации и ПОС, руководствоваться настоящим техническим заданием, исходными материалами, требованиями АПЗ, а также инструкцией о порядке разработки, </w:t>
            </w:r>
            <w:r w:rsidRPr="006C6853">
              <w:rPr>
                <w:szCs w:val="24"/>
              </w:rPr>
              <w:lastRenderedPageBreak/>
              <w:t>согласования, утверждения и составе проектной документации на строительство СНиП РК 1.02-01-2007*, СН РК 1.02-17-2003 «Указания по проектированию предприятий (объектов), сооружаемых на базе комплектного импортного оборудования». СН РК 4.03-01-2010 «Нормы проектирования автомобильных газонаполнительных компрессорных станций» и СН РК 4.03-003-2004, правилами. ПОС разработать в объеме в соответствии с требованиями Госэкспертизы.</w:t>
            </w:r>
          </w:p>
        </w:tc>
      </w:tr>
      <w:tr w:rsidR="00DA1A59" w:rsidRPr="006C6853" w:rsidTr="00122E0D">
        <w:tc>
          <w:tcPr>
            <w:tcW w:w="648" w:type="dxa"/>
            <w:vAlign w:val="center"/>
          </w:tcPr>
          <w:p w:rsidR="00DA1A59" w:rsidRPr="006C6853" w:rsidRDefault="00DA1A59" w:rsidP="00DA1A59">
            <w:pPr>
              <w:jc w:val="center"/>
              <w:rPr>
                <w:szCs w:val="24"/>
              </w:rPr>
            </w:pPr>
            <w:r w:rsidRPr="006C6853">
              <w:rPr>
                <w:szCs w:val="24"/>
              </w:rPr>
              <w:lastRenderedPageBreak/>
              <w:t>14</w:t>
            </w:r>
          </w:p>
        </w:tc>
        <w:tc>
          <w:tcPr>
            <w:tcW w:w="3060" w:type="dxa"/>
            <w:vAlign w:val="center"/>
          </w:tcPr>
          <w:p w:rsidR="00DA1A59" w:rsidRPr="006C6853" w:rsidRDefault="00DA1A59" w:rsidP="00DA1A59">
            <w:pPr>
              <w:rPr>
                <w:szCs w:val="24"/>
              </w:rPr>
            </w:pPr>
            <w:r w:rsidRPr="006C6853">
              <w:rPr>
                <w:szCs w:val="24"/>
              </w:rPr>
              <w:t>Требования к технологии, режиму предприятия</w:t>
            </w:r>
          </w:p>
        </w:tc>
        <w:tc>
          <w:tcPr>
            <w:tcW w:w="5940" w:type="dxa"/>
          </w:tcPr>
          <w:p w:rsidR="00DA1A59" w:rsidRPr="006C6853" w:rsidRDefault="00DA1A59" w:rsidP="00DA1A59">
            <w:pPr>
              <w:rPr>
                <w:szCs w:val="24"/>
              </w:rPr>
            </w:pPr>
            <w:r w:rsidRPr="006C6853">
              <w:rPr>
                <w:szCs w:val="24"/>
              </w:rPr>
              <w:t>Режим работы объекта непрерывный, круглосуточный, с расчетной продолжительностью технологического процесса 365 суток, оборудования – согласно регламента.</w:t>
            </w:r>
          </w:p>
        </w:tc>
      </w:tr>
      <w:tr w:rsidR="00DA1A59" w:rsidRPr="006C6853" w:rsidTr="00122E0D">
        <w:tc>
          <w:tcPr>
            <w:tcW w:w="648" w:type="dxa"/>
            <w:vAlign w:val="center"/>
          </w:tcPr>
          <w:p w:rsidR="00DA1A59" w:rsidRPr="006C6853" w:rsidRDefault="00DA1A59" w:rsidP="00DA1A59">
            <w:pPr>
              <w:jc w:val="center"/>
              <w:rPr>
                <w:szCs w:val="24"/>
              </w:rPr>
            </w:pPr>
            <w:r w:rsidRPr="006C6853">
              <w:rPr>
                <w:szCs w:val="24"/>
              </w:rPr>
              <w:t>15</w:t>
            </w:r>
          </w:p>
        </w:tc>
        <w:tc>
          <w:tcPr>
            <w:tcW w:w="3060" w:type="dxa"/>
            <w:vAlign w:val="center"/>
          </w:tcPr>
          <w:p w:rsidR="00DA1A59" w:rsidRPr="006C6853" w:rsidRDefault="00DA1A59" w:rsidP="00DA1A59">
            <w:pPr>
              <w:rPr>
                <w:szCs w:val="24"/>
              </w:rPr>
            </w:pPr>
            <w:r w:rsidRPr="006C6853">
              <w:rPr>
                <w:szCs w:val="24"/>
              </w:rPr>
              <w:t>Выделение очередей и пусковых комплексов, требования по перспективному расширению предприятия</w:t>
            </w:r>
          </w:p>
        </w:tc>
        <w:tc>
          <w:tcPr>
            <w:tcW w:w="5940" w:type="dxa"/>
          </w:tcPr>
          <w:p w:rsidR="00DA1A59" w:rsidRPr="006C6853" w:rsidRDefault="00DA1A59" w:rsidP="00DA1A59">
            <w:pPr>
              <w:rPr>
                <w:szCs w:val="24"/>
              </w:rPr>
            </w:pPr>
            <w:r w:rsidRPr="006C6853">
              <w:rPr>
                <w:szCs w:val="24"/>
              </w:rPr>
              <w:t>Не требуется</w:t>
            </w:r>
          </w:p>
        </w:tc>
      </w:tr>
      <w:tr w:rsidR="00DA1A59" w:rsidRPr="006C6853" w:rsidTr="00122E0D">
        <w:tc>
          <w:tcPr>
            <w:tcW w:w="648" w:type="dxa"/>
            <w:vAlign w:val="center"/>
          </w:tcPr>
          <w:p w:rsidR="00DA1A59" w:rsidRPr="006C6853" w:rsidRDefault="00DA1A59" w:rsidP="00DA1A59">
            <w:pPr>
              <w:jc w:val="center"/>
              <w:rPr>
                <w:szCs w:val="24"/>
              </w:rPr>
            </w:pPr>
            <w:r w:rsidRPr="006C6853">
              <w:rPr>
                <w:szCs w:val="24"/>
              </w:rPr>
              <w:t>16</w:t>
            </w:r>
          </w:p>
        </w:tc>
        <w:tc>
          <w:tcPr>
            <w:tcW w:w="3060" w:type="dxa"/>
            <w:vAlign w:val="center"/>
          </w:tcPr>
          <w:p w:rsidR="00DA1A59" w:rsidRPr="006C6853" w:rsidRDefault="00DA1A59" w:rsidP="00DA1A59">
            <w:pPr>
              <w:rPr>
                <w:szCs w:val="24"/>
              </w:rPr>
            </w:pPr>
            <w:r w:rsidRPr="006C6853">
              <w:rPr>
                <w:szCs w:val="24"/>
              </w:rPr>
              <w:t>Требования и условия в разработке природоохранных мер и мероприятий</w:t>
            </w:r>
          </w:p>
        </w:tc>
        <w:tc>
          <w:tcPr>
            <w:tcW w:w="5940" w:type="dxa"/>
          </w:tcPr>
          <w:p w:rsidR="00DA1A59" w:rsidRPr="006C6853" w:rsidRDefault="00DA1A59" w:rsidP="00DA1A59">
            <w:pPr>
              <w:jc w:val="both"/>
              <w:rPr>
                <w:szCs w:val="24"/>
              </w:rPr>
            </w:pPr>
            <w:r w:rsidRPr="006C6853">
              <w:rPr>
                <w:szCs w:val="24"/>
              </w:rPr>
              <w:t>В соответствии с требованиями норм, правил и законов РК разработать раздел «Охраны окружающей среды».</w:t>
            </w:r>
          </w:p>
          <w:p w:rsidR="00DA1A59" w:rsidRPr="006C6853" w:rsidRDefault="00DA1A59" w:rsidP="00DA1A59">
            <w:pPr>
              <w:jc w:val="both"/>
              <w:rPr>
                <w:szCs w:val="24"/>
              </w:rPr>
            </w:pPr>
            <w:r w:rsidRPr="006C6853">
              <w:rPr>
                <w:rFonts w:eastAsia="한양신명조"/>
                <w:szCs w:val="24"/>
              </w:rPr>
              <w:t>Разработать раздел ОВОС и получить положительное заключение экологической экспертизы.</w:t>
            </w:r>
          </w:p>
        </w:tc>
      </w:tr>
      <w:tr w:rsidR="00DA1A59" w:rsidRPr="006C6853" w:rsidTr="00122E0D">
        <w:tc>
          <w:tcPr>
            <w:tcW w:w="648" w:type="dxa"/>
            <w:vAlign w:val="center"/>
          </w:tcPr>
          <w:p w:rsidR="00DA1A59" w:rsidRPr="006C6853" w:rsidRDefault="00DA1A59" w:rsidP="00DA1A59">
            <w:pPr>
              <w:jc w:val="center"/>
              <w:rPr>
                <w:szCs w:val="24"/>
              </w:rPr>
            </w:pPr>
            <w:r w:rsidRPr="006C6853">
              <w:rPr>
                <w:szCs w:val="24"/>
              </w:rPr>
              <w:t>17</w:t>
            </w:r>
          </w:p>
        </w:tc>
        <w:tc>
          <w:tcPr>
            <w:tcW w:w="3060" w:type="dxa"/>
            <w:vAlign w:val="center"/>
          </w:tcPr>
          <w:p w:rsidR="00DA1A59" w:rsidRPr="006C6853" w:rsidRDefault="00DA1A59" w:rsidP="00DA1A59">
            <w:pPr>
              <w:rPr>
                <w:szCs w:val="24"/>
              </w:rPr>
            </w:pPr>
            <w:r w:rsidRPr="006C6853">
              <w:rPr>
                <w:szCs w:val="24"/>
              </w:rPr>
              <w:t>Требования к режиму безопасности и гигиене труда</w:t>
            </w:r>
          </w:p>
        </w:tc>
        <w:tc>
          <w:tcPr>
            <w:tcW w:w="5940" w:type="dxa"/>
          </w:tcPr>
          <w:p w:rsidR="00DA1A59" w:rsidRPr="006C6853" w:rsidRDefault="00DA1A59" w:rsidP="00DA1A59">
            <w:pPr>
              <w:jc w:val="both"/>
              <w:rPr>
                <w:szCs w:val="24"/>
              </w:rPr>
            </w:pPr>
            <w:r w:rsidRPr="006C6853">
              <w:rPr>
                <w:szCs w:val="24"/>
              </w:rPr>
              <w:t>В соответствии с нормативными документами и требованиями по режиму безопасности и гигиены труда Республики Казахстан</w:t>
            </w:r>
          </w:p>
        </w:tc>
      </w:tr>
      <w:tr w:rsidR="00DA1A59" w:rsidRPr="006C6853" w:rsidTr="00122E0D">
        <w:tc>
          <w:tcPr>
            <w:tcW w:w="648" w:type="dxa"/>
            <w:vAlign w:val="center"/>
          </w:tcPr>
          <w:p w:rsidR="00DA1A59" w:rsidRPr="006C6853" w:rsidRDefault="00DA1A59" w:rsidP="00DA1A59">
            <w:pPr>
              <w:jc w:val="center"/>
              <w:rPr>
                <w:szCs w:val="24"/>
              </w:rPr>
            </w:pPr>
            <w:r w:rsidRPr="006C6853">
              <w:rPr>
                <w:szCs w:val="24"/>
              </w:rPr>
              <w:t>18</w:t>
            </w:r>
          </w:p>
        </w:tc>
        <w:tc>
          <w:tcPr>
            <w:tcW w:w="3060" w:type="dxa"/>
            <w:vAlign w:val="center"/>
          </w:tcPr>
          <w:p w:rsidR="00DA1A59" w:rsidRPr="006C6853" w:rsidRDefault="00DA1A59" w:rsidP="00DA1A59">
            <w:pPr>
              <w:rPr>
                <w:szCs w:val="24"/>
              </w:rPr>
            </w:pPr>
            <w:r w:rsidRPr="006C6853">
              <w:rPr>
                <w:szCs w:val="24"/>
              </w:rPr>
              <w:t xml:space="preserve">Требования по разработке инженерно-технических мероприятий по обеспечению безопасной эксплуатации  </w:t>
            </w:r>
          </w:p>
        </w:tc>
        <w:tc>
          <w:tcPr>
            <w:tcW w:w="5940" w:type="dxa"/>
          </w:tcPr>
          <w:p w:rsidR="00DA1A59" w:rsidRPr="006C6853" w:rsidRDefault="00DA1A59" w:rsidP="00DA1A59">
            <w:pPr>
              <w:adjustRightInd w:val="0"/>
              <w:snapToGrid w:val="0"/>
              <w:jc w:val="both"/>
              <w:rPr>
                <w:rFonts w:eastAsia="한양신명조"/>
                <w:szCs w:val="24"/>
              </w:rPr>
            </w:pPr>
            <w:r w:rsidRPr="006C6853">
              <w:rPr>
                <w:szCs w:val="24"/>
              </w:rPr>
              <w:t xml:space="preserve">Предусмотреть необходимые мероприятия в соответствии с нормами и правилами в области защиты населения и территорий от чрезвычайных ситуаций природного и техногенного характера. </w:t>
            </w:r>
            <w:r w:rsidRPr="006C6853">
              <w:rPr>
                <w:rFonts w:eastAsia="한양신명조"/>
                <w:szCs w:val="24"/>
              </w:rPr>
              <w:t>Согласование проекта с ЧС (противопожарная служба и промбезопасность), СЭС (положительное заключение СЭС), архитектурой.</w:t>
            </w:r>
          </w:p>
          <w:p w:rsidR="00DA1A59" w:rsidRPr="006C6853" w:rsidRDefault="00DA1A59" w:rsidP="00DA1A59">
            <w:pPr>
              <w:adjustRightInd w:val="0"/>
              <w:snapToGrid w:val="0"/>
              <w:jc w:val="both"/>
              <w:rPr>
                <w:rFonts w:eastAsia="한양신명조"/>
                <w:szCs w:val="24"/>
              </w:rPr>
            </w:pPr>
            <w:r w:rsidRPr="006C6853">
              <w:rPr>
                <w:rFonts w:eastAsia="한양신명조"/>
                <w:szCs w:val="24"/>
              </w:rPr>
              <w:t>Разработка «Декларации промбезопасности АГНКС», экспертиза и регистрация в ЧС.</w:t>
            </w:r>
          </w:p>
        </w:tc>
      </w:tr>
      <w:tr w:rsidR="00DA1A59" w:rsidRPr="006C6853" w:rsidTr="00122E0D">
        <w:tc>
          <w:tcPr>
            <w:tcW w:w="648" w:type="dxa"/>
            <w:vAlign w:val="center"/>
          </w:tcPr>
          <w:p w:rsidR="00DA1A59" w:rsidRPr="006C6853" w:rsidRDefault="00DA1A59" w:rsidP="00DA1A59">
            <w:pPr>
              <w:jc w:val="center"/>
              <w:rPr>
                <w:szCs w:val="24"/>
              </w:rPr>
            </w:pPr>
            <w:r w:rsidRPr="006C6853">
              <w:rPr>
                <w:szCs w:val="24"/>
              </w:rPr>
              <w:t>19</w:t>
            </w:r>
          </w:p>
        </w:tc>
        <w:tc>
          <w:tcPr>
            <w:tcW w:w="3060" w:type="dxa"/>
            <w:vAlign w:val="center"/>
          </w:tcPr>
          <w:p w:rsidR="00DA1A59" w:rsidRPr="006C6853" w:rsidRDefault="00DA1A59" w:rsidP="00DA1A59">
            <w:pPr>
              <w:rPr>
                <w:szCs w:val="24"/>
              </w:rPr>
            </w:pPr>
            <w:r w:rsidRPr="006C6853">
              <w:rPr>
                <w:szCs w:val="24"/>
              </w:rPr>
              <w:t>Требования по выполнению опытно-конструкторских и научно-исследовательских работ</w:t>
            </w:r>
          </w:p>
        </w:tc>
        <w:tc>
          <w:tcPr>
            <w:tcW w:w="5940" w:type="dxa"/>
          </w:tcPr>
          <w:p w:rsidR="00DA1A59" w:rsidRPr="006C6853" w:rsidRDefault="00DA1A59" w:rsidP="00DA1A59">
            <w:pPr>
              <w:rPr>
                <w:szCs w:val="24"/>
              </w:rPr>
            </w:pPr>
            <w:r w:rsidRPr="006C6853">
              <w:rPr>
                <w:szCs w:val="24"/>
              </w:rPr>
              <w:t>Не требуется</w:t>
            </w:r>
          </w:p>
        </w:tc>
      </w:tr>
      <w:tr w:rsidR="00DA1A59" w:rsidRPr="006C6853" w:rsidTr="00122E0D">
        <w:tc>
          <w:tcPr>
            <w:tcW w:w="648" w:type="dxa"/>
            <w:vAlign w:val="center"/>
          </w:tcPr>
          <w:p w:rsidR="00DA1A59" w:rsidRPr="006C6853" w:rsidRDefault="00DA1A59" w:rsidP="00DA1A59">
            <w:pPr>
              <w:jc w:val="center"/>
              <w:rPr>
                <w:szCs w:val="24"/>
              </w:rPr>
            </w:pPr>
            <w:r w:rsidRPr="006C6853">
              <w:rPr>
                <w:szCs w:val="24"/>
              </w:rPr>
              <w:t>20</w:t>
            </w:r>
          </w:p>
        </w:tc>
        <w:tc>
          <w:tcPr>
            <w:tcW w:w="3060" w:type="dxa"/>
            <w:vAlign w:val="center"/>
          </w:tcPr>
          <w:p w:rsidR="00DA1A59" w:rsidRPr="006C6853" w:rsidRDefault="00DA1A59" w:rsidP="00DA1A59">
            <w:pPr>
              <w:rPr>
                <w:szCs w:val="24"/>
              </w:rPr>
            </w:pPr>
            <w:r w:rsidRPr="006C6853">
              <w:rPr>
                <w:szCs w:val="24"/>
              </w:rPr>
              <w:t>Требования по энергосбережению</w:t>
            </w:r>
          </w:p>
        </w:tc>
        <w:tc>
          <w:tcPr>
            <w:tcW w:w="5940" w:type="dxa"/>
          </w:tcPr>
          <w:p w:rsidR="00DA1A59" w:rsidRPr="006C6853" w:rsidRDefault="00DA1A59" w:rsidP="00DA1A59">
            <w:pPr>
              <w:rPr>
                <w:szCs w:val="24"/>
              </w:rPr>
            </w:pPr>
            <w:r w:rsidRPr="006C6853">
              <w:rPr>
                <w:szCs w:val="24"/>
              </w:rPr>
              <w:t>Предусмотреть мероприятия по энергосбережению</w:t>
            </w:r>
          </w:p>
        </w:tc>
      </w:tr>
      <w:tr w:rsidR="00DA1A59" w:rsidRPr="006C6853" w:rsidTr="00122E0D">
        <w:tc>
          <w:tcPr>
            <w:tcW w:w="648" w:type="dxa"/>
            <w:vAlign w:val="center"/>
          </w:tcPr>
          <w:p w:rsidR="00DA1A59" w:rsidRPr="006C6853" w:rsidRDefault="00DA1A59" w:rsidP="00DA1A59">
            <w:pPr>
              <w:jc w:val="center"/>
              <w:rPr>
                <w:szCs w:val="24"/>
              </w:rPr>
            </w:pPr>
            <w:r w:rsidRPr="006C6853">
              <w:rPr>
                <w:szCs w:val="24"/>
              </w:rPr>
              <w:t>21</w:t>
            </w:r>
          </w:p>
        </w:tc>
        <w:tc>
          <w:tcPr>
            <w:tcW w:w="3060" w:type="dxa"/>
            <w:vAlign w:val="center"/>
          </w:tcPr>
          <w:p w:rsidR="00DA1A59" w:rsidRPr="006C6853" w:rsidRDefault="00DA1A59" w:rsidP="00DA1A59">
            <w:pPr>
              <w:rPr>
                <w:szCs w:val="24"/>
              </w:rPr>
            </w:pPr>
            <w:r w:rsidRPr="006C6853">
              <w:rPr>
                <w:szCs w:val="24"/>
              </w:rPr>
              <w:t xml:space="preserve">Состав демонстрационных материалов </w:t>
            </w:r>
          </w:p>
        </w:tc>
        <w:tc>
          <w:tcPr>
            <w:tcW w:w="5940" w:type="dxa"/>
          </w:tcPr>
          <w:p w:rsidR="00DA1A59" w:rsidRPr="006C6853" w:rsidRDefault="00DA1A59" w:rsidP="00DA1A59">
            <w:pPr>
              <w:rPr>
                <w:rFonts w:eastAsia="한양신명조"/>
                <w:szCs w:val="24"/>
              </w:rPr>
            </w:pPr>
            <w:r w:rsidRPr="006C6853">
              <w:rPr>
                <w:rFonts w:eastAsia="한양신명조"/>
                <w:szCs w:val="24"/>
              </w:rPr>
              <w:t xml:space="preserve">Разработка и утверждение эскизного проекта у Заказчика. Предоставленные Заказчику эскизы, основные материалы, список эскизов и отчеты должны быть составлены и записаны на CD и вместе с материалами предоставлены. </w:t>
            </w:r>
          </w:p>
        </w:tc>
      </w:tr>
      <w:tr w:rsidR="00DA1A59" w:rsidRPr="006C6853" w:rsidTr="00122E0D">
        <w:tc>
          <w:tcPr>
            <w:tcW w:w="648" w:type="dxa"/>
            <w:vAlign w:val="center"/>
          </w:tcPr>
          <w:p w:rsidR="00DA1A59" w:rsidRPr="006C6853" w:rsidRDefault="00DA1A59" w:rsidP="00DA1A59">
            <w:pPr>
              <w:jc w:val="center"/>
              <w:rPr>
                <w:szCs w:val="24"/>
              </w:rPr>
            </w:pPr>
            <w:r w:rsidRPr="006C6853">
              <w:rPr>
                <w:szCs w:val="24"/>
              </w:rPr>
              <w:t>22</w:t>
            </w:r>
          </w:p>
        </w:tc>
        <w:tc>
          <w:tcPr>
            <w:tcW w:w="3060" w:type="dxa"/>
            <w:vAlign w:val="center"/>
          </w:tcPr>
          <w:p w:rsidR="00DA1A59" w:rsidRPr="006C6853" w:rsidRDefault="00DA1A59" w:rsidP="00DA1A59">
            <w:pPr>
              <w:rPr>
                <w:szCs w:val="24"/>
              </w:rPr>
            </w:pPr>
            <w:r w:rsidRPr="006C6853">
              <w:rPr>
                <w:szCs w:val="24"/>
              </w:rPr>
              <w:t>Требования по пожарной безопасности</w:t>
            </w:r>
          </w:p>
        </w:tc>
        <w:tc>
          <w:tcPr>
            <w:tcW w:w="5940" w:type="dxa"/>
          </w:tcPr>
          <w:p w:rsidR="00DA1A59" w:rsidRPr="006C6853" w:rsidRDefault="00DA1A59" w:rsidP="00DA1A59">
            <w:pPr>
              <w:rPr>
                <w:rFonts w:ascii="Times New Roman(K)" w:hAnsi="Times New Roman(K)"/>
                <w:snapToGrid w:val="0"/>
                <w:szCs w:val="24"/>
                <w:lang w:val="uk-UA"/>
              </w:rPr>
            </w:pPr>
            <w:r w:rsidRPr="006C6853">
              <w:rPr>
                <w:szCs w:val="24"/>
              </w:rPr>
              <w:t xml:space="preserve">В соответствии с </w:t>
            </w:r>
            <w:r w:rsidRPr="006C6853">
              <w:rPr>
                <w:rFonts w:ascii="Times New Roman(K)" w:hAnsi="Times New Roman(K)"/>
                <w:snapToGrid w:val="0"/>
                <w:szCs w:val="24"/>
                <w:lang w:val="uk-UA"/>
              </w:rPr>
              <w:t>СН</w:t>
            </w:r>
            <w:bookmarkStart w:id="4" w:name="OCRUncertain003"/>
            <w:r w:rsidRPr="006C6853">
              <w:rPr>
                <w:rFonts w:ascii="Times New Roman(K)" w:hAnsi="Times New Roman(K)"/>
                <w:snapToGrid w:val="0"/>
                <w:szCs w:val="24"/>
                <w:lang w:val="uk-UA"/>
              </w:rPr>
              <w:t xml:space="preserve"> РК</w:t>
            </w:r>
            <w:bookmarkStart w:id="5" w:name="OCRUncertain005"/>
            <w:bookmarkEnd w:id="4"/>
            <w:r w:rsidRPr="006C6853">
              <w:rPr>
                <w:rFonts w:ascii="Times New Roman(K)" w:hAnsi="Times New Roman(K)"/>
                <w:snapToGrid w:val="0"/>
                <w:szCs w:val="24"/>
                <w:lang w:val="uk-UA"/>
              </w:rPr>
              <w:t xml:space="preserve"> 2.02-11-2002</w:t>
            </w:r>
            <w:bookmarkEnd w:id="5"/>
          </w:p>
          <w:p w:rsidR="00DA1A59" w:rsidRPr="006C6853" w:rsidRDefault="00DA1A59" w:rsidP="00DA1A59">
            <w:pPr>
              <w:rPr>
                <w:szCs w:val="24"/>
              </w:rPr>
            </w:pPr>
          </w:p>
        </w:tc>
      </w:tr>
      <w:tr w:rsidR="00DA1A59" w:rsidRPr="006C6853" w:rsidTr="00122E0D">
        <w:tc>
          <w:tcPr>
            <w:tcW w:w="648" w:type="dxa"/>
            <w:vAlign w:val="center"/>
          </w:tcPr>
          <w:p w:rsidR="00DA1A59" w:rsidRPr="006C6853" w:rsidRDefault="00DA1A59" w:rsidP="00DA1A59">
            <w:pPr>
              <w:jc w:val="center"/>
              <w:rPr>
                <w:szCs w:val="24"/>
              </w:rPr>
            </w:pPr>
            <w:r w:rsidRPr="006C6853">
              <w:rPr>
                <w:szCs w:val="24"/>
              </w:rPr>
              <w:t>23</w:t>
            </w:r>
          </w:p>
        </w:tc>
        <w:tc>
          <w:tcPr>
            <w:tcW w:w="3060" w:type="dxa"/>
            <w:vAlign w:val="center"/>
          </w:tcPr>
          <w:p w:rsidR="00DA1A59" w:rsidRPr="006C6853" w:rsidRDefault="00DA1A59" w:rsidP="00DA1A59">
            <w:pPr>
              <w:rPr>
                <w:szCs w:val="24"/>
              </w:rPr>
            </w:pPr>
            <w:r w:rsidRPr="006C6853">
              <w:rPr>
                <w:szCs w:val="24"/>
              </w:rPr>
              <w:t>Требования по промышленной безопасности</w:t>
            </w:r>
          </w:p>
        </w:tc>
        <w:tc>
          <w:tcPr>
            <w:tcW w:w="5940" w:type="dxa"/>
          </w:tcPr>
          <w:p w:rsidR="00DA1A59" w:rsidRPr="006C6853" w:rsidRDefault="00DA1A59" w:rsidP="00DA1A59">
            <w:pPr>
              <w:rPr>
                <w:szCs w:val="24"/>
              </w:rPr>
            </w:pPr>
            <w:r w:rsidRPr="006C6853">
              <w:rPr>
                <w:szCs w:val="24"/>
              </w:rPr>
              <w:t>В соответствии с действующими нормами, правилами и законами РК</w:t>
            </w:r>
          </w:p>
        </w:tc>
      </w:tr>
      <w:tr w:rsidR="00DA1A59" w:rsidRPr="006C6853" w:rsidTr="00122E0D">
        <w:tc>
          <w:tcPr>
            <w:tcW w:w="648" w:type="dxa"/>
            <w:vAlign w:val="center"/>
          </w:tcPr>
          <w:p w:rsidR="00DA1A59" w:rsidRPr="006C6853" w:rsidRDefault="00DA1A59" w:rsidP="00DA1A59">
            <w:pPr>
              <w:jc w:val="center"/>
              <w:rPr>
                <w:szCs w:val="24"/>
              </w:rPr>
            </w:pPr>
            <w:r w:rsidRPr="006C6853">
              <w:rPr>
                <w:szCs w:val="24"/>
              </w:rPr>
              <w:t>24</w:t>
            </w:r>
          </w:p>
        </w:tc>
        <w:tc>
          <w:tcPr>
            <w:tcW w:w="3060" w:type="dxa"/>
            <w:vAlign w:val="center"/>
          </w:tcPr>
          <w:p w:rsidR="00DA1A59" w:rsidRPr="006C6853" w:rsidRDefault="00DA1A59" w:rsidP="00DA1A59">
            <w:pPr>
              <w:rPr>
                <w:szCs w:val="24"/>
              </w:rPr>
            </w:pPr>
            <w:r w:rsidRPr="006C6853">
              <w:rPr>
                <w:szCs w:val="24"/>
              </w:rPr>
              <w:t>Сроки завершения проектирования</w:t>
            </w:r>
          </w:p>
        </w:tc>
        <w:tc>
          <w:tcPr>
            <w:tcW w:w="5940" w:type="dxa"/>
          </w:tcPr>
          <w:p w:rsidR="00DA1A59" w:rsidRPr="006C6853" w:rsidRDefault="00DA1A59" w:rsidP="00DA1A59">
            <w:pPr>
              <w:rPr>
                <w:szCs w:val="24"/>
              </w:rPr>
            </w:pPr>
            <w:r w:rsidRPr="006C6853">
              <w:rPr>
                <w:szCs w:val="24"/>
              </w:rPr>
              <w:t xml:space="preserve">60 (шестьдесят) календарных дней с даты подписания договора. </w:t>
            </w:r>
          </w:p>
        </w:tc>
      </w:tr>
      <w:tr w:rsidR="00DA1A59" w:rsidRPr="006C6853" w:rsidTr="00122E0D">
        <w:trPr>
          <w:trHeight w:val="621"/>
        </w:trPr>
        <w:tc>
          <w:tcPr>
            <w:tcW w:w="648" w:type="dxa"/>
            <w:vAlign w:val="center"/>
          </w:tcPr>
          <w:p w:rsidR="00DA1A59" w:rsidRPr="006C6853" w:rsidRDefault="00DA1A59" w:rsidP="00DA1A59">
            <w:pPr>
              <w:jc w:val="center"/>
              <w:rPr>
                <w:szCs w:val="24"/>
              </w:rPr>
            </w:pPr>
            <w:r w:rsidRPr="006C6853">
              <w:rPr>
                <w:szCs w:val="24"/>
              </w:rPr>
              <w:lastRenderedPageBreak/>
              <w:t>25</w:t>
            </w:r>
          </w:p>
        </w:tc>
        <w:tc>
          <w:tcPr>
            <w:tcW w:w="3060" w:type="dxa"/>
            <w:vAlign w:val="center"/>
          </w:tcPr>
          <w:p w:rsidR="00DA1A59" w:rsidRPr="006C6853" w:rsidRDefault="00DA1A59" w:rsidP="00DA1A59">
            <w:pPr>
              <w:rPr>
                <w:rFonts w:eastAsia="한양신명조"/>
                <w:szCs w:val="24"/>
              </w:rPr>
            </w:pPr>
            <w:r w:rsidRPr="006C6853">
              <w:rPr>
                <w:rFonts w:eastAsia="한양신명조"/>
                <w:szCs w:val="24"/>
              </w:rPr>
              <w:t>Проектная организация – генеральный проектировщик</w:t>
            </w:r>
          </w:p>
        </w:tc>
        <w:tc>
          <w:tcPr>
            <w:tcW w:w="5940" w:type="dxa"/>
          </w:tcPr>
          <w:p w:rsidR="00DA1A59" w:rsidRPr="006C6853" w:rsidRDefault="00DA1A59" w:rsidP="00DA1A59">
            <w:pPr>
              <w:jc w:val="both"/>
              <w:rPr>
                <w:szCs w:val="24"/>
              </w:rPr>
            </w:pPr>
            <w:r w:rsidRPr="006C6853">
              <w:rPr>
                <w:rFonts w:eastAsia="한양신명조"/>
                <w:szCs w:val="24"/>
              </w:rPr>
              <w:t xml:space="preserve">Генеральный подрядчик (генеральный проектировщик) будет определен по итогам проведенного </w:t>
            </w:r>
            <w:proofErr w:type="gramStart"/>
            <w:r w:rsidRPr="006C6853">
              <w:rPr>
                <w:rFonts w:eastAsia="한양신명조"/>
                <w:szCs w:val="24"/>
              </w:rPr>
              <w:t>тендера.</w:t>
            </w:r>
            <w:r w:rsidRPr="006C6853">
              <w:rPr>
                <w:szCs w:val="24"/>
              </w:rPr>
              <w:t xml:space="preserve">  </w:t>
            </w:r>
            <w:proofErr w:type="gramEnd"/>
          </w:p>
        </w:tc>
      </w:tr>
      <w:tr w:rsidR="00DA1A59" w:rsidRPr="006C6853" w:rsidTr="00122E0D">
        <w:tc>
          <w:tcPr>
            <w:tcW w:w="648" w:type="dxa"/>
            <w:vAlign w:val="center"/>
          </w:tcPr>
          <w:p w:rsidR="00DA1A59" w:rsidRPr="006C6853" w:rsidRDefault="00DA1A59" w:rsidP="00DA1A59">
            <w:pPr>
              <w:jc w:val="center"/>
              <w:rPr>
                <w:szCs w:val="24"/>
              </w:rPr>
            </w:pPr>
            <w:r w:rsidRPr="006C6853">
              <w:rPr>
                <w:szCs w:val="24"/>
              </w:rPr>
              <w:t>26</w:t>
            </w:r>
          </w:p>
        </w:tc>
        <w:tc>
          <w:tcPr>
            <w:tcW w:w="3060" w:type="dxa"/>
            <w:vAlign w:val="center"/>
          </w:tcPr>
          <w:p w:rsidR="00DA1A59" w:rsidRPr="006C6853" w:rsidRDefault="00DA1A59" w:rsidP="00DA1A59">
            <w:pPr>
              <w:rPr>
                <w:rFonts w:eastAsia="한양신명조"/>
                <w:szCs w:val="24"/>
              </w:rPr>
            </w:pPr>
            <w:r w:rsidRPr="006C6853">
              <w:rPr>
                <w:rFonts w:eastAsia="한양신명조"/>
                <w:szCs w:val="24"/>
              </w:rPr>
              <w:t>Наименование заказчика.</w:t>
            </w:r>
          </w:p>
        </w:tc>
        <w:tc>
          <w:tcPr>
            <w:tcW w:w="5940" w:type="dxa"/>
          </w:tcPr>
          <w:p w:rsidR="00DA1A59" w:rsidRPr="006C6853" w:rsidRDefault="00DA1A59" w:rsidP="00DA1A59">
            <w:pPr>
              <w:jc w:val="both"/>
              <w:rPr>
                <w:szCs w:val="24"/>
              </w:rPr>
            </w:pPr>
            <w:r w:rsidRPr="006C6853">
              <w:rPr>
                <w:bCs/>
                <w:szCs w:val="24"/>
                <w:shd w:val="clear" w:color="auto" w:fill="FFFFFF"/>
              </w:rPr>
              <w:t>ТОО «ҚазТрансГаз Өнімдері» </w:t>
            </w:r>
          </w:p>
        </w:tc>
      </w:tr>
      <w:tr w:rsidR="00DA1A59" w:rsidRPr="006C6853" w:rsidTr="00122E0D">
        <w:tc>
          <w:tcPr>
            <w:tcW w:w="648" w:type="dxa"/>
            <w:vAlign w:val="center"/>
          </w:tcPr>
          <w:p w:rsidR="00DA1A59" w:rsidRPr="006C6853" w:rsidRDefault="00DA1A59" w:rsidP="00DA1A59">
            <w:pPr>
              <w:jc w:val="center"/>
              <w:rPr>
                <w:szCs w:val="24"/>
              </w:rPr>
            </w:pPr>
            <w:r w:rsidRPr="006C6853">
              <w:rPr>
                <w:szCs w:val="24"/>
              </w:rPr>
              <w:t>27</w:t>
            </w:r>
          </w:p>
        </w:tc>
        <w:tc>
          <w:tcPr>
            <w:tcW w:w="3060" w:type="dxa"/>
            <w:vAlign w:val="center"/>
          </w:tcPr>
          <w:p w:rsidR="00DA1A59" w:rsidRPr="006C6853" w:rsidRDefault="00DA1A59" w:rsidP="00DA1A59">
            <w:pPr>
              <w:rPr>
                <w:rFonts w:eastAsia="한양신명조"/>
                <w:szCs w:val="24"/>
              </w:rPr>
            </w:pPr>
            <w:r w:rsidRPr="006C6853">
              <w:rPr>
                <w:rFonts w:eastAsia="한양신명조"/>
                <w:szCs w:val="24"/>
              </w:rPr>
              <w:t xml:space="preserve">Передача проектно-сметной документации </w:t>
            </w:r>
          </w:p>
        </w:tc>
        <w:tc>
          <w:tcPr>
            <w:tcW w:w="5940" w:type="dxa"/>
          </w:tcPr>
          <w:p w:rsidR="00DA1A59" w:rsidRPr="006C6853" w:rsidRDefault="00DA1A59" w:rsidP="00DA1A59">
            <w:pPr>
              <w:jc w:val="both"/>
              <w:rPr>
                <w:szCs w:val="24"/>
              </w:rPr>
            </w:pPr>
            <w:r w:rsidRPr="006C6853">
              <w:rPr>
                <w:szCs w:val="24"/>
              </w:rPr>
              <w:t xml:space="preserve">Документация должна быть выдана заказчику </w:t>
            </w:r>
            <w:proofErr w:type="gramStart"/>
            <w:r w:rsidRPr="006C6853">
              <w:rPr>
                <w:szCs w:val="24"/>
              </w:rPr>
              <w:t xml:space="preserve">на </w:t>
            </w:r>
            <w:r w:rsidRPr="006C6853">
              <w:rPr>
                <w:rFonts w:eastAsia="Gulim"/>
                <w:szCs w:val="24"/>
              </w:rPr>
              <w:t xml:space="preserve"> формате</w:t>
            </w:r>
            <w:proofErr w:type="gramEnd"/>
            <w:r w:rsidRPr="006C6853">
              <w:rPr>
                <w:rFonts w:eastAsia="Gulim"/>
                <w:szCs w:val="24"/>
              </w:rPr>
              <w:t xml:space="preserve"> A1 -1 (один) экз, A3- 4 (четыре)</w:t>
            </w:r>
            <w:r w:rsidRPr="006C6853">
              <w:rPr>
                <w:szCs w:val="24"/>
              </w:rPr>
              <w:t xml:space="preserve"> и 1(один) экземпляр в электронной версии формата на цифровом носителе</w:t>
            </w:r>
          </w:p>
        </w:tc>
      </w:tr>
      <w:tr w:rsidR="00DA1A59" w:rsidRPr="006C6853" w:rsidTr="00122E0D">
        <w:tc>
          <w:tcPr>
            <w:tcW w:w="648" w:type="dxa"/>
            <w:vAlign w:val="center"/>
          </w:tcPr>
          <w:p w:rsidR="00DA1A59" w:rsidRPr="006C6853" w:rsidRDefault="00DA1A59" w:rsidP="00DA1A59">
            <w:pPr>
              <w:jc w:val="center"/>
              <w:rPr>
                <w:szCs w:val="24"/>
              </w:rPr>
            </w:pPr>
            <w:r w:rsidRPr="006C6853">
              <w:rPr>
                <w:szCs w:val="24"/>
              </w:rPr>
              <w:t>28</w:t>
            </w:r>
          </w:p>
        </w:tc>
        <w:tc>
          <w:tcPr>
            <w:tcW w:w="3060" w:type="dxa"/>
            <w:vAlign w:val="center"/>
          </w:tcPr>
          <w:p w:rsidR="00DA1A59" w:rsidRPr="006C6853" w:rsidRDefault="00DA1A59" w:rsidP="00DA1A59">
            <w:pPr>
              <w:rPr>
                <w:szCs w:val="24"/>
              </w:rPr>
            </w:pPr>
            <w:r w:rsidRPr="006C6853">
              <w:rPr>
                <w:szCs w:val="24"/>
              </w:rPr>
              <w:t>Дополнительные инженерные изыскания</w:t>
            </w:r>
          </w:p>
        </w:tc>
        <w:tc>
          <w:tcPr>
            <w:tcW w:w="5940" w:type="dxa"/>
          </w:tcPr>
          <w:p w:rsidR="00DA1A59" w:rsidRPr="006C6853" w:rsidRDefault="00DA1A59" w:rsidP="00DA1A59">
            <w:pPr>
              <w:adjustRightInd w:val="0"/>
              <w:jc w:val="both"/>
              <w:rPr>
                <w:rFonts w:eastAsia="Gulim"/>
                <w:szCs w:val="24"/>
              </w:rPr>
            </w:pPr>
            <w:r w:rsidRPr="006C6853">
              <w:rPr>
                <w:rFonts w:eastAsia="한양신명조"/>
                <w:b/>
                <w:bCs/>
                <w:szCs w:val="24"/>
              </w:rPr>
              <w:t xml:space="preserve">Детальные геологические изыскания </w:t>
            </w:r>
          </w:p>
          <w:p w:rsidR="00DA1A59" w:rsidRPr="006C6853" w:rsidRDefault="00DA1A59" w:rsidP="00DA1A59">
            <w:pPr>
              <w:adjustRightInd w:val="0"/>
              <w:jc w:val="both"/>
              <w:rPr>
                <w:rFonts w:eastAsia="Gulim"/>
                <w:szCs w:val="24"/>
              </w:rPr>
            </w:pPr>
            <w:r w:rsidRPr="006C6853">
              <w:rPr>
                <w:rFonts w:eastAsia="한양신명조"/>
                <w:szCs w:val="24"/>
              </w:rPr>
              <w:t xml:space="preserve">Минимум в 2-х местах производятся детальные геологические изыскания для проведения проектных работ по основным конструкциям и фундаментам для оборудования. </w:t>
            </w:r>
          </w:p>
          <w:p w:rsidR="00DA1A59" w:rsidRPr="006C6853" w:rsidRDefault="00DA1A59" w:rsidP="00DA1A59">
            <w:pPr>
              <w:adjustRightInd w:val="0"/>
              <w:ind w:left="545" w:hangingChars="227" w:hanging="545"/>
              <w:jc w:val="both"/>
              <w:rPr>
                <w:rFonts w:eastAsia="한양신명조"/>
                <w:szCs w:val="24"/>
              </w:rPr>
            </w:pPr>
            <w:r w:rsidRPr="006C6853">
              <w:rPr>
                <w:rFonts w:eastAsia="한양신명조"/>
                <w:szCs w:val="24"/>
              </w:rPr>
              <w:t>Предоставляется отчет по геологическим работам.</w:t>
            </w:r>
          </w:p>
        </w:tc>
      </w:tr>
      <w:tr w:rsidR="00DA1A59" w:rsidRPr="006C6853" w:rsidTr="00122E0D">
        <w:tc>
          <w:tcPr>
            <w:tcW w:w="648" w:type="dxa"/>
            <w:vAlign w:val="center"/>
          </w:tcPr>
          <w:p w:rsidR="00DA1A59" w:rsidRPr="006C6853" w:rsidRDefault="00DA1A59" w:rsidP="00DA1A59">
            <w:pPr>
              <w:jc w:val="center"/>
              <w:rPr>
                <w:szCs w:val="24"/>
              </w:rPr>
            </w:pPr>
            <w:r w:rsidRPr="006C6853">
              <w:rPr>
                <w:szCs w:val="24"/>
              </w:rPr>
              <w:t>29</w:t>
            </w:r>
          </w:p>
        </w:tc>
        <w:tc>
          <w:tcPr>
            <w:tcW w:w="3060" w:type="dxa"/>
            <w:vAlign w:val="center"/>
          </w:tcPr>
          <w:p w:rsidR="00DA1A59" w:rsidRPr="006C6853" w:rsidRDefault="00DA1A59" w:rsidP="00DA1A59">
            <w:pPr>
              <w:rPr>
                <w:szCs w:val="24"/>
              </w:rPr>
            </w:pPr>
            <w:r w:rsidRPr="006C6853">
              <w:rPr>
                <w:rFonts w:eastAsia="한양신명조"/>
                <w:szCs w:val="24"/>
              </w:rPr>
              <w:t>Дополнительные условия проектирования</w:t>
            </w:r>
          </w:p>
        </w:tc>
        <w:tc>
          <w:tcPr>
            <w:tcW w:w="5940" w:type="dxa"/>
          </w:tcPr>
          <w:p w:rsidR="004F3351" w:rsidRPr="006C6853" w:rsidRDefault="00DA1A59" w:rsidP="004F3351">
            <w:pPr>
              <w:jc w:val="both"/>
              <w:rPr>
                <w:rFonts w:eastAsia="한양신명조"/>
                <w:szCs w:val="24"/>
              </w:rPr>
            </w:pPr>
            <w:r w:rsidRPr="006C6853">
              <w:rPr>
                <w:rFonts w:eastAsia="한양신명조"/>
                <w:szCs w:val="24"/>
              </w:rPr>
              <w:t xml:space="preserve">До начала работ Подрядчик в обязательном порядке предоставляет на утверждение Заказчику </w:t>
            </w:r>
            <w:r w:rsidR="004F3351">
              <w:rPr>
                <w:rFonts w:eastAsia="한양신명조"/>
                <w:b/>
                <w:szCs w:val="24"/>
              </w:rPr>
              <w:t>Календарный план</w:t>
            </w:r>
            <w:r w:rsidR="004F3351" w:rsidRPr="006C6853">
              <w:rPr>
                <w:rFonts w:eastAsia="한양신명조"/>
                <w:b/>
                <w:szCs w:val="24"/>
              </w:rPr>
              <w:t xml:space="preserve"> выполнения работ</w:t>
            </w:r>
            <w:r w:rsidR="004F3351">
              <w:rPr>
                <w:rFonts w:eastAsia="한양신명조"/>
                <w:b/>
                <w:szCs w:val="24"/>
              </w:rPr>
              <w:t>.</w:t>
            </w:r>
          </w:p>
          <w:p w:rsidR="00DA1A59" w:rsidRPr="006C6853" w:rsidRDefault="00DA1A59" w:rsidP="00DA1A59">
            <w:pPr>
              <w:jc w:val="both"/>
              <w:rPr>
                <w:rFonts w:eastAsia="한양신명조"/>
                <w:szCs w:val="24"/>
              </w:rPr>
            </w:pPr>
            <w:r w:rsidRPr="006C6853">
              <w:rPr>
                <w:rFonts w:eastAsia="한양신명조"/>
                <w:szCs w:val="24"/>
              </w:rPr>
              <w:t>Заказчик рассматривает на каждом этапе проектирования предоставленный материал и только после этого производится переход на другой этап проектных работ</w:t>
            </w:r>
          </w:p>
          <w:p w:rsidR="00DA1A59" w:rsidRPr="006C6853" w:rsidRDefault="00DA1A59" w:rsidP="00DA1A59">
            <w:pPr>
              <w:jc w:val="both"/>
              <w:rPr>
                <w:szCs w:val="24"/>
              </w:rPr>
            </w:pPr>
            <w:r w:rsidRPr="006C6853">
              <w:rPr>
                <w:rFonts w:eastAsia="한양신명조"/>
                <w:szCs w:val="24"/>
              </w:rPr>
              <w:t xml:space="preserve">Предварительное согласование проектно-сметной документации с </w:t>
            </w:r>
            <w:r w:rsidRPr="006C6853">
              <w:rPr>
                <w:bCs/>
                <w:szCs w:val="24"/>
                <w:shd w:val="clear" w:color="auto" w:fill="FFFFFF"/>
              </w:rPr>
              <w:t>ТОО «ҚазТрансГаз Өнімдері» </w:t>
            </w:r>
          </w:p>
        </w:tc>
      </w:tr>
      <w:tr w:rsidR="00DA1A59" w:rsidRPr="006C6853" w:rsidTr="00122E0D">
        <w:tc>
          <w:tcPr>
            <w:tcW w:w="648" w:type="dxa"/>
            <w:vAlign w:val="center"/>
          </w:tcPr>
          <w:p w:rsidR="00DA1A59" w:rsidRPr="006C6853" w:rsidRDefault="00DA1A59" w:rsidP="00DA1A59">
            <w:pPr>
              <w:jc w:val="center"/>
              <w:rPr>
                <w:szCs w:val="24"/>
              </w:rPr>
            </w:pPr>
            <w:r w:rsidRPr="006C6853">
              <w:rPr>
                <w:szCs w:val="24"/>
              </w:rPr>
              <w:t>30</w:t>
            </w:r>
          </w:p>
        </w:tc>
        <w:tc>
          <w:tcPr>
            <w:tcW w:w="3060" w:type="dxa"/>
            <w:vAlign w:val="center"/>
          </w:tcPr>
          <w:p w:rsidR="00DA1A59" w:rsidRPr="006C6853" w:rsidRDefault="00DA1A59" w:rsidP="00DA1A59">
            <w:pPr>
              <w:rPr>
                <w:rFonts w:eastAsia="한양신명조"/>
                <w:szCs w:val="24"/>
              </w:rPr>
            </w:pPr>
            <w:r w:rsidRPr="006C6853">
              <w:rPr>
                <w:rFonts w:eastAsia="한양신명조"/>
                <w:szCs w:val="24"/>
              </w:rPr>
              <w:t xml:space="preserve">Дополнительные требования </w:t>
            </w:r>
          </w:p>
        </w:tc>
        <w:tc>
          <w:tcPr>
            <w:tcW w:w="5940" w:type="dxa"/>
          </w:tcPr>
          <w:p w:rsidR="00DA1A59" w:rsidRPr="006C6853" w:rsidRDefault="00DA1A59" w:rsidP="00DA1A59">
            <w:pPr>
              <w:jc w:val="both"/>
              <w:rPr>
                <w:rFonts w:eastAsia="한양신명조"/>
                <w:szCs w:val="24"/>
              </w:rPr>
            </w:pPr>
            <w:r w:rsidRPr="006C6853">
              <w:rPr>
                <w:rFonts w:eastAsia="한양신명조"/>
                <w:szCs w:val="24"/>
              </w:rPr>
              <w:t xml:space="preserve">Проектировщик должен получить согласования и заключения во всех государственных органах с получением положительного заключения государственной экспертизы </w:t>
            </w:r>
            <w:proofErr w:type="gramStart"/>
            <w:r w:rsidRPr="006C6853">
              <w:rPr>
                <w:rFonts w:eastAsia="한양신명조"/>
                <w:szCs w:val="24"/>
              </w:rPr>
              <w:t xml:space="preserve">РК.  </w:t>
            </w:r>
            <w:proofErr w:type="gramEnd"/>
          </w:p>
        </w:tc>
      </w:tr>
    </w:tbl>
    <w:p w:rsidR="00122E0D" w:rsidRPr="00E6278D" w:rsidRDefault="00122E0D" w:rsidP="00122E0D"/>
    <w:p w:rsidR="00122E0D" w:rsidRDefault="00122E0D" w:rsidP="00122E0D">
      <w:pPr>
        <w:rPr>
          <w:b/>
        </w:rPr>
      </w:pPr>
    </w:p>
    <w:p w:rsidR="00122E0D" w:rsidRPr="007A6262" w:rsidRDefault="00122E0D" w:rsidP="00122E0D">
      <w:pPr>
        <w:spacing w:line="360" w:lineRule="auto"/>
      </w:pPr>
    </w:p>
    <w:p w:rsidR="00375B93" w:rsidRDefault="00375B93" w:rsidP="00F45246">
      <w:pPr>
        <w:jc w:val="right"/>
        <w:rPr>
          <w:rStyle w:val="s0"/>
          <w:b/>
        </w:rPr>
      </w:pPr>
    </w:p>
    <w:p w:rsidR="00375B93" w:rsidRDefault="00375B93" w:rsidP="00F45246">
      <w:pPr>
        <w:jc w:val="right"/>
        <w:rPr>
          <w:rStyle w:val="s0"/>
          <w:b/>
        </w:rPr>
      </w:pPr>
    </w:p>
    <w:p w:rsidR="00375B93" w:rsidRDefault="00375B93" w:rsidP="00F45246">
      <w:pPr>
        <w:jc w:val="right"/>
        <w:rPr>
          <w:rStyle w:val="s0"/>
          <w:b/>
        </w:rPr>
      </w:pPr>
    </w:p>
    <w:p w:rsidR="00375B93" w:rsidRDefault="00375B93" w:rsidP="00F45246">
      <w:pPr>
        <w:jc w:val="right"/>
        <w:rPr>
          <w:rStyle w:val="s0"/>
          <w:b/>
        </w:rPr>
      </w:pPr>
    </w:p>
    <w:p w:rsidR="00375B93" w:rsidRDefault="00375B93" w:rsidP="00F45246">
      <w:pPr>
        <w:jc w:val="right"/>
        <w:rPr>
          <w:rStyle w:val="s0"/>
          <w:b/>
        </w:rPr>
      </w:pPr>
    </w:p>
    <w:p w:rsidR="00375B93" w:rsidRDefault="00375B93" w:rsidP="00F45246">
      <w:pPr>
        <w:jc w:val="right"/>
        <w:rPr>
          <w:rStyle w:val="s0"/>
          <w:b/>
        </w:rPr>
      </w:pPr>
    </w:p>
    <w:p w:rsidR="00375B93" w:rsidRDefault="00375B93" w:rsidP="00F45246">
      <w:pPr>
        <w:jc w:val="right"/>
        <w:rPr>
          <w:rStyle w:val="s0"/>
          <w:b/>
        </w:rPr>
      </w:pPr>
    </w:p>
    <w:p w:rsidR="00375B93" w:rsidRDefault="00375B93" w:rsidP="00F45246">
      <w:pPr>
        <w:jc w:val="right"/>
        <w:rPr>
          <w:rStyle w:val="s0"/>
          <w:b/>
        </w:rPr>
      </w:pPr>
    </w:p>
    <w:p w:rsidR="00375B93" w:rsidRDefault="00375B93" w:rsidP="00F45246">
      <w:pPr>
        <w:jc w:val="right"/>
        <w:rPr>
          <w:rStyle w:val="s0"/>
          <w:b/>
        </w:rPr>
      </w:pPr>
    </w:p>
    <w:p w:rsidR="00375B93" w:rsidRDefault="00375B93" w:rsidP="00F45246">
      <w:pPr>
        <w:jc w:val="right"/>
        <w:rPr>
          <w:rStyle w:val="s0"/>
          <w:b/>
        </w:rPr>
      </w:pPr>
    </w:p>
    <w:p w:rsidR="00375B93" w:rsidRDefault="00375B93" w:rsidP="00F45246">
      <w:pPr>
        <w:jc w:val="right"/>
        <w:rPr>
          <w:rStyle w:val="s0"/>
          <w:b/>
        </w:rPr>
      </w:pPr>
    </w:p>
    <w:p w:rsidR="00375B93" w:rsidRDefault="00375B93" w:rsidP="00F45246">
      <w:pPr>
        <w:jc w:val="right"/>
        <w:rPr>
          <w:rStyle w:val="s0"/>
          <w:b/>
        </w:rPr>
      </w:pPr>
    </w:p>
    <w:p w:rsidR="00375B93" w:rsidRDefault="00375B93" w:rsidP="00F45246">
      <w:pPr>
        <w:jc w:val="right"/>
        <w:rPr>
          <w:rStyle w:val="s0"/>
          <w:b/>
        </w:rPr>
      </w:pPr>
    </w:p>
    <w:p w:rsidR="004C41D7" w:rsidRDefault="004C41D7" w:rsidP="00F45246">
      <w:pPr>
        <w:jc w:val="right"/>
        <w:rPr>
          <w:rStyle w:val="s0"/>
          <w:b/>
        </w:rPr>
      </w:pPr>
    </w:p>
    <w:p w:rsidR="004C41D7" w:rsidRDefault="004C41D7" w:rsidP="00F45246">
      <w:pPr>
        <w:jc w:val="right"/>
        <w:rPr>
          <w:rStyle w:val="s0"/>
          <w:b/>
        </w:rPr>
      </w:pPr>
    </w:p>
    <w:p w:rsidR="004C41D7" w:rsidRDefault="004C41D7" w:rsidP="00F45246">
      <w:pPr>
        <w:jc w:val="right"/>
        <w:rPr>
          <w:rStyle w:val="s0"/>
          <w:b/>
        </w:rPr>
      </w:pPr>
    </w:p>
    <w:p w:rsidR="00375B93" w:rsidRDefault="00375B93" w:rsidP="00F45246">
      <w:pPr>
        <w:jc w:val="right"/>
        <w:rPr>
          <w:rStyle w:val="s0"/>
          <w:b/>
        </w:rPr>
      </w:pPr>
    </w:p>
    <w:p w:rsidR="00DA1A59" w:rsidRDefault="00DA1A59" w:rsidP="00F45246">
      <w:pPr>
        <w:jc w:val="right"/>
        <w:rPr>
          <w:rStyle w:val="s0"/>
          <w:b/>
        </w:rPr>
      </w:pPr>
    </w:p>
    <w:p w:rsidR="00DA1A59" w:rsidRDefault="00DA1A59" w:rsidP="00F45246">
      <w:pPr>
        <w:jc w:val="right"/>
        <w:rPr>
          <w:rStyle w:val="s0"/>
          <w:b/>
        </w:rPr>
      </w:pPr>
    </w:p>
    <w:p w:rsidR="00DA1A59" w:rsidRDefault="00DA1A59" w:rsidP="00F45246">
      <w:pPr>
        <w:jc w:val="right"/>
        <w:rPr>
          <w:rStyle w:val="s0"/>
          <w:b/>
        </w:rPr>
      </w:pPr>
    </w:p>
    <w:p w:rsidR="00DA1A59" w:rsidRDefault="00DA1A59" w:rsidP="00F45246">
      <w:pPr>
        <w:jc w:val="right"/>
        <w:rPr>
          <w:rStyle w:val="s0"/>
          <w:b/>
        </w:rPr>
      </w:pPr>
    </w:p>
    <w:p w:rsidR="009F7A03" w:rsidRDefault="009F7A03" w:rsidP="00F45246">
      <w:pPr>
        <w:jc w:val="right"/>
        <w:rPr>
          <w:rStyle w:val="s0"/>
          <w:b/>
        </w:rPr>
      </w:pPr>
    </w:p>
    <w:p w:rsidR="00F45246" w:rsidRPr="00DC54C4" w:rsidRDefault="00F45246" w:rsidP="00F45246">
      <w:pPr>
        <w:jc w:val="right"/>
        <w:rPr>
          <w:rStyle w:val="s0"/>
          <w:b/>
        </w:rPr>
      </w:pPr>
      <w:r w:rsidRPr="00DC54C4">
        <w:rPr>
          <w:rStyle w:val="s0"/>
          <w:b/>
        </w:rPr>
        <w:t>Приложение № 2</w:t>
      </w:r>
    </w:p>
    <w:p w:rsidR="00F45246" w:rsidRPr="00DC54C4" w:rsidRDefault="00F45246" w:rsidP="00F45246">
      <w:pPr>
        <w:jc w:val="right"/>
        <w:rPr>
          <w:b/>
          <w:sz w:val="28"/>
          <w:szCs w:val="28"/>
        </w:rPr>
      </w:pPr>
      <w:r w:rsidRPr="00DC54C4">
        <w:rPr>
          <w:rStyle w:val="s0"/>
          <w:b/>
        </w:rPr>
        <w:t>к Тендерной документации</w:t>
      </w:r>
      <w:r w:rsidRPr="00DC54C4">
        <w:rPr>
          <w:rStyle w:val="s1"/>
          <w:b w:val="0"/>
          <w:sz w:val="28"/>
          <w:szCs w:val="28"/>
        </w:rPr>
        <w:t> </w:t>
      </w:r>
    </w:p>
    <w:p w:rsidR="00F45246" w:rsidRPr="00DC54C4" w:rsidRDefault="00F45246" w:rsidP="00F45246">
      <w:pPr>
        <w:jc w:val="center"/>
        <w:rPr>
          <w:rStyle w:val="s1"/>
          <w:sz w:val="28"/>
          <w:szCs w:val="28"/>
        </w:rPr>
      </w:pPr>
      <w:r w:rsidRPr="00DC54C4">
        <w:rPr>
          <w:rStyle w:val="s1"/>
          <w:sz w:val="28"/>
          <w:szCs w:val="28"/>
        </w:rPr>
        <w:t> </w:t>
      </w:r>
    </w:p>
    <w:p w:rsidR="00F45246" w:rsidRPr="00DC54C4" w:rsidRDefault="00F45246" w:rsidP="00F45246">
      <w:pPr>
        <w:jc w:val="center"/>
        <w:rPr>
          <w:sz w:val="28"/>
          <w:szCs w:val="28"/>
        </w:rPr>
      </w:pPr>
    </w:p>
    <w:p w:rsidR="00F45246" w:rsidRPr="00DC54C4" w:rsidRDefault="00F45246" w:rsidP="00F45246">
      <w:pPr>
        <w:ind w:firstLine="400"/>
        <w:jc w:val="right"/>
        <w:rPr>
          <w:rFonts w:cs="Arial"/>
          <w:bCs/>
          <w:color w:val="000000"/>
          <w:sz w:val="28"/>
          <w:szCs w:val="28"/>
        </w:rPr>
      </w:pPr>
    </w:p>
    <w:p w:rsidR="00F45246" w:rsidRPr="00DC54C4" w:rsidRDefault="00F45246" w:rsidP="00F45246">
      <w:pPr>
        <w:ind w:firstLine="400"/>
        <w:jc w:val="center"/>
        <w:rPr>
          <w:rFonts w:cs="Arial"/>
          <w:b/>
          <w:bCs/>
          <w:color w:val="000000"/>
          <w:sz w:val="28"/>
          <w:szCs w:val="28"/>
        </w:rPr>
      </w:pPr>
      <w:r w:rsidRPr="00DC54C4">
        <w:rPr>
          <w:rFonts w:cs="Arial"/>
          <w:b/>
          <w:bCs/>
          <w:color w:val="000000"/>
          <w:sz w:val="28"/>
          <w:szCs w:val="28"/>
        </w:rPr>
        <w:t>Форма обеспечения заявки</w:t>
      </w:r>
    </w:p>
    <w:p w:rsidR="00F45246" w:rsidRPr="00DC54C4" w:rsidRDefault="00F45246" w:rsidP="00F45246">
      <w:pPr>
        <w:ind w:firstLine="400"/>
        <w:jc w:val="right"/>
        <w:rPr>
          <w:rFonts w:cs="Arial"/>
          <w:bCs/>
          <w:color w:val="000000"/>
          <w:sz w:val="28"/>
          <w:szCs w:val="28"/>
        </w:rPr>
      </w:pPr>
    </w:p>
    <w:p w:rsidR="00F45246" w:rsidRPr="00DC54C4" w:rsidRDefault="00F45246" w:rsidP="00F45246">
      <w:pPr>
        <w:ind w:firstLine="400"/>
        <w:jc w:val="right"/>
        <w:rPr>
          <w:rFonts w:cs="Arial"/>
          <w:bCs/>
          <w:sz w:val="28"/>
          <w:szCs w:val="28"/>
        </w:rPr>
      </w:pPr>
      <w:r w:rsidRPr="00DC54C4">
        <w:rPr>
          <w:rFonts w:cs="Arial"/>
          <w:bCs/>
          <w:color w:val="000000"/>
          <w:sz w:val="28"/>
          <w:szCs w:val="28"/>
        </w:rPr>
        <w:tab/>
        <w:t> </w:t>
      </w:r>
    </w:p>
    <w:p w:rsidR="00F45246" w:rsidRPr="00DC54C4" w:rsidRDefault="00F45246" w:rsidP="00F45246">
      <w:pPr>
        <w:jc w:val="center"/>
        <w:rPr>
          <w:rFonts w:cs="Arial"/>
          <w:bCs/>
          <w:color w:val="000000"/>
          <w:sz w:val="28"/>
          <w:szCs w:val="28"/>
        </w:rPr>
      </w:pPr>
      <w:r w:rsidRPr="00DC54C4">
        <w:rPr>
          <w:rFonts w:cs="Arial"/>
          <w:b/>
          <w:color w:val="000000"/>
          <w:sz w:val="28"/>
          <w:szCs w:val="28"/>
        </w:rPr>
        <w:t>Банковская гарантия</w:t>
      </w:r>
    </w:p>
    <w:p w:rsidR="00F45246" w:rsidRPr="00DC54C4" w:rsidRDefault="00F45246" w:rsidP="00F45246">
      <w:pPr>
        <w:ind w:firstLine="400"/>
        <w:jc w:val="center"/>
        <w:rPr>
          <w:rFonts w:cs="Arial"/>
          <w:bCs/>
          <w:sz w:val="28"/>
          <w:szCs w:val="28"/>
        </w:rPr>
      </w:pPr>
      <w:r w:rsidRPr="00DC54C4">
        <w:rPr>
          <w:rFonts w:cs="Arial"/>
          <w:bCs/>
          <w:color w:val="000000"/>
          <w:sz w:val="28"/>
          <w:szCs w:val="28"/>
        </w:rPr>
        <w:t> </w:t>
      </w:r>
    </w:p>
    <w:p w:rsidR="00F45246" w:rsidRPr="00DC54C4" w:rsidRDefault="00F45246" w:rsidP="00F45246">
      <w:pPr>
        <w:ind w:firstLine="400"/>
        <w:jc w:val="thaiDistribute"/>
        <w:rPr>
          <w:rFonts w:cs="Arial"/>
          <w:bCs/>
          <w:sz w:val="28"/>
          <w:szCs w:val="28"/>
        </w:rPr>
      </w:pPr>
      <w:r w:rsidRPr="00DC54C4">
        <w:rPr>
          <w:rFonts w:cs="Arial"/>
          <w:bCs/>
          <w:color w:val="000000"/>
          <w:sz w:val="28"/>
          <w:szCs w:val="28"/>
        </w:rPr>
        <w:t> Наименование банка___________________________________________</w:t>
      </w:r>
      <w:r w:rsidR="00A61602" w:rsidRPr="00DC54C4">
        <w:rPr>
          <w:rFonts w:cs="Arial"/>
          <w:bCs/>
          <w:color w:val="000000"/>
          <w:sz w:val="28"/>
          <w:szCs w:val="28"/>
        </w:rPr>
        <w:t>_________</w:t>
      </w:r>
      <w:r w:rsidRPr="00DC54C4">
        <w:rPr>
          <w:rFonts w:cs="Arial"/>
          <w:bCs/>
          <w:color w:val="000000"/>
          <w:sz w:val="28"/>
          <w:szCs w:val="28"/>
        </w:rPr>
        <w:t>_____</w:t>
      </w:r>
    </w:p>
    <w:p w:rsidR="00F45246" w:rsidRPr="00DC54C4" w:rsidRDefault="00F45246" w:rsidP="00A61602">
      <w:pPr>
        <w:ind w:firstLine="400"/>
        <w:jc w:val="center"/>
        <w:rPr>
          <w:rFonts w:cs="Arial"/>
          <w:bCs/>
          <w:szCs w:val="28"/>
        </w:rPr>
      </w:pPr>
      <w:r w:rsidRPr="00DC54C4">
        <w:rPr>
          <w:rFonts w:cs="Arial"/>
          <w:bCs/>
          <w:color w:val="000000"/>
          <w:szCs w:val="28"/>
        </w:rPr>
        <w:t>(наименование и реквизиты банка)</w:t>
      </w:r>
    </w:p>
    <w:p w:rsidR="00F45246" w:rsidRPr="00DC54C4" w:rsidRDefault="00F45246" w:rsidP="00F45246">
      <w:pPr>
        <w:ind w:firstLine="400"/>
        <w:jc w:val="thaiDistribute"/>
        <w:rPr>
          <w:rFonts w:cs="Arial"/>
          <w:bCs/>
          <w:sz w:val="28"/>
          <w:szCs w:val="28"/>
        </w:rPr>
      </w:pPr>
      <w:r w:rsidRPr="00DC54C4">
        <w:rPr>
          <w:rFonts w:cs="Arial"/>
          <w:bCs/>
          <w:color w:val="000000"/>
          <w:sz w:val="28"/>
          <w:szCs w:val="28"/>
        </w:rPr>
        <w:t> Кому_____________________________</w:t>
      </w:r>
      <w:r w:rsidR="00A61602" w:rsidRPr="00DC54C4">
        <w:rPr>
          <w:rFonts w:cs="Arial"/>
          <w:bCs/>
          <w:color w:val="000000"/>
          <w:sz w:val="28"/>
          <w:szCs w:val="28"/>
        </w:rPr>
        <w:t>___________________________</w:t>
      </w:r>
    </w:p>
    <w:p w:rsidR="00F45246" w:rsidRPr="00DC54C4" w:rsidRDefault="00F45246" w:rsidP="00A61602">
      <w:pPr>
        <w:ind w:firstLine="400"/>
        <w:jc w:val="center"/>
        <w:rPr>
          <w:rFonts w:cs="Arial"/>
          <w:bCs/>
          <w:szCs w:val="28"/>
        </w:rPr>
      </w:pPr>
      <w:r w:rsidRPr="00DC54C4">
        <w:rPr>
          <w:rFonts w:cs="Arial"/>
          <w:bCs/>
          <w:color w:val="000000"/>
          <w:szCs w:val="28"/>
        </w:rPr>
        <w:t xml:space="preserve">(наименование и реквизиты </w:t>
      </w:r>
      <w:r w:rsidRPr="00DC54C4">
        <w:rPr>
          <w:szCs w:val="28"/>
        </w:rPr>
        <w:t>Заказчик</w:t>
      </w:r>
      <w:r w:rsidRPr="00DC54C4">
        <w:rPr>
          <w:rFonts w:cs="Arial"/>
          <w:bCs/>
          <w:color w:val="000000"/>
          <w:szCs w:val="28"/>
        </w:rPr>
        <w:t>а)</w:t>
      </w:r>
    </w:p>
    <w:p w:rsidR="00F45246" w:rsidRPr="00DC54C4" w:rsidRDefault="00F45246" w:rsidP="00F45246">
      <w:pPr>
        <w:ind w:firstLine="400"/>
        <w:jc w:val="thaiDistribute"/>
        <w:rPr>
          <w:rFonts w:cs="Arial"/>
          <w:bCs/>
          <w:sz w:val="28"/>
          <w:szCs w:val="28"/>
        </w:rPr>
      </w:pPr>
      <w:r w:rsidRPr="00DC54C4">
        <w:rPr>
          <w:rFonts w:cs="Arial"/>
          <w:bCs/>
          <w:color w:val="000000"/>
          <w:sz w:val="28"/>
          <w:szCs w:val="28"/>
        </w:rPr>
        <w:t> </w:t>
      </w:r>
    </w:p>
    <w:p w:rsidR="00F45246" w:rsidRPr="00DC54C4" w:rsidRDefault="00F45246" w:rsidP="00F45246">
      <w:pPr>
        <w:ind w:firstLine="400"/>
        <w:jc w:val="center"/>
        <w:rPr>
          <w:rFonts w:cs="Arial"/>
          <w:bCs/>
          <w:sz w:val="28"/>
          <w:szCs w:val="28"/>
        </w:rPr>
      </w:pPr>
      <w:r w:rsidRPr="00DC54C4">
        <w:rPr>
          <w:rFonts w:cs="Arial"/>
          <w:b/>
          <w:color w:val="000000"/>
          <w:sz w:val="28"/>
          <w:szCs w:val="28"/>
        </w:rPr>
        <w:t>Гарантийное обязательство №_______</w:t>
      </w:r>
    </w:p>
    <w:p w:rsidR="00F45246" w:rsidRPr="00DC54C4" w:rsidRDefault="00F45246" w:rsidP="00F45246">
      <w:pPr>
        <w:ind w:firstLine="400"/>
        <w:jc w:val="center"/>
        <w:rPr>
          <w:rFonts w:cs="Arial"/>
          <w:bCs/>
          <w:sz w:val="28"/>
          <w:szCs w:val="28"/>
        </w:rPr>
      </w:pPr>
      <w:r w:rsidRPr="00DC54C4">
        <w:rPr>
          <w:rFonts w:cs="Arial"/>
          <w:bCs/>
          <w:color w:val="000000"/>
          <w:sz w:val="28"/>
          <w:szCs w:val="28"/>
        </w:rPr>
        <w:t> </w:t>
      </w:r>
    </w:p>
    <w:tbl>
      <w:tblPr>
        <w:tblW w:w="5000" w:type="pct"/>
        <w:tblCellMar>
          <w:left w:w="0" w:type="dxa"/>
          <w:right w:w="0" w:type="dxa"/>
        </w:tblCellMar>
        <w:tblLook w:val="04A0" w:firstRow="1" w:lastRow="0" w:firstColumn="1" w:lastColumn="0" w:noHBand="0" w:noVBand="1"/>
      </w:tblPr>
      <w:tblGrid>
        <w:gridCol w:w="4678"/>
        <w:gridCol w:w="4678"/>
      </w:tblGrid>
      <w:tr w:rsidR="00F45246" w:rsidRPr="00DC54C4" w:rsidTr="0087527A">
        <w:tc>
          <w:tcPr>
            <w:tcW w:w="2500" w:type="pct"/>
            <w:tcMar>
              <w:top w:w="0" w:type="dxa"/>
              <w:left w:w="108" w:type="dxa"/>
              <w:bottom w:w="0" w:type="dxa"/>
              <w:right w:w="108" w:type="dxa"/>
            </w:tcMar>
          </w:tcPr>
          <w:p w:rsidR="00F45246" w:rsidRPr="00DC54C4" w:rsidRDefault="00F45246" w:rsidP="0087527A">
            <w:pPr>
              <w:rPr>
                <w:rFonts w:cs="Arial"/>
                <w:bCs/>
                <w:sz w:val="28"/>
                <w:szCs w:val="28"/>
              </w:rPr>
            </w:pPr>
            <w:r w:rsidRPr="00DC54C4">
              <w:rPr>
                <w:rFonts w:cs="Arial"/>
                <w:bCs/>
                <w:color w:val="000000"/>
                <w:sz w:val="28"/>
                <w:szCs w:val="28"/>
              </w:rPr>
              <w:t xml:space="preserve">_________________ </w:t>
            </w:r>
          </w:p>
        </w:tc>
        <w:tc>
          <w:tcPr>
            <w:tcW w:w="2500" w:type="pct"/>
            <w:tcMar>
              <w:top w:w="0" w:type="dxa"/>
              <w:left w:w="108" w:type="dxa"/>
              <w:bottom w:w="0" w:type="dxa"/>
              <w:right w:w="108" w:type="dxa"/>
            </w:tcMar>
          </w:tcPr>
          <w:p w:rsidR="00F45246" w:rsidRPr="00DC54C4" w:rsidRDefault="00F45246" w:rsidP="0087527A">
            <w:pPr>
              <w:jc w:val="right"/>
              <w:rPr>
                <w:rFonts w:cs="Arial"/>
                <w:bCs/>
                <w:sz w:val="28"/>
                <w:szCs w:val="28"/>
              </w:rPr>
            </w:pPr>
            <w:r w:rsidRPr="00DC54C4">
              <w:rPr>
                <w:rFonts w:cs="Arial"/>
                <w:bCs/>
                <w:color w:val="000000"/>
                <w:sz w:val="28"/>
                <w:szCs w:val="28"/>
              </w:rPr>
              <w:t>«___»_________ _____________г.</w:t>
            </w:r>
          </w:p>
        </w:tc>
      </w:tr>
    </w:tbl>
    <w:p w:rsidR="00F45246" w:rsidRPr="00DC54C4" w:rsidRDefault="00F45246" w:rsidP="00A61602">
      <w:pPr>
        <w:jc w:val="thaiDistribute"/>
        <w:rPr>
          <w:rFonts w:cs="Arial"/>
          <w:bCs/>
          <w:szCs w:val="28"/>
        </w:rPr>
      </w:pPr>
      <w:r w:rsidRPr="00DC54C4">
        <w:rPr>
          <w:rFonts w:cs="Arial"/>
          <w:bCs/>
          <w:color w:val="000000"/>
          <w:szCs w:val="28"/>
        </w:rPr>
        <w:t> (местонахождение)</w:t>
      </w:r>
    </w:p>
    <w:p w:rsidR="00F45246" w:rsidRPr="00DC54C4" w:rsidRDefault="00F45246" w:rsidP="00F45246">
      <w:pPr>
        <w:ind w:firstLine="400"/>
        <w:jc w:val="thaiDistribute"/>
        <w:rPr>
          <w:rFonts w:cs="Arial"/>
          <w:bCs/>
          <w:sz w:val="28"/>
          <w:szCs w:val="28"/>
        </w:rPr>
      </w:pPr>
      <w:r w:rsidRPr="00DC54C4">
        <w:rPr>
          <w:rFonts w:cs="Arial"/>
          <w:bCs/>
          <w:color w:val="000000"/>
          <w:sz w:val="28"/>
          <w:szCs w:val="28"/>
        </w:rPr>
        <w:t> </w:t>
      </w:r>
    </w:p>
    <w:p w:rsidR="00F45246" w:rsidRPr="00DC54C4" w:rsidRDefault="00F45246" w:rsidP="00F45246">
      <w:pPr>
        <w:ind w:firstLine="400"/>
        <w:jc w:val="thaiDistribute"/>
        <w:rPr>
          <w:rFonts w:cs="Arial"/>
          <w:bCs/>
          <w:sz w:val="28"/>
          <w:szCs w:val="28"/>
        </w:rPr>
      </w:pPr>
      <w:r w:rsidRPr="00DC54C4">
        <w:rPr>
          <w:rFonts w:cs="Arial"/>
          <w:bCs/>
          <w:color w:val="000000"/>
          <w:sz w:val="28"/>
          <w:szCs w:val="28"/>
        </w:rPr>
        <w:t> Мы были проинформированы, что_______________________________________</w:t>
      </w:r>
      <w:r w:rsidR="00A61602" w:rsidRPr="00DC54C4">
        <w:rPr>
          <w:rFonts w:cs="Arial"/>
          <w:bCs/>
          <w:color w:val="000000"/>
          <w:sz w:val="28"/>
          <w:szCs w:val="28"/>
        </w:rPr>
        <w:t>__________________</w:t>
      </w:r>
      <w:r w:rsidRPr="00DC54C4">
        <w:rPr>
          <w:rFonts w:cs="Arial"/>
          <w:bCs/>
          <w:color w:val="000000"/>
          <w:sz w:val="28"/>
          <w:szCs w:val="28"/>
        </w:rPr>
        <w:t>_</w:t>
      </w:r>
    </w:p>
    <w:p w:rsidR="00F45246" w:rsidRPr="00DC54C4" w:rsidRDefault="00A61602" w:rsidP="00F45246">
      <w:pPr>
        <w:ind w:firstLine="400"/>
        <w:jc w:val="thaiDistribute"/>
        <w:rPr>
          <w:rFonts w:cs="Arial"/>
          <w:bCs/>
          <w:szCs w:val="28"/>
        </w:rPr>
      </w:pPr>
      <w:r w:rsidRPr="00DC54C4">
        <w:rPr>
          <w:rFonts w:cs="Arial"/>
          <w:bCs/>
          <w:color w:val="000000"/>
          <w:szCs w:val="28"/>
        </w:rPr>
        <w:t>                    </w:t>
      </w:r>
      <w:r w:rsidR="00F45246" w:rsidRPr="00DC54C4">
        <w:rPr>
          <w:rFonts w:cs="Arial"/>
          <w:bCs/>
          <w:color w:val="000000"/>
          <w:szCs w:val="28"/>
        </w:rPr>
        <w:t xml:space="preserve">  (наименование потенциального поставщика)</w:t>
      </w:r>
    </w:p>
    <w:p w:rsidR="00F45246" w:rsidRPr="00DC54C4" w:rsidRDefault="00F45246" w:rsidP="00F45246">
      <w:pPr>
        <w:ind w:firstLine="400"/>
        <w:jc w:val="thaiDistribute"/>
        <w:rPr>
          <w:rFonts w:cs="Arial"/>
          <w:bCs/>
          <w:sz w:val="28"/>
          <w:szCs w:val="28"/>
        </w:rPr>
      </w:pPr>
      <w:r w:rsidRPr="00DC54C4">
        <w:rPr>
          <w:rFonts w:cs="Arial"/>
          <w:bCs/>
          <w:color w:val="000000"/>
          <w:sz w:val="28"/>
          <w:szCs w:val="28"/>
        </w:rPr>
        <w:t>в дальнейшем «Поставщик», принимает участие в электронных закупках способом тендера по закупке ___________________________________________________</w:t>
      </w:r>
      <w:r w:rsidR="00A61602" w:rsidRPr="00DC54C4">
        <w:rPr>
          <w:rFonts w:cs="Arial"/>
          <w:bCs/>
          <w:color w:val="000000"/>
          <w:sz w:val="28"/>
          <w:szCs w:val="28"/>
        </w:rPr>
        <w:t>____</w:t>
      </w:r>
      <w:r w:rsidRPr="00DC54C4">
        <w:rPr>
          <w:rFonts w:cs="Arial"/>
          <w:bCs/>
          <w:color w:val="000000"/>
          <w:sz w:val="28"/>
          <w:szCs w:val="28"/>
        </w:rPr>
        <w:t>______,</w:t>
      </w:r>
    </w:p>
    <w:p w:rsidR="00F45246" w:rsidRPr="00DC54C4" w:rsidRDefault="00F45246" w:rsidP="00F45246">
      <w:pPr>
        <w:ind w:firstLine="400"/>
        <w:jc w:val="thaiDistribute"/>
        <w:rPr>
          <w:rFonts w:cs="Arial"/>
          <w:bCs/>
          <w:sz w:val="28"/>
          <w:szCs w:val="28"/>
        </w:rPr>
      </w:pPr>
      <w:r w:rsidRPr="00DC54C4">
        <w:rPr>
          <w:rFonts w:cs="Arial"/>
          <w:bCs/>
          <w:color w:val="000000"/>
          <w:sz w:val="28"/>
          <w:szCs w:val="28"/>
        </w:rPr>
        <w:t>организованном___________________________________________________________________________________________________</w:t>
      </w:r>
      <w:r w:rsidR="00A61602" w:rsidRPr="00DC54C4">
        <w:rPr>
          <w:rFonts w:cs="Arial"/>
          <w:bCs/>
          <w:color w:val="000000"/>
          <w:sz w:val="28"/>
          <w:szCs w:val="28"/>
        </w:rPr>
        <w:t>________</w:t>
      </w:r>
      <w:r w:rsidRPr="00DC54C4">
        <w:rPr>
          <w:rFonts w:cs="Arial"/>
          <w:bCs/>
          <w:color w:val="000000"/>
          <w:sz w:val="28"/>
          <w:szCs w:val="28"/>
        </w:rPr>
        <w:t>____</w:t>
      </w:r>
    </w:p>
    <w:p w:rsidR="00F45246" w:rsidRPr="00DC54C4" w:rsidRDefault="00F45246" w:rsidP="00F45246">
      <w:pPr>
        <w:ind w:firstLine="400"/>
        <w:jc w:val="thaiDistribute"/>
        <w:rPr>
          <w:rFonts w:cs="Arial"/>
          <w:bCs/>
          <w:szCs w:val="28"/>
        </w:rPr>
      </w:pPr>
      <w:r w:rsidRPr="00DC54C4">
        <w:rPr>
          <w:rFonts w:cs="Arial"/>
          <w:bCs/>
          <w:color w:val="000000"/>
          <w:szCs w:val="28"/>
        </w:rPr>
        <w:t xml:space="preserve">                                    (наименование </w:t>
      </w:r>
      <w:r w:rsidRPr="00DC54C4">
        <w:rPr>
          <w:szCs w:val="28"/>
        </w:rPr>
        <w:t>Заказчик</w:t>
      </w:r>
      <w:r w:rsidRPr="00DC54C4">
        <w:rPr>
          <w:rFonts w:cs="Arial"/>
          <w:bCs/>
          <w:color w:val="000000"/>
          <w:szCs w:val="28"/>
        </w:rPr>
        <w:t>а)</w:t>
      </w:r>
    </w:p>
    <w:p w:rsidR="00F45246" w:rsidRPr="00DC54C4" w:rsidRDefault="00F45246" w:rsidP="00F45246">
      <w:pPr>
        <w:ind w:firstLine="400"/>
        <w:jc w:val="thaiDistribute"/>
        <w:rPr>
          <w:rFonts w:cs="Arial"/>
          <w:bCs/>
          <w:sz w:val="28"/>
          <w:szCs w:val="28"/>
        </w:rPr>
      </w:pPr>
      <w:r w:rsidRPr="00DC54C4">
        <w:rPr>
          <w:rFonts w:cs="Arial"/>
          <w:bCs/>
          <w:color w:val="000000"/>
          <w:sz w:val="28"/>
          <w:szCs w:val="28"/>
        </w:rPr>
        <w:t>и готов осуществить поставку (выполнить работу, оказать услугу)</w:t>
      </w:r>
    </w:p>
    <w:p w:rsidR="00F45246" w:rsidRPr="00DC54C4" w:rsidRDefault="00F45246" w:rsidP="00F45246">
      <w:pPr>
        <w:ind w:firstLine="400"/>
        <w:jc w:val="thaiDistribute"/>
        <w:rPr>
          <w:rFonts w:cs="Arial"/>
          <w:bCs/>
          <w:sz w:val="28"/>
          <w:szCs w:val="28"/>
        </w:rPr>
      </w:pPr>
      <w:r w:rsidRPr="00DC54C4">
        <w:rPr>
          <w:rFonts w:cs="Arial"/>
          <w:bCs/>
          <w:color w:val="000000"/>
          <w:sz w:val="28"/>
          <w:szCs w:val="28"/>
        </w:rPr>
        <w:t xml:space="preserve">  </w:t>
      </w:r>
    </w:p>
    <w:p w:rsidR="00F45246" w:rsidRPr="00DC54C4" w:rsidRDefault="00F45246" w:rsidP="00A61602">
      <w:pPr>
        <w:jc w:val="thaiDistribute"/>
        <w:rPr>
          <w:rFonts w:cs="Arial"/>
          <w:bCs/>
          <w:sz w:val="28"/>
          <w:szCs w:val="28"/>
        </w:rPr>
      </w:pPr>
      <w:r w:rsidRPr="00DC54C4">
        <w:rPr>
          <w:rFonts w:cs="Arial"/>
          <w:bCs/>
          <w:color w:val="000000"/>
          <w:sz w:val="28"/>
          <w:szCs w:val="28"/>
        </w:rPr>
        <w:t>________________________</w:t>
      </w:r>
      <w:r w:rsidR="00A61602" w:rsidRPr="00DC54C4">
        <w:rPr>
          <w:rFonts w:cs="Arial"/>
          <w:bCs/>
          <w:color w:val="000000"/>
          <w:sz w:val="28"/>
          <w:szCs w:val="28"/>
        </w:rPr>
        <w:t>_______</w:t>
      </w:r>
      <w:r w:rsidRPr="00DC54C4">
        <w:rPr>
          <w:rFonts w:cs="Arial"/>
          <w:bCs/>
          <w:color w:val="000000"/>
          <w:sz w:val="28"/>
          <w:szCs w:val="28"/>
        </w:rPr>
        <w:t xml:space="preserve"> на общую сумму __________ тенге.</w:t>
      </w:r>
    </w:p>
    <w:p w:rsidR="00F45246" w:rsidRPr="00DC54C4" w:rsidRDefault="00F45246" w:rsidP="00A61602">
      <w:pPr>
        <w:jc w:val="thaiDistribute"/>
        <w:rPr>
          <w:rFonts w:cs="Arial"/>
          <w:bCs/>
          <w:szCs w:val="28"/>
        </w:rPr>
      </w:pPr>
      <w:r w:rsidRPr="00DC54C4">
        <w:rPr>
          <w:rFonts w:cs="Arial"/>
          <w:bCs/>
          <w:color w:val="000000"/>
          <w:szCs w:val="28"/>
        </w:rPr>
        <w:t>(наименование и объем товаров, работ</w:t>
      </w:r>
      <w:r w:rsidR="00A61602" w:rsidRPr="00DC54C4">
        <w:rPr>
          <w:rFonts w:cs="Arial"/>
          <w:bCs/>
          <w:color w:val="000000"/>
          <w:szCs w:val="28"/>
        </w:rPr>
        <w:t xml:space="preserve"> и </w:t>
      </w:r>
      <w:proofErr w:type="gramStart"/>
      <w:r w:rsidR="00A61602" w:rsidRPr="00DC54C4">
        <w:rPr>
          <w:rFonts w:cs="Arial"/>
          <w:bCs/>
          <w:color w:val="000000"/>
          <w:szCs w:val="28"/>
        </w:rPr>
        <w:t>услуг)   </w:t>
      </w:r>
      <w:proofErr w:type="gramEnd"/>
      <w:r w:rsidR="00A61602" w:rsidRPr="00DC54C4">
        <w:rPr>
          <w:rFonts w:cs="Arial"/>
          <w:bCs/>
          <w:color w:val="000000"/>
          <w:szCs w:val="28"/>
        </w:rPr>
        <w:t>             </w:t>
      </w:r>
      <w:r w:rsidRPr="00DC54C4">
        <w:rPr>
          <w:rFonts w:cs="Arial"/>
          <w:bCs/>
          <w:color w:val="000000"/>
          <w:szCs w:val="28"/>
        </w:rPr>
        <w:t>                   (прописью)</w:t>
      </w:r>
    </w:p>
    <w:p w:rsidR="00F45246" w:rsidRPr="00DC54C4" w:rsidRDefault="00F45246" w:rsidP="00F45246">
      <w:pPr>
        <w:ind w:firstLine="400"/>
        <w:jc w:val="thaiDistribute"/>
        <w:rPr>
          <w:rFonts w:cs="Arial"/>
          <w:bCs/>
          <w:sz w:val="28"/>
          <w:szCs w:val="28"/>
        </w:rPr>
      </w:pPr>
      <w:r w:rsidRPr="00DC54C4">
        <w:rPr>
          <w:rFonts w:cs="Arial"/>
          <w:bCs/>
          <w:color w:val="000000"/>
          <w:sz w:val="28"/>
          <w:szCs w:val="28"/>
        </w:rPr>
        <w:t> Тендерной документацией/условиями электронных закупок способом тендера, способом запроса ценовых предложений от «__</w:t>
      </w:r>
      <w:proofErr w:type="gramStart"/>
      <w:r w:rsidRPr="00DC54C4">
        <w:rPr>
          <w:rFonts w:cs="Arial"/>
          <w:bCs/>
          <w:color w:val="000000"/>
          <w:sz w:val="28"/>
          <w:szCs w:val="28"/>
        </w:rPr>
        <w:t>_»_</w:t>
      </w:r>
      <w:proofErr w:type="gramEnd"/>
      <w:r w:rsidRPr="00DC54C4">
        <w:rPr>
          <w:rFonts w:cs="Arial"/>
          <w:bCs/>
          <w:color w:val="000000"/>
          <w:sz w:val="28"/>
          <w:szCs w:val="28"/>
        </w:rPr>
        <w:t>_________ _____ г. по проведению вышеназванных закупок предусмотрено внесение потенциальными поставщиками обеспечения заявки/ценового предложения в виде банковской гарантии.</w:t>
      </w:r>
    </w:p>
    <w:p w:rsidR="00F45246" w:rsidRPr="00DC54C4" w:rsidRDefault="00F45246" w:rsidP="00F45246">
      <w:pPr>
        <w:ind w:firstLine="400"/>
        <w:jc w:val="thaiDistribute"/>
        <w:rPr>
          <w:rFonts w:cs="Arial"/>
          <w:bCs/>
          <w:sz w:val="28"/>
          <w:szCs w:val="28"/>
        </w:rPr>
      </w:pPr>
      <w:r w:rsidRPr="00DC54C4">
        <w:rPr>
          <w:rFonts w:cs="Arial"/>
          <w:bCs/>
          <w:color w:val="000000"/>
          <w:sz w:val="28"/>
          <w:szCs w:val="28"/>
        </w:rPr>
        <w:t> В связи с этим мы ______________________ настоящим берем на себя</w:t>
      </w:r>
    </w:p>
    <w:p w:rsidR="00F45246" w:rsidRPr="00DC54C4" w:rsidRDefault="00F45246" w:rsidP="00F45246">
      <w:pPr>
        <w:ind w:firstLine="400"/>
        <w:jc w:val="thaiDistribute"/>
        <w:rPr>
          <w:rFonts w:cs="Arial"/>
          <w:bCs/>
          <w:szCs w:val="28"/>
        </w:rPr>
      </w:pPr>
      <w:r w:rsidRPr="00DC54C4">
        <w:rPr>
          <w:rFonts w:cs="Arial"/>
          <w:bCs/>
          <w:color w:val="000000"/>
          <w:szCs w:val="28"/>
        </w:rPr>
        <w:t>                              </w:t>
      </w:r>
      <w:r w:rsidR="00A61602" w:rsidRPr="00DC54C4">
        <w:rPr>
          <w:rFonts w:cs="Arial"/>
          <w:bCs/>
          <w:color w:val="000000"/>
          <w:szCs w:val="28"/>
        </w:rPr>
        <w:t xml:space="preserve">           </w:t>
      </w:r>
      <w:r w:rsidRPr="00DC54C4">
        <w:rPr>
          <w:rFonts w:cs="Arial"/>
          <w:bCs/>
          <w:color w:val="000000"/>
          <w:szCs w:val="28"/>
        </w:rPr>
        <w:t>   (наименование банка)</w:t>
      </w:r>
    </w:p>
    <w:p w:rsidR="00F45246" w:rsidRPr="00DC54C4" w:rsidRDefault="00F45246" w:rsidP="00F45246">
      <w:pPr>
        <w:ind w:firstLine="400"/>
        <w:jc w:val="thaiDistribute"/>
        <w:rPr>
          <w:rFonts w:cs="Arial"/>
          <w:bCs/>
          <w:sz w:val="28"/>
          <w:szCs w:val="28"/>
        </w:rPr>
      </w:pPr>
      <w:r w:rsidRPr="00DC54C4">
        <w:rPr>
          <w:rFonts w:cs="Arial"/>
          <w:bCs/>
          <w:color w:val="000000"/>
          <w:sz w:val="28"/>
          <w:szCs w:val="28"/>
        </w:rPr>
        <w:t>безотзывное обязательство выплатить Вам по Вашему требованию сумму, равную</w:t>
      </w:r>
    </w:p>
    <w:p w:rsidR="00F45246" w:rsidRPr="00DC54C4" w:rsidRDefault="00F45246" w:rsidP="00A61602">
      <w:pPr>
        <w:jc w:val="thaiDistribute"/>
        <w:rPr>
          <w:rFonts w:cs="Arial"/>
          <w:bCs/>
          <w:sz w:val="28"/>
          <w:szCs w:val="28"/>
        </w:rPr>
      </w:pPr>
      <w:r w:rsidRPr="00DC54C4">
        <w:rPr>
          <w:rFonts w:cs="Arial"/>
          <w:bCs/>
          <w:color w:val="000000"/>
          <w:sz w:val="28"/>
          <w:szCs w:val="28"/>
        </w:rPr>
        <w:t>________________________________________________________________</w:t>
      </w:r>
    </w:p>
    <w:p w:rsidR="00F45246" w:rsidRPr="00DC54C4" w:rsidRDefault="00F45246" w:rsidP="00F45246">
      <w:pPr>
        <w:ind w:firstLine="400"/>
        <w:jc w:val="thaiDistribute"/>
        <w:rPr>
          <w:rFonts w:cs="Arial"/>
          <w:bCs/>
          <w:szCs w:val="28"/>
        </w:rPr>
      </w:pPr>
      <w:r w:rsidRPr="00DC54C4">
        <w:rPr>
          <w:rFonts w:cs="Arial"/>
          <w:bCs/>
          <w:color w:val="000000"/>
          <w:szCs w:val="28"/>
        </w:rPr>
        <w:t>                                (сумма в цифрах и прописью)</w:t>
      </w:r>
    </w:p>
    <w:p w:rsidR="00F45246" w:rsidRPr="00DC54C4" w:rsidRDefault="00F45246" w:rsidP="00F45246">
      <w:pPr>
        <w:ind w:firstLine="400"/>
        <w:jc w:val="thaiDistribute"/>
        <w:rPr>
          <w:rFonts w:cs="Arial"/>
          <w:bCs/>
          <w:sz w:val="28"/>
          <w:szCs w:val="28"/>
        </w:rPr>
      </w:pPr>
      <w:r w:rsidRPr="00DC54C4">
        <w:rPr>
          <w:rFonts w:cs="Arial"/>
          <w:bCs/>
          <w:color w:val="000000"/>
          <w:sz w:val="28"/>
          <w:szCs w:val="28"/>
        </w:rPr>
        <w:t>по получении Вашего письменного требования на оплату, а также письменного подтверждения того, что Поставщик:</w:t>
      </w:r>
    </w:p>
    <w:p w:rsidR="00F45246" w:rsidRPr="00DC54C4" w:rsidRDefault="00F45246" w:rsidP="00F45246">
      <w:pPr>
        <w:ind w:firstLine="400"/>
        <w:jc w:val="thaiDistribute"/>
        <w:rPr>
          <w:rFonts w:cs="Arial"/>
          <w:bCs/>
          <w:sz w:val="28"/>
          <w:szCs w:val="28"/>
        </w:rPr>
      </w:pPr>
      <w:r w:rsidRPr="00DC54C4">
        <w:rPr>
          <w:rFonts w:cs="Arial"/>
          <w:bCs/>
          <w:color w:val="000000"/>
          <w:sz w:val="28"/>
          <w:szCs w:val="28"/>
        </w:rPr>
        <w:lastRenderedPageBreak/>
        <w:t> отозвал или изменил заявку/ценовое предложение после истечения окончательного срока представления заявок/ценовых предложений;</w:t>
      </w:r>
    </w:p>
    <w:p w:rsidR="00F45246" w:rsidRPr="00DC54C4" w:rsidRDefault="00F45246" w:rsidP="00F45246">
      <w:pPr>
        <w:ind w:firstLine="400"/>
        <w:jc w:val="thaiDistribute"/>
        <w:rPr>
          <w:rFonts w:cs="Arial"/>
          <w:bCs/>
          <w:sz w:val="28"/>
          <w:szCs w:val="28"/>
        </w:rPr>
      </w:pPr>
      <w:r w:rsidRPr="00DC54C4">
        <w:rPr>
          <w:rFonts w:cs="Arial"/>
          <w:bCs/>
          <w:color w:val="000000"/>
          <w:sz w:val="28"/>
          <w:szCs w:val="28"/>
        </w:rPr>
        <w:t> не подписал, в установленные сроки, договор об электронных закупках способом тендера;</w:t>
      </w:r>
    </w:p>
    <w:p w:rsidR="00F45246" w:rsidRPr="00DC54C4" w:rsidRDefault="00F45246" w:rsidP="00F45246">
      <w:pPr>
        <w:ind w:firstLine="400"/>
        <w:jc w:val="thaiDistribute"/>
        <w:rPr>
          <w:rFonts w:cs="Arial"/>
          <w:bCs/>
          <w:sz w:val="28"/>
          <w:szCs w:val="28"/>
        </w:rPr>
      </w:pPr>
      <w:r w:rsidRPr="00DC54C4">
        <w:rPr>
          <w:rFonts w:cs="Arial"/>
          <w:bCs/>
          <w:color w:val="000000"/>
          <w:sz w:val="28"/>
          <w:szCs w:val="28"/>
        </w:rPr>
        <w:t> не внес обеспечение исполнения договора об электронных закупках способом тендера после подписания договора в форме, объеме и на условиях, предусмотренных в Тендерной документации/ условиях закупок.</w:t>
      </w:r>
    </w:p>
    <w:p w:rsidR="00F45246" w:rsidRPr="00DC54C4" w:rsidRDefault="00F45246" w:rsidP="00F45246">
      <w:pPr>
        <w:ind w:firstLine="400"/>
        <w:jc w:val="thaiDistribute"/>
        <w:rPr>
          <w:rFonts w:cs="Arial"/>
          <w:bCs/>
          <w:sz w:val="28"/>
          <w:szCs w:val="28"/>
        </w:rPr>
      </w:pPr>
      <w:r w:rsidRPr="00DC54C4">
        <w:rPr>
          <w:rFonts w:cs="Arial"/>
          <w:bCs/>
          <w:color w:val="000000"/>
          <w:sz w:val="28"/>
          <w:szCs w:val="28"/>
        </w:rPr>
        <w:t> Данное гарантийное обязательство вступает в силу со дня вскрытия заявок на участие в электронных закупках способом тендера/ценовых предложении.</w:t>
      </w:r>
    </w:p>
    <w:p w:rsidR="00F45246" w:rsidRPr="00DC54C4" w:rsidRDefault="00F45246" w:rsidP="00F45246">
      <w:pPr>
        <w:ind w:firstLine="400"/>
        <w:jc w:val="thaiDistribute"/>
        <w:rPr>
          <w:rFonts w:cs="Arial"/>
          <w:bCs/>
          <w:sz w:val="28"/>
          <w:szCs w:val="28"/>
        </w:rPr>
      </w:pPr>
      <w:r w:rsidRPr="00DC54C4">
        <w:rPr>
          <w:rFonts w:cs="Arial"/>
          <w:bCs/>
          <w:color w:val="000000"/>
          <w:sz w:val="28"/>
          <w:szCs w:val="28"/>
        </w:rPr>
        <w:t> Данное гарантийное обязательство действует до окончательного срока действия заявки/ценового предложения Поставщика на участие в электронных закупках способом тендера/закупках способом запроса ценовых предложений и истекает полностью и автоматически, независимо от того, будет ли нам возвращен этот документ или нет, если Ваше письменное требование не будет получено нами к концу _____________. Если срок действия заявки/ценового предложения продлен, то данное гарантийное обязательство продлевается на такой же срок.</w:t>
      </w:r>
    </w:p>
    <w:p w:rsidR="00F45246" w:rsidRPr="00DC54C4" w:rsidRDefault="00F45246" w:rsidP="00F45246">
      <w:pPr>
        <w:ind w:firstLine="400"/>
        <w:jc w:val="thaiDistribute"/>
        <w:rPr>
          <w:rFonts w:cs="Arial"/>
          <w:bCs/>
          <w:sz w:val="28"/>
          <w:szCs w:val="28"/>
        </w:rPr>
      </w:pPr>
      <w:r w:rsidRPr="00DC54C4">
        <w:rPr>
          <w:rFonts w:cs="Arial"/>
          <w:bCs/>
          <w:color w:val="000000"/>
          <w:sz w:val="28"/>
          <w:szCs w:val="28"/>
        </w:rPr>
        <w:t> Все права и обязанности, возникающие в связи с настоящим гарантийным обязательством, регулируются законодательством Республики Казахстан.</w:t>
      </w:r>
    </w:p>
    <w:p w:rsidR="00F45246" w:rsidRDefault="00F45246" w:rsidP="00F45246">
      <w:pPr>
        <w:ind w:firstLine="400"/>
        <w:jc w:val="thaiDistribute"/>
        <w:rPr>
          <w:rFonts w:cs="Arial"/>
          <w:bCs/>
          <w:color w:val="000000"/>
          <w:sz w:val="28"/>
          <w:szCs w:val="28"/>
        </w:rPr>
      </w:pPr>
      <w:r w:rsidRPr="00DC54C4">
        <w:rPr>
          <w:rFonts w:cs="Arial"/>
          <w:bCs/>
          <w:color w:val="000000"/>
          <w:sz w:val="28"/>
          <w:szCs w:val="28"/>
        </w:rPr>
        <w:t> </w:t>
      </w:r>
    </w:p>
    <w:p w:rsidR="00CC4EE8" w:rsidRPr="00DC54C4" w:rsidRDefault="00CC4EE8" w:rsidP="00F45246">
      <w:pPr>
        <w:ind w:firstLine="400"/>
        <w:jc w:val="thaiDistribute"/>
        <w:rPr>
          <w:rFonts w:cs="Arial"/>
          <w:bCs/>
          <w:sz w:val="28"/>
          <w:szCs w:val="28"/>
        </w:rPr>
      </w:pPr>
    </w:p>
    <w:tbl>
      <w:tblPr>
        <w:tblW w:w="5000" w:type="pct"/>
        <w:tblCellMar>
          <w:left w:w="0" w:type="dxa"/>
          <w:right w:w="0" w:type="dxa"/>
        </w:tblCellMar>
        <w:tblLook w:val="04A0" w:firstRow="1" w:lastRow="0" w:firstColumn="1" w:lastColumn="0" w:noHBand="0" w:noVBand="1"/>
      </w:tblPr>
      <w:tblGrid>
        <w:gridCol w:w="4678"/>
        <w:gridCol w:w="4678"/>
      </w:tblGrid>
      <w:tr w:rsidR="00F45246" w:rsidRPr="00DC54C4" w:rsidTr="0087527A">
        <w:tc>
          <w:tcPr>
            <w:tcW w:w="2500" w:type="pct"/>
            <w:tcMar>
              <w:top w:w="0" w:type="dxa"/>
              <w:left w:w="108" w:type="dxa"/>
              <w:bottom w:w="0" w:type="dxa"/>
              <w:right w:w="108" w:type="dxa"/>
            </w:tcMar>
          </w:tcPr>
          <w:p w:rsidR="00F45246" w:rsidRPr="00DC54C4" w:rsidRDefault="00F45246" w:rsidP="0087527A">
            <w:pPr>
              <w:rPr>
                <w:rFonts w:cs="Arial"/>
                <w:bCs/>
                <w:sz w:val="28"/>
                <w:szCs w:val="28"/>
              </w:rPr>
            </w:pPr>
            <w:r w:rsidRPr="00DC54C4">
              <w:rPr>
                <w:rFonts w:cs="Arial"/>
                <w:b/>
                <w:color w:val="000000"/>
                <w:sz w:val="28"/>
                <w:szCs w:val="28"/>
              </w:rPr>
              <w:t>Подпись и печать гаранта</w:t>
            </w:r>
          </w:p>
        </w:tc>
        <w:tc>
          <w:tcPr>
            <w:tcW w:w="2500" w:type="pct"/>
            <w:tcMar>
              <w:top w:w="0" w:type="dxa"/>
              <w:left w:w="108" w:type="dxa"/>
              <w:bottom w:w="0" w:type="dxa"/>
              <w:right w:w="108" w:type="dxa"/>
            </w:tcMar>
          </w:tcPr>
          <w:p w:rsidR="00F45246" w:rsidRPr="00DC54C4" w:rsidRDefault="00F45246" w:rsidP="0087527A">
            <w:pPr>
              <w:jc w:val="right"/>
              <w:rPr>
                <w:rFonts w:cs="Arial"/>
                <w:bCs/>
                <w:sz w:val="28"/>
                <w:szCs w:val="28"/>
              </w:rPr>
            </w:pPr>
            <w:r w:rsidRPr="00DC54C4">
              <w:rPr>
                <w:rFonts w:cs="Arial"/>
                <w:b/>
                <w:color w:val="000000"/>
                <w:sz w:val="28"/>
                <w:szCs w:val="28"/>
              </w:rPr>
              <w:t>Дата и адрес</w:t>
            </w:r>
          </w:p>
        </w:tc>
      </w:tr>
    </w:tbl>
    <w:p w:rsidR="00F45246" w:rsidRPr="00DC54C4" w:rsidRDefault="00F45246" w:rsidP="00F45246">
      <w:pPr>
        <w:rPr>
          <w:sz w:val="28"/>
          <w:szCs w:val="28"/>
        </w:rPr>
      </w:pPr>
    </w:p>
    <w:p w:rsidR="00F45246" w:rsidRPr="00DC54C4" w:rsidRDefault="00F45246" w:rsidP="00F45246">
      <w:pPr>
        <w:rPr>
          <w:sz w:val="28"/>
          <w:szCs w:val="28"/>
        </w:rPr>
      </w:pPr>
    </w:p>
    <w:p w:rsidR="00F45246" w:rsidRPr="00DC54C4" w:rsidRDefault="00F45246" w:rsidP="00F45246">
      <w:pPr>
        <w:pStyle w:val="af6"/>
        <w:spacing w:before="0" w:beforeAutospacing="0" w:after="0" w:afterAutospacing="0"/>
        <w:jc w:val="both"/>
        <w:rPr>
          <w:sz w:val="28"/>
          <w:szCs w:val="28"/>
        </w:rPr>
      </w:pPr>
    </w:p>
    <w:p w:rsidR="00A61602" w:rsidRPr="00DC54C4" w:rsidRDefault="00A61602" w:rsidP="00F45246">
      <w:pPr>
        <w:pStyle w:val="af6"/>
        <w:spacing w:before="0" w:beforeAutospacing="0" w:after="0" w:afterAutospacing="0"/>
        <w:jc w:val="both"/>
        <w:rPr>
          <w:sz w:val="28"/>
          <w:szCs w:val="28"/>
        </w:rPr>
      </w:pPr>
    </w:p>
    <w:p w:rsidR="00A61602" w:rsidRPr="00DC54C4" w:rsidRDefault="00A61602" w:rsidP="00F45246">
      <w:pPr>
        <w:pStyle w:val="af6"/>
        <w:spacing w:before="0" w:beforeAutospacing="0" w:after="0" w:afterAutospacing="0"/>
        <w:jc w:val="both"/>
        <w:rPr>
          <w:sz w:val="28"/>
          <w:szCs w:val="28"/>
        </w:rPr>
      </w:pPr>
    </w:p>
    <w:p w:rsidR="00A61602" w:rsidRPr="00DC54C4" w:rsidRDefault="00A61602" w:rsidP="00F45246">
      <w:pPr>
        <w:pStyle w:val="af6"/>
        <w:spacing w:before="0" w:beforeAutospacing="0" w:after="0" w:afterAutospacing="0"/>
        <w:jc w:val="both"/>
        <w:rPr>
          <w:sz w:val="28"/>
          <w:szCs w:val="28"/>
        </w:rPr>
      </w:pPr>
    </w:p>
    <w:p w:rsidR="00A61602" w:rsidRPr="00DC54C4" w:rsidRDefault="00A61602" w:rsidP="00F45246">
      <w:pPr>
        <w:pStyle w:val="af6"/>
        <w:spacing w:before="0" w:beforeAutospacing="0" w:after="0" w:afterAutospacing="0"/>
        <w:jc w:val="both"/>
        <w:rPr>
          <w:sz w:val="28"/>
          <w:szCs w:val="28"/>
        </w:rPr>
      </w:pPr>
    </w:p>
    <w:p w:rsidR="00A61602" w:rsidRPr="00DC54C4" w:rsidRDefault="00A61602" w:rsidP="00F45246">
      <w:pPr>
        <w:pStyle w:val="af6"/>
        <w:spacing w:before="0" w:beforeAutospacing="0" w:after="0" w:afterAutospacing="0"/>
        <w:jc w:val="both"/>
        <w:rPr>
          <w:sz w:val="28"/>
          <w:szCs w:val="28"/>
        </w:rPr>
      </w:pPr>
    </w:p>
    <w:p w:rsidR="00A61602" w:rsidRPr="00DC54C4" w:rsidRDefault="00A61602" w:rsidP="00F45246">
      <w:pPr>
        <w:pStyle w:val="af6"/>
        <w:spacing w:before="0" w:beforeAutospacing="0" w:after="0" w:afterAutospacing="0"/>
        <w:jc w:val="both"/>
        <w:rPr>
          <w:sz w:val="28"/>
          <w:szCs w:val="28"/>
        </w:rPr>
      </w:pPr>
    </w:p>
    <w:p w:rsidR="00A61602" w:rsidRPr="00DC54C4" w:rsidRDefault="00A61602" w:rsidP="00F45246">
      <w:pPr>
        <w:pStyle w:val="af6"/>
        <w:spacing w:before="0" w:beforeAutospacing="0" w:after="0" w:afterAutospacing="0"/>
        <w:jc w:val="both"/>
        <w:rPr>
          <w:sz w:val="28"/>
          <w:szCs w:val="28"/>
        </w:rPr>
      </w:pPr>
    </w:p>
    <w:p w:rsidR="00A61602" w:rsidRPr="00DC54C4" w:rsidRDefault="00A61602" w:rsidP="00F45246">
      <w:pPr>
        <w:pStyle w:val="af6"/>
        <w:spacing w:before="0" w:beforeAutospacing="0" w:after="0" w:afterAutospacing="0"/>
        <w:jc w:val="both"/>
        <w:rPr>
          <w:sz w:val="28"/>
          <w:szCs w:val="28"/>
        </w:rPr>
      </w:pPr>
    </w:p>
    <w:p w:rsidR="00A61602" w:rsidRDefault="00A61602" w:rsidP="00F45246">
      <w:pPr>
        <w:pStyle w:val="af6"/>
        <w:spacing w:before="0" w:beforeAutospacing="0" w:after="0" w:afterAutospacing="0"/>
        <w:jc w:val="both"/>
        <w:rPr>
          <w:sz w:val="28"/>
          <w:szCs w:val="28"/>
          <w:lang w:val="kk-KZ"/>
        </w:rPr>
      </w:pPr>
    </w:p>
    <w:p w:rsidR="00977C8A" w:rsidRPr="00977C8A" w:rsidRDefault="00977C8A" w:rsidP="00F45246">
      <w:pPr>
        <w:pStyle w:val="af6"/>
        <w:spacing w:before="0" w:beforeAutospacing="0" w:after="0" w:afterAutospacing="0"/>
        <w:jc w:val="both"/>
        <w:rPr>
          <w:sz w:val="28"/>
          <w:szCs w:val="28"/>
          <w:lang w:val="kk-KZ"/>
        </w:rPr>
      </w:pPr>
    </w:p>
    <w:p w:rsidR="00A61602" w:rsidRPr="00DC54C4" w:rsidRDefault="00A61602" w:rsidP="00F45246">
      <w:pPr>
        <w:pStyle w:val="af6"/>
        <w:spacing w:before="0" w:beforeAutospacing="0" w:after="0" w:afterAutospacing="0"/>
        <w:jc w:val="both"/>
        <w:rPr>
          <w:sz w:val="28"/>
          <w:szCs w:val="28"/>
        </w:rPr>
      </w:pPr>
    </w:p>
    <w:p w:rsidR="00A61602" w:rsidRPr="00DC54C4" w:rsidRDefault="00A61602" w:rsidP="00F45246">
      <w:pPr>
        <w:pStyle w:val="af6"/>
        <w:spacing w:before="0" w:beforeAutospacing="0" w:after="0" w:afterAutospacing="0"/>
        <w:jc w:val="both"/>
        <w:rPr>
          <w:sz w:val="28"/>
          <w:szCs w:val="28"/>
        </w:rPr>
      </w:pPr>
    </w:p>
    <w:p w:rsidR="00375B93" w:rsidRDefault="00375B93" w:rsidP="00EF0B1C">
      <w:pPr>
        <w:jc w:val="right"/>
        <w:rPr>
          <w:b/>
          <w:sz w:val="28"/>
          <w:szCs w:val="28"/>
        </w:rPr>
      </w:pPr>
    </w:p>
    <w:p w:rsidR="00375B93" w:rsidRDefault="00375B93" w:rsidP="00EF0B1C">
      <w:pPr>
        <w:jc w:val="right"/>
        <w:rPr>
          <w:b/>
          <w:sz w:val="28"/>
          <w:szCs w:val="28"/>
        </w:rPr>
      </w:pPr>
    </w:p>
    <w:p w:rsidR="009F7A03" w:rsidRDefault="009F7A03" w:rsidP="00EF0B1C">
      <w:pPr>
        <w:jc w:val="right"/>
        <w:rPr>
          <w:b/>
          <w:sz w:val="28"/>
          <w:szCs w:val="28"/>
        </w:rPr>
      </w:pPr>
    </w:p>
    <w:p w:rsidR="00DA1A59" w:rsidRDefault="00DA1A59" w:rsidP="00EF0B1C">
      <w:pPr>
        <w:jc w:val="right"/>
        <w:rPr>
          <w:b/>
          <w:sz w:val="28"/>
          <w:szCs w:val="28"/>
        </w:rPr>
      </w:pPr>
    </w:p>
    <w:p w:rsidR="009F7A03" w:rsidRDefault="009F7A03" w:rsidP="00EF0B1C">
      <w:pPr>
        <w:jc w:val="right"/>
        <w:rPr>
          <w:b/>
          <w:sz w:val="28"/>
          <w:szCs w:val="28"/>
        </w:rPr>
      </w:pPr>
    </w:p>
    <w:p w:rsidR="007D7FA5" w:rsidRPr="00DC54C4" w:rsidRDefault="008D6064" w:rsidP="00EF0B1C">
      <w:pPr>
        <w:jc w:val="right"/>
        <w:rPr>
          <w:b/>
          <w:sz w:val="28"/>
          <w:szCs w:val="28"/>
        </w:rPr>
      </w:pPr>
      <w:r w:rsidRPr="00DC54C4">
        <w:rPr>
          <w:b/>
          <w:sz w:val="28"/>
          <w:szCs w:val="28"/>
        </w:rPr>
        <w:t xml:space="preserve">        </w:t>
      </w:r>
    </w:p>
    <w:p w:rsidR="007D7FA5" w:rsidRPr="00DC54C4" w:rsidRDefault="007D7FA5" w:rsidP="00EF0B1C">
      <w:pPr>
        <w:jc w:val="right"/>
        <w:rPr>
          <w:b/>
          <w:sz w:val="28"/>
          <w:szCs w:val="28"/>
        </w:rPr>
      </w:pPr>
    </w:p>
    <w:p w:rsidR="009F7A03" w:rsidRDefault="009F7A03" w:rsidP="00EF0B1C">
      <w:pPr>
        <w:jc w:val="right"/>
        <w:rPr>
          <w:b/>
          <w:sz w:val="28"/>
          <w:szCs w:val="28"/>
        </w:rPr>
      </w:pPr>
    </w:p>
    <w:p w:rsidR="009D6BCB" w:rsidRPr="00DC54C4" w:rsidRDefault="009D6BCB" w:rsidP="00EF0B1C">
      <w:pPr>
        <w:jc w:val="right"/>
        <w:rPr>
          <w:b/>
          <w:sz w:val="28"/>
          <w:szCs w:val="28"/>
        </w:rPr>
      </w:pPr>
      <w:r w:rsidRPr="00DC54C4">
        <w:rPr>
          <w:b/>
          <w:sz w:val="28"/>
          <w:szCs w:val="28"/>
        </w:rPr>
        <w:t>Приложение</w:t>
      </w:r>
      <w:r w:rsidR="008D6064" w:rsidRPr="00DC54C4">
        <w:rPr>
          <w:b/>
          <w:sz w:val="28"/>
          <w:szCs w:val="28"/>
        </w:rPr>
        <w:t xml:space="preserve"> </w:t>
      </w:r>
      <w:r w:rsidRPr="00DC54C4">
        <w:rPr>
          <w:b/>
          <w:sz w:val="28"/>
          <w:szCs w:val="28"/>
        </w:rPr>
        <w:t>№</w:t>
      </w:r>
      <w:r w:rsidR="00F23B18" w:rsidRPr="00DC54C4">
        <w:rPr>
          <w:b/>
          <w:sz w:val="28"/>
          <w:szCs w:val="28"/>
        </w:rPr>
        <w:t xml:space="preserve"> </w:t>
      </w:r>
      <w:r w:rsidR="00FD133A" w:rsidRPr="00DC54C4">
        <w:rPr>
          <w:b/>
          <w:sz w:val="28"/>
          <w:szCs w:val="28"/>
        </w:rPr>
        <w:t>3</w:t>
      </w:r>
    </w:p>
    <w:p w:rsidR="009D6BCB" w:rsidRPr="00DC54C4" w:rsidRDefault="009D6BCB" w:rsidP="00EF0B1C">
      <w:pPr>
        <w:ind w:left="5245"/>
        <w:jc w:val="right"/>
        <w:rPr>
          <w:b/>
          <w:sz w:val="28"/>
          <w:szCs w:val="28"/>
        </w:rPr>
      </w:pPr>
      <w:r w:rsidRPr="00DC54C4">
        <w:rPr>
          <w:b/>
          <w:sz w:val="28"/>
          <w:szCs w:val="28"/>
        </w:rPr>
        <w:t>к Тендерной документации</w:t>
      </w:r>
    </w:p>
    <w:p w:rsidR="009D6BCB" w:rsidRPr="00DC54C4" w:rsidRDefault="009D6BCB" w:rsidP="009D6BCB">
      <w:pPr>
        <w:ind w:left="7088"/>
        <w:jc w:val="right"/>
        <w:rPr>
          <w:b/>
          <w:sz w:val="28"/>
          <w:szCs w:val="28"/>
        </w:rPr>
      </w:pPr>
    </w:p>
    <w:p w:rsidR="009D6BCB" w:rsidRPr="00DC54C4" w:rsidRDefault="009D6BCB" w:rsidP="009D6BCB">
      <w:pPr>
        <w:jc w:val="center"/>
        <w:rPr>
          <w:b/>
          <w:bCs/>
          <w:sz w:val="32"/>
          <w:szCs w:val="32"/>
        </w:rPr>
      </w:pPr>
      <w:r w:rsidRPr="00DC54C4">
        <w:rPr>
          <w:b/>
          <w:bCs/>
          <w:sz w:val="32"/>
          <w:szCs w:val="32"/>
        </w:rPr>
        <w:t>Гарантийное обязательство потенциального поставщика</w:t>
      </w:r>
    </w:p>
    <w:p w:rsidR="009D6BCB" w:rsidRDefault="009D6BCB" w:rsidP="009D6BCB">
      <w:pPr>
        <w:jc w:val="center"/>
        <w:rPr>
          <w:b/>
          <w:bCs/>
          <w:sz w:val="32"/>
          <w:szCs w:val="32"/>
        </w:rPr>
      </w:pPr>
      <w:r w:rsidRPr="00DC54C4">
        <w:rPr>
          <w:b/>
          <w:bCs/>
          <w:sz w:val="32"/>
          <w:szCs w:val="32"/>
        </w:rPr>
        <w:t xml:space="preserve">По доле местного содержания </w:t>
      </w:r>
    </w:p>
    <w:p w:rsidR="00857DBA" w:rsidRPr="00DC54C4" w:rsidRDefault="00857DBA" w:rsidP="009D6BCB">
      <w:pPr>
        <w:jc w:val="center"/>
        <w:rPr>
          <w:b/>
          <w:bCs/>
          <w:sz w:val="32"/>
          <w:szCs w:val="32"/>
        </w:rPr>
      </w:pPr>
    </w:p>
    <w:p w:rsidR="009D6BCB" w:rsidRPr="00DC54C4" w:rsidRDefault="009D6BCB" w:rsidP="009D6BCB">
      <w:pPr>
        <w:jc w:val="both"/>
        <w:rPr>
          <w:b/>
          <w:bCs/>
          <w:sz w:val="28"/>
          <w:szCs w:val="28"/>
        </w:rPr>
      </w:pPr>
      <w:r w:rsidRPr="00DC54C4">
        <w:rPr>
          <w:b/>
          <w:bCs/>
          <w:sz w:val="28"/>
          <w:szCs w:val="28"/>
        </w:rPr>
        <w:t>Принимаем на себя обязательство по доле местного содержания,</w:t>
      </w:r>
      <w:r w:rsidRPr="00DC54C4">
        <w:rPr>
          <w:bCs/>
          <w:sz w:val="28"/>
          <w:szCs w:val="28"/>
        </w:rPr>
        <w:t xml:space="preserve"> </w:t>
      </w:r>
      <w:r w:rsidRPr="00DC54C4">
        <w:rPr>
          <w:b/>
          <w:bCs/>
          <w:sz w:val="28"/>
          <w:szCs w:val="28"/>
        </w:rPr>
        <w:t xml:space="preserve">по тендеру ________________________________________________________________    </w:t>
      </w:r>
    </w:p>
    <w:p w:rsidR="009D6BCB" w:rsidRPr="00DC54C4" w:rsidRDefault="009D6BCB" w:rsidP="009D6BCB">
      <w:pPr>
        <w:ind w:left="708" w:firstLine="708"/>
        <w:jc w:val="both"/>
        <w:rPr>
          <w:b/>
          <w:bCs/>
          <w:sz w:val="28"/>
          <w:szCs w:val="28"/>
        </w:rPr>
      </w:pPr>
      <w:r w:rsidRPr="00DC54C4">
        <w:rPr>
          <w:b/>
          <w:bCs/>
          <w:sz w:val="28"/>
          <w:szCs w:val="28"/>
        </w:rPr>
        <w:t>(полное наименование тендера)</w:t>
      </w:r>
    </w:p>
    <w:p w:rsidR="009D6BCB" w:rsidRPr="00DC54C4" w:rsidRDefault="009D6BCB" w:rsidP="009D6BCB">
      <w:pPr>
        <w:jc w:val="both"/>
        <w:rPr>
          <w:b/>
          <w:bCs/>
          <w:sz w:val="28"/>
          <w:szCs w:val="28"/>
        </w:rPr>
      </w:pPr>
      <w:r w:rsidRPr="00DC54C4">
        <w:rPr>
          <w:b/>
          <w:bCs/>
          <w:sz w:val="28"/>
          <w:szCs w:val="28"/>
        </w:rPr>
        <w:t xml:space="preserve">Процент местного содержания в </w:t>
      </w:r>
      <w:r w:rsidR="00590BE0" w:rsidRPr="00DC54C4">
        <w:rPr>
          <w:b/>
          <w:bCs/>
          <w:sz w:val="28"/>
          <w:szCs w:val="28"/>
        </w:rPr>
        <w:t>работах/услугах</w:t>
      </w:r>
      <w:r w:rsidRPr="00DC54C4">
        <w:rPr>
          <w:b/>
          <w:bCs/>
          <w:sz w:val="28"/>
          <w:szCs w:val="28"/>
        </w:rPr>
        <w:t xml:space="preserve"> составляет __ %</w:t>
      </w:r>
    </w:p>
    <w:p w:rsidR="009D6BCB" w:rsidRPr="00DC54C4" w:rsidRDefault="009D6BCB" w:rsidP="009D6BCB">
      <w:pPr>
        <w:jc w:val="center"/>
        <w:rPr>
          <w:b/>
          <w:bCs/>
          <w:sz w:val="28"/>
          <w:szCs w:val="28"/>
        </w:rPr>
      </w:pPr>
    </w:p>
    <w:p w:rsidR="009D6BCB" w:rsidRDefault="009D6BCB" w:rsidP="009D6BCB">
      <w:pPr>
        <w:jc w:val="both"/>
        <w:rPr>
          <w:bCs/>
          <w:sz w:val="28"/>
          <w:szCs w:val="28"/>
        </w:rPr>
      </w:pPr>
      <w:r w:rsidRPr="00DC54C4">
        <w:rPr>
          <w:b/>
          <w:bCs/>
          <w:sz w:val="28"/>
          <w:szCs w:val="28"/>
        </w:rPr>
        <w:t xml:space="preserve">(если имеются Лоты, то дополнительно указываются </w:t>
      </w:r>
      <w:r w:rsidR="00375B93" w:rsidRPr="00DC54C4">
        <w:rPr>
          <w:b/>
          <w:bCs/>
          <w:sz w:val="28"/>
          <w:szCs w:val="28"/>
        </w:rPr>
        <w:t>наименование Лотов,</w:t>
      </w:r>
      <w:r w:rsidRPr="00DC54C4">
        <w:rPr>
          <w:b/>
          <w:bCs/>
          <w:sz w:val="28"/>
          <w:szCs w:val="28"/>
        </w:rPr>
        <w:t xml:space="preserve"> по которым участвует потенциальный поставщик </w:t>
      </w:r>
      <w:r w:rsidRPr="00DC54C4">
        <w:rPr>
          <w:bCs/>
          <w:sz w:val="28"/>
          <w:szCs w:val="28"/>
        </w:rPr>
        <w:t xml:space="preserve">(с указанием процентного значения местного содержания в </w:t>
      </w:r>
      <w:r w:rsidR="00590BE0" w:rsidRPr="00DC54C4">
        <w:rPr>
          <w:bCs/>
          <w:sz w:val="28"/>
          <w:szCs w:val="28"/>
        </w:rPr>
        <w:t>оказываемых</w:t>
      </w:r>
      <w:r w:rsidRPr="00DC54C4">
        <w:rPr>
          <w:bCs/>
          <w:sz w:val="28"/>
          <w:szCs w:val="28"/>
        </w:rPr>
        <w:t xml:space="preserve"> </w:t>
      </w:r>
      <w:r w:rsidR="00590BE0" w:rsidRPr="00DC54C4">
        <w:rPr>
          <w:bCs/>
          <w:sz w:val="28"/>
          <w:szCs w:val="28"/>
        </w:rPr>
        <w:t>услугах</w:t>
      </w:r>
      <w:r w:rsidR="00F807AB">
        <w:rPr>
          <w:bCs/>
          <w:sz w:val="28"/>
          <w:szCs w:val="28"/>
        </w:rPr>
        <w:t>/выполненных работах</w:t>
      </w:r>
      <w:r w:rsidRPr="00DC54C4">
        <w:rPr>
          <w:bCs/>
          <w:sz w:val="28"/>
          <w:szCs w:val="28"/>
        </w:rPr>
        <w:t>)</w:t>
      </w:r>
    </w:p>
    <w:p w:rsidR="00857DBA" w:rsidRPr="00DC54C4" w:rsidRDefault="00857DBA" w:rsidP="009D6BCB">
      <w:pPr>
        <w:jc w:val="both"/>
        <w:rPr>
          <w:b/>
          <w:bCs/>
          <w:sz w:val="28"/>
          <w:szCs w:val="28"/>
          <w:lang w:val="kk-KZ"/>
        </w:rPr>
      </w:pPr>
    </w:p>
    <w:p w:rsidR="009D6BCB" w:rsidRPr="00DC54C4" w:rsidRDefault="009D6BCB" w:rsidP="009D6BCB">
      <w:pPr>
        <w:rPr>
          <w:b/>
          <w:bCs/>
          <w:sz w:val="28"/>
          <w:szCs w:val="28"/>
        </w:rPr>
      </w:pPr>
      <w:r w:rsidRPr="00DC54C4">
        <w:rPr>
          <w:b/>
          <w:bCs/>
          <w:sz w:val="28"/>
          <w:szCs w:val="28"/>
        </w:rPr>
        <w:t>В том числе по Лотам:</w:t>
      </w:r>
    </w:p>
    <w:p w:rsidR="009D6BCB" w:rsidRPr="00DC54C4" w:rsidRDefault="009D6BCB" w:rsidP="009D6BCB">
      <w:pPr>
        <w:rPr>
          <w:b/>
          <w:bCs/>
          <w:sz w:val="28"/>
          <w:szCs w:val="28"/>
        </w:rPr>
      </w:pPr>
      <w:r w:rsidRPr="00DC54C4">
        <w:rPr>
          <w:b/>
          <w:bCs/>
          <w:sz w:val="28"/>
          <w:szCs w:val="28"/>
        </w:rPr>
        <w:t>Лот№1 _________________________________</w:t>
      </w:r>
      <w:proofErr w:type="gramStart"/>
      <w:r w:rsidRPr="00DC54C4">
        <w:rPr>
          <w:b/>
          <w:bCs/>
          <w:sz w:val="28"/>
          <w:szCs w:val="28"/>
        </w:rPr>
        <w:t>_  процент</w:t>
      </w:r>
      <w:proofErr w:type="gramEnd"/>
      <w:r w:rsidRPr="00DC54C4">
        <w:rPr>
          <w:b/>
          <w:bCs/>
          <w:sz w:val="28"/>
          <w:szCs w:val="28"/>
        </w:rPr>
        <w:t xml:space="preserve"> местного содержания</w:t>
      </w:r>
    </w:p>
    <w:p w:rsidR="009D6BCB" w:rsidRPr="00DC54C4" w:rsidRDefault="009D6BCB" w:rsidP="009D6BCB">
      <w:pPr>
        <w:ind w:left="708" w:firstLine="708"/>
        <w:rPr>
          <w:b/>
          <w:bCs/>
          <w:sz w:val="28"/>
          <w:szCs w:val="28"/>
        </w:rPr>
      </w:pPr>
      <w:r w:rsidRPr="00DC54C4">
        <w:rPr>
          <w:b/>
          <w:bCs/>
          <w:sz w:val="28"/>
          <w:szCs w:val="28"/>
        </w:rPr>
        <w:t xml:space="preserve">(полное наименование лота) </w:t>
      </w:r>
    </w:p>
    <w:p w:rsidR="009D6BCB" w:rsidRPr="00DC54C4" w:rsidRDefault="009D6BCB" w:rsidP="009D6BCB">
      <w:pPr>
        <w:rPr>
          <w:b/>
          <w:bCs/>
          <w:sz w:val="28"/>
          <w:szCs w:val="28"/>
        </w:rPr>
      </w:pPr>
      <w:r w:rsidRPr="00DC54C4">
        <w:rPr>
          <w:b/>
          <w:bCs/>
          <w:sz w:val="28"/>
          <w:szCs w:val="28"/>
        </w:rPr>
        <w:t xml:space="preserve">в </w:t>
      </w:r>
      <w:r w:rsidR="00590BE0" w:rsidRPr="00DC54C4">
        <w:rPr>
          <w:b/>
          <w:bCs/>
          <w:sz w:val="28"/>
          <w:szCs w:val="28"/>
        </w:rPr>
        <w:t>работах/услугах</w:t>
      </w:r>
      <w:r w:rsidRPr="00DC54C4">
        <w:rPr>
          <w:b/>
          <w:bCs/>
          <w:sz w:val="28"/>
          <w:szCs w:val="28"/>
        </w:rPr>
        <w:t xml:space="preserve"> составляет ____ % </w:t>
      </w:r>
    </w:p>
    <w:p w:rsidR="00F31409" w:rsidRPr="00DC54C4" w:rsidRDefault="00F31409" w:rsidP="009D6BCB">
      <w:pPr>
        <w:rPr>
          <w:b/>
          <w:bCs/>
          <w:sz w:val="28"/>
          <w:szCs w:val="28"/>
        </w:rPr>
      </w:pPr>
    </w:p>
    <w:p w:rsidR="00F31409" w:rsidRPr="00DC54C4" w:rsidRDefault="00F31409" w:rsidP="009D6BCB">
      <w:pPr>
        <w:rPr>
          <w:b/>
          <w:bCs/>
          <w:sz w:val="28"/>
          <w:szCs w:val="28"/>
        </w:rPr>
      </w:pPr>
    </w:p>
    <w:p w:rsidR="009D6BCB" w:rsidRPr="00DC54C4" w:rsidRDefault="009D6BCB" w:rsidP="009D6BCB">
      <w:pPr>
        <w:tabs>
          <w:tab w:val="left" w:pos="773"/>
        </w:tabs>
        <w:rPr>
          <w:b/>
          <w:bCs/>
          <w:sz w:val="28"/>
          <w:szCs w:val="28"/>
        </w:rPr>
      </w:pPr>
    </w:p>
    <w:p w:rsidR="009D6BCB" w:rsidRPr="00DC54C4" w:rsidRDefault="009D6BCB" w:rsidP="009D6BCB">
      <w:pPr>
        <w:tabs>
          <w:tab w:val="left" w:pos="773"/>
        </w:tabs>
        <w:rPr>
          <w:b/>
          <w:bCs/>
          <w:sz w:val="28"/>
          <w:szCs w:val="28"/>
        </w:rPr>
      </w:pPr>
      <w:r w:rsidRPr="00DC54C4">
        <w:rPr>
          <w:b/>
          <w:bCs/>
          <w:sz w:val="28"/>
          <w:szCs w:val="28"/>
        </w:rPr>
        <w:t>Первый руководитель</w:t>
      </w:r>
      <w:r w:rsidRPr="00DC54C4">
        <w:rPr>
          <w:b/>
          <w:bCs/>
          <w:sz w:val="28"/>
          <w:szCs w:val="28"/>
        </w:rPr>
        <w:tab/>
      </w:r>
      <w:r w:rsidRPr="00DC54C4">
        <w:rPr>
          <w:b/>
          <w:bCs/>
          <w:sz w:val="28"/>
          <w:szCs w:val="28"/>
        </w:rPr>
        <w:tab/>
      </w:r>
      <w:r w:rsidRPr="00DC54C4">
        <w:rPr>
          <w:b/>
          <w:bCs/>
          <w:sz w:val="28"/>
          <w:szCs w:val="28"/>
        </w:rPr>
        <w:tab/>
      </w:r>
      <w:proofErr w:type="gramStart"/>
      <w:r w:rsidRPr="00DC54C4">
        <w:rPr>
          <w:b/>
          <w:bCs/>
          <w:sz w:val="28"/>
          <w:szCs w:val="28"/>
        </w:rPr>
        <w:tab/>
        <w:t xml:space="preserve">  _</w:t>
      </w:r>
      <w:proofErr w:type="gramEnd"/>
      <w:r w:rsidRPr="00DC54C4">
        <w:rPr>
          <w:b/>
          <w:bCs/>
          <w:sz w:val="28"/>
          <w:szCs w:val="28"/>
        </w:rPr>
        <w:t xml:space="preserve">__________________  </w:t>
      </w:r>
      <w:r w:rsidR="00F807AB">
        <w:rPr>
          <w:b/>
          <w:bCs/>
          <w:sz w:val="28"/>
          <w:szCs w:val="28"/>
        </w:rPr>
        <w:t xml:space="preserve">                </w:t>
      </w:r>
      <w:r w:rsidRPr="00DC54C4">
        <w:rPr>
          <w:b/>
          <w:bCs/>
          <w:sz w:val="28"/>
          <w:szCs w:val="28"/>
        </w:rPr>
        <w:t>(ФИО инициалы)</w:t>
      </w:r>
    </w:p>
    <w:p w:rsidR="009D6BCB" w:rsidRPr="00DC54C4" w:rsidRDefault="009D6BCB" w:rsidP="009D6BCB">
      <w:pPr>
        <w:tabs>
          <w:tab w:val="left" w:pos="6919"/>
        </w:tabs>
        <w:rPr>
          <w:b/>
          <w:bCs/>
          <w:sz w:val="28"/>
          <w:szCs w:val="28"/>
        </w:rPr>
      </w:pPr>
      <w:r w:rsidRPr="00DC54C4">
        <w:rPr>
          <w:b/>
          <w:bCs/>
          <w:sz w:val="28"/>
          <w:szCs w:val="28"/>
        </w:rPr>
        <w:t xml:space="preserve">(либо лицо им </w:t>
      </w:r>
      <w:proofErr w:type="gramStart"/>
      <w:r w:rsidRPr="00DC54C4">
        <w:rPr>
          <w:b/>
          <w:bCs/>
          <w:sz w:val="28"/>
          <w:szCs w:val="28"/>
        </w:rPr>
        <w:t xml:space="preserve">уполномоченное)   </w:t>
      </w:r>
      <w:proofErr w:type="gramEnd"/>
      <w:r w:rsidRPr="00DC54C4">
        <w:rPr>
          <w:b/>
          <w:bCs/>
          <w:sz w:val="28"/>
          <w:szCs w:val="28"/>
        </w:rPr>
        <w:t xml:space="preserve">                                    (подпись)</w:t>
      </w:r>
    </w:p>
    <w:p w:rsidR="009D6BCB" w:rsidRPr="00DC54C4" w:rsidRDefault="009D6BCB" w:rsidP="009D6BCB">
      <w:pPr>
        <w:ind w:left="4956"/>
        <w:rPr>
          <w:sz w:val="28"/>
          <w:szCs w:val="28"/>
        </w:rPr>
      </w:pPr>
      <w:r w:rsidRPr="00DC54C4">
        <w:rPr>
          <w:sz w:val="28"/>
          <w:szCs w:val="28"/>
        </w:rPr>
        <w:t>М.П</w:t>
      </w:r>
      <w:r w:rsidR="00CC4EE8">
        <w:rPr>
          <w:sz w:val="28"/>
          <w:szCs w:val="28"/>
        </w:rPr>
        <w:t>.</w:t>
      </w:r>
    </w:p>
    <w:p w:rsidR="009D6BCB" w:rsidRPr="00DC54C4" w:rsidRDefault="009D6BCB" w:rsidP="009D6BCB"/>
    <w:p w:rsidR="009D6BCB" w:rsidRDefault="009D6BCB" w:rsidP="009D6BCB"/>
    <w:p w:rsidR="00A040AE" w:rsidRDefault="00A040AE" w:rsidP="009D6BCB"/>
    <w:p w:rsidR="00A040AE" w:rsidRDefault="00A040AE" w:rsidP="009D6BCB"/>
    <w:p w:rsidR="00A040AE" w:rsidRDefault="00A040AE" w:rsidP="009D6BCB"/>
    <w:p w:rsidR="00857DBA" w:rsidRDefault="00857DBA">
      <w:pPr>
        <w:spacing w:after="200" w:line="276" w:lineRule="auto"/>
      </w:pPr>
      <w:r>
        <w:br w:type="page"/>
      </w:r>
    </w:p>
    <w:p w:rsidR="00A040AE" w:rsidRDefault="00A040AE" w:rsidP="009D6BCB"/>
    <w:p w:rsidR="00A040AE" w:rsidRDefault="00A040AE" w:rsidP="009D6BCB"/>
    <w:p w:rsidR="00A040AE" w:rsidRPr="00DC54C4" w:rsidRDefault="00A040AE" w:rsidP="009D6BCB"/>
    <w:p w:rsidR="00053CF9" w:rsidRDefault="00053CF9" w:rsidP="0002640D">
      <w:pPr>
        <w:jc w:val="right"/>
        <w:rPr>
          <w:b/>
          <w:sz w:val="28"/>
          <w:szCs w:val="28"/>
        </w:rPr>
      </w:pPr>
    </w:p>
    <w:p w:rsidR="001C35E3" w:rsidRPr="00DC54C4" w:rsidRDefault="001C35E3" w:rsidP="001C35E3">
      <w:pPr>
        <w:jc w:val="right"/>
        <w:rPr>
          <w:b/>
          <w:sz w:val="28"/>
          <w:szCs w:val="28"/>
        </w:rPr>
      </w:pPr>
      <w:r w:rsidRPr="00DC54C4">
        <w:rPr>
          <w:b/>
          <w:sz w:val="28"/>
          <w:szCs w:val="28"/>
        </w:rPr>
        <w:t>Приложение № 4</w:t>
      </w:r>
    </w:p>
    <w:p w:rsidR="001C35E3" w:rsidRPr="00DC54C4" w:rsidRDefault="001C35E3" w:rsidP="001C35E3">
      <w:pPr>
        <w:jc w:val="right"/>
        <w:rPr>
          <w:b/>
          <w:sz w:val="28"/>
          <w:szCs w:val="28"/>
        </w:rPr>
      </w:pPr>
      <w:r w:rsidRPr="00DC54C4">
        <w:rPr>
          <w:b/>
          <w:sz w:val="28"/>
          <w:szCs w:val="28"/>
        </w:rPr>
        <w:t>к Тендерной документации</w:t>
      </w:r>
    </w:p>
    <w:p w:rsidR="001C35E3" w:rsidRPr="00DC54C4" w:rsidRDefault="001C35E3" w:rsidP="001C35E3">
      <w:pPr>
        <w:jc w:val="right"/>
        <w:rPr>
          <w:b/>
          <w:sz w:val="28"/>
          <w:szCs w:val="28"/>
        </w:rPr>
      </w:pPr>
    </w:p>
    <w:p w:rsidR="001C35E3" w:rsidRPr="007E410F" w:rsidRDefault="001C35E3" w:rsidP="001C35E3">
      <w:pPr>
        <w:tabs>
          <w:tab w:val="left" w:pos="900"/>
        </w:tabs>
        <w:jc w:val="center"/>
        <w:rPr>
          <w:b/>
          <w:bCs/>
          <w:color w:val="000000"/>
          <w:sz w:val="28"/>
          <w:szCs w:val="28"/>
        </w:rPr>
      </w:pPr>
      <w:r>
        <w:rPr>
          <w:b/>
          <w:bCs/>
          <w:color w:val="000000"/>
          <w:sz w:val="28"/>
          <w:szCs w:val="28"/>
        </w:rPr>
        <w:t>Проект д</w:t>
      </w:r>
      <w:r w:rsidRPr="007E410F">
        <w:rPr>
          <w:b/>
          <w:bCs/>
          <w:color w:val="000000"/>
          <w:sz w:val="28"/>
          <w:szCs w:val="28"/>
        </w:rPr>
        <w:t>оговор</w:t>
      </w:r>
      <w:r>
        <w:rPr>
          <w:b/>
          <w:bCs/>
          <w:color w:val="000000"/>
          <w:sz w:val="28"/>
          <w:szCs w:val="28"/>
        </w:rPr>
        <w:t>а</w:t>
      </w:r>
      <w:r w:rsidRPr="007E410F">
        <w:rPr>
          <w:b/>
          <w:bCs/>
          <w:color w:val="000000"/>
          <w:sz w:val="28"/>
          <w:szCs w:val="28"/>
        </w:rPr>
        <w:t xml:space="preserve"> </w:t>
      </w:r>
      <w:r w:rsidRPr="007E410F">
        <w:rPr>
          <w:b/>
          <w:sz w:val="28"/>
          <w:szCs w:val="28"/>
        </w:rPr>
        <w:t>№______________</w:t>
      </w:r>
      <w:r w:rsidRPr="007E410F">
        <w:rPr>
          <w:b/>
          <w:bCs/>
          <w:color w:val="000000"/>
          <w:sz w:val="28"/>
          <w:szCs w:val="28"/>
        </w:rPr>
        <w:t xml:space="preserve"> </w:t>
      </w:r>
    </w:p>
    <w:p w:rsidR="00053CF9" w:rsidRDefault="001C35E3" w:rsidP="00053CF9">
      <w:pPr>
        <w:tabs>
          <w:tab w:val="left" w:pos="900"/>
        </w:tabs>
        <w:jc w:val="center"/>
        <w:rPr>
          <w:b/>
          <w:bCs/>
          <w:sz w:val="28"/>
          <w:szCs w:val="28"/>
        </w:rPr>
      </w:pPr>
      <w:r>
        <w:rPr>
          <w:b/>
          <w:sz w:val="28"/>
          <w:szCs w:val="28"/>
        </w:rPr>
        <w:t xml:space="preserve">о закупке </w:t>
      </w:r>
      <w:r w:rsidR="00FB0E6D" w:rsidRPr="00CC1005">
        <w:rPr>
          <w:b/>
          <w:bCs/>
          <w:color w:val="000000"/>
          <w:sz w:val="28"/>
          <w:szCs w:val="28"/>
          <w:lang w:val="kk-KZ"/>
        </w:rPr>
        <w:t>Работ инженерных по проектированию объекта автомобильной газонаполнительной компрессорной станции (АГНКС)</w:t>
      </w:r>
    </w:p>
    <w:p w:rsidR="00053CF9" w:rsidRDefault="00053CF9" w:rsidP="00053CF9">
      <w:pPr>
        <w:tabs>
          <w:tab w:val="left" w:pos="900"/>
        </w:tabs>
        <w:jc w:val="center"/>
        <w:rPr>
          <w:b/>
          <w:bCs/>
          <w:sz w:val="28"/>
          <w:szCs w:val="28"/>
        </w:rPr>
      </w:pPr>
    </w:p>
    <w:p w:rsidR="001C35E3" w:rsidRPr="007E410F" w:rsidRDefault="001C35E3" w:rsidP="00053CF9">
      <w:pPr>
        <w:tabs>
          <w:tab w:val="left" w:pos="900"/>
        </w:tabs>
        <w:jc w:val="center"/>
        <w:rPr>
          <w:color w:val="000000"/>
          <w:sz w:val="26"/>
          <w:szCs w:val="26"/>
        </w:rPr>
      </w:pPr>
      <w:r w:rsidRPr="007E410F">
        <w:rPr>
          <w:color w:val="000000"/>
          <w:sz w:val="26"/>
          <w:szCs w:val="26"/>
        </w:rPr>
        <w:t>г. А</w:t>
      </w:r>
      <w:r w:rsidR="00FB0E6D">
        <w:rPr>
          <w:color w:val="000000"/>
          <w:sz w:val="26"/>
          <w:szCs w:val="26"/>
        </w:rPr>
        <w:t>лматы</w:t>
      </w:r>
      <w:r w:rsidRPr="007E410F">
        <w:rPr>
          <w:color w:val="000000"/>
          <w:sz w:val="26"/>
          <w:szCs w:val="26"/>
        </w:rPr>
        <w:t xml:space="preserve">                                                                       </w:t>
      </w:r>
      <w:proofErr w:type="gramStart"/>
      <w:r w:rsidRPr="007E410F">
        <w:rPr>
          <w:color w:val="000000"/>
          <w:sz w:val="26"/>
          <w:szCs w:val="26"/>
        </w:rPr>
        <w:t xml:space="preserve">   «</w:t>
      </w:r>
      <w:proofErr w:type="gramEnd"/>
      <w:r w:rsidRPr="007E410F">
        <w:rPr>
          <w:color w:val="000000"/>
          <w:sz w:val="26"/>
          <w:szCs w:val="26"/>
        </w:rPr>
        <w:t>__ » __________ 201</w:t>
      </w:r>
      <w:r>
        <w:rPr>
          <w:color w:val="000000"/>
          <w:sz w:val="26"/>
          <w:szCs w:val="26"/>
        </w:rPr>
        <w:t>4</w:t>
      </w:r>
      <w:r w:rsidRPr="007E410F">
        <w:rPr>
          <w:color w:val="000000"/>
          <w:sz w:val="26"/>
          <w:szCs w:val="26"/>
        </w:rPr>
        <w:t xml:space="preserve"> года </w:t>
      </w:r>
    </w:p>
    <w:p w:rsidR="001C35E3" w:rsidRPr="007E410F" w:rsidRDefault="001C35E3" w:rsidP="001C35E3">
      <w:pPr>
        <w:jc w:val="both"/>
        <w:rPr>
          <w:color w:val="000000"/>
          <w:sz w:val="26"/>
          <w:szCs w:val="26"/>
        </w:rPr>
      </w:pPr>
    </w:p>
    <w:p w:rsidR="001C35E3" w:rsidRPr="00C35659" w:rsidRDefault="00FB0E6D" w:rsidP="001C35E3">
      <w:pPr>
        <w:tabs>
          <w:tab w:val="left" w:pos="900"/>
        </w:tabs>
        <w:jc w:val="both"/>
        <w:rPr>
          <w:color w:val="000000"/>
          <w:sz w:val="28"/>
          <w:szCs w:val="28"/>
        </w:rPr>
      </w:pPr>
      <w:r w:rsidRPr="00CC1005">
        <w:rPr>
          <w:b/>
          <w:sz w:val="28"/>
          <w:szCs w:val="28"/>
        </w:rPr>
        <w:t xml:space="preserve">ТОО «ҚазТрансГаз Өнімдері», </w:t>
      </w:r>
      <w:r w:rsidRPr="00CC1005">
        <w:rPr>
          <w:sz w:val="28"/>
          <w:szCs w:val="28"/>
        </w:rPr>
        <w:t>свидетельство о государственной перерегистрации №72559-1910-ТОО от 22.11.2010</w:t>
      </w:r>
      <w:r w:rsidR="001035D4">
        <w:rPr>
          <w:sz w:val="28"/>
          <w:szCs w:val="28"/>
        </w:rPr>
        <w:t xml:space="preserve"> </w:t>
      </w:r>
      <w:r w:rsidRPr="00CC1005">
        <w:rPr>
          <w:sz w:val="28"/>
          <w:szCs w:val="28"/>
        </w:rPr>
        <w:t>г</w:t>
      </w:r>
      <w:r w:rsidR="001035D4">
        <w:rPr>
          <w:sz w:val="28"/>
          <w:szCs w:val="28"/>
        </w:rPr>
        <w:t>ода</w:t>
      </w:r>
      <w:r w:rsidRPr="00CC1005">
        <w:rPr>
          <w:sz w:val="28"/>
          <w:szCs w:val="28"/>
        </w:rPr>
        <w:t xml:space="preserve">, выданное Департаментом юстиции города Алматы., именуемое в дальнейшем </w:t>
      </w:r>
      <w:r w:rsidRPr="001035D4">
        <w:rPr>
          <w:b/>
          <w:sz w:val="28"/>
          <w:szCs w:val="28"/>
        </w:rPr>
        <w:t>«Заказчик»</w:t>
      </w:r>
      <w:r w:rsidRPr="00CC1005">
        <w:rPr>
          <w:sz w:val="28"/>
          <w:szCs w:val="28"/>
        </w:rPr>
        <w:t>, в лице Генерального директора г-на Тусупова Б.К., действующего на основании Устава,</w:t>
      </w:r>
      <w:r w:rsidR="001C35E3" w:rsidRPr="007E410F">
        <w:rPr>
          <w:color w:val="000000"/>
          <w:sz w:val="28"/>
          <w:szCs w:val="28"/>
        </w:rPr>
        <w:t xml:space="preserve"> с одной стороны и,</w:t>
      </w:r>
      <w:r w:rsidR="001C35E3">
        <w:rPr>
          <w:color w:val="000000"/>
          <w:sz w:val="28"/>
          <w:szCs w:val="28"/>
        </w:rPr>
        <w:t xml:space="preserve"> </w:t>
      </w:r>
      <w:r w:rsidR="001C35E3" w:rsidRPr="007E410F">
        <w:rPr>
          <w:b/>
          <w:color w:val="000000"/>
          <w:sz w:val="28"/>
          <w:szCs w:val="28"/>
        </w:rPr>
        <w:t>«</w:t>
      </w:r>
      <w:r w:rsidR="00053CF9">
        <w:rPr>
          <w:b/>
          <w:color w:val="000000"/>
          <w:sz w:val="28"/>
          <w:szCs w:val="28"/>
        </w:rPr>
        <w:t xml:space="preserve"> _____________</w:t>
      </w:r>
      <w:r w:rsidR="001C35E3" w:rsidRPr="007E410F">
        <w:rPr>
          <w:b/>
          <w:color w:val="000000"/>
          <w:sz w:val="28"/>
          <w:szCs w:val="28"/>
        </w:rPr>
        <w:t>»</w:t>
      </w:r>
      <w:r w:rsidR="001C35E3" w:rsidRPr="007E410F">
        <w:rPr>
          <w:color w:val="000000"/>
          <w:sz w:val="28"/>
          <w:szCs w:val="28"/>
        </w:rPr>
        <w:t xml:space="preserve">, именуемое в дальнейшем </w:t>
      </w:r>
      <w:r w:rsidR="001C35E3" w:rsidRPr="00BC4CFA">
        <w:rPr>
          <w:b/>
          <w:color w:val="000000"/>
          <w:sz w:val="28"/>
          <w:szCs w:val="28"/>
        </w:rPr>
        <w:t>«</w:t>
      </w:r>
      <w:r w:rsidR="001C35E3">
        <w:rPr>
          <w:b/>
          <w:color w:val="000000"/>
          <w:sz w:val="28"/>
          <w:szCs w:val="28"/>
        </w:rPr>
        <w:t>Подрядчик</w:t>
      </w:r>
      <w:r w:rsidR="001C35E3" w:rsidRPr="00BC4CFA">
        <w:rPr>
          <w:b/>
          <w:color w:val="000000"/>
          <w:sz w:val="28"/>
          <w:szCs w:val="28"/>
        </w:rPr>
        <w:t>»</w:t>
      </w:r>
      <w:r w:rsidR="001C35E3" w:rsidRPr="00BC4CFA">
        <w:rPr>
          <w:color w:val="000000"/>
          <w:sz w:val="28"/>
          <w:szCs w:val="28"/>
        </w:rPr>
        <w:t xml:space="preserve">, в лице </w:t>
      </w:r>
      <w:r w:rsidR="001C35E3">
        <w:rPr>
          <w:color w:val="000000"/>
          <w:sz w:val="28"/>
          <w:szCs w:val="28"/>
        </w:rPr>
        <w:t>_____</w:t>
      </w:r>
      <w:r w:rsidR="001C35E3" w:rsidRPr="00BC4CFA">
        <w:rPr>
          <w:color w:val="000000"/>
          <w:sz w:val="28"/>
          <w:szCs w:val="28"/>
        </w:rPr>
        <w:t xml:space="preserve">_____________, действующего на основании </w:t>
      </w:r>
      <w:r w:rsidR="001C35E3" w:rsidRPr="00941BB1">
        <w:rPr>
          <w:color w:val="000000" w:themeColor="text1"/>
          <w:sz w:val="28"/>
          <w:szCs w:val="28"/>
        </w:rPr>
        <w:t>____</w:t>
      </w:r>
      <w:r w:rsidR="001C35E3">
        <w:rPr>
          <w:color w:val="000000" w:themeColor="text1"/>
          <w:sz w:val="28"/>
          <w:szCs w:val="28"/>
        </w:rPr>
        <w:t>_______</w:t>
      </w:r>
      <w:r w:rsidR="001C35E3" w:rsidRPr="00941BB1">
        <w:rPr>
          <w:color w:val="000000" w:themeColor="text1"/>
          <w:sz w:val="28"/>
          <w:szCs w:val="28"/>
        </w:rPr>
        <w:t>___</w:t>
      </w:r>
      <w:r w:rsidR="001C35E3" w:rsidRPr="00BC4CFA">
        <w:rPr>
          <w:color w:val="000000"/>
          <w:sz w:val="28"/>
          <w:szCs w:val="28"/>
        </w:rPr>
        <w:t>, с другой стороны, на основании</w:t>
      </w:r>
      <w:r w:rsidR="001C35E3">
        <w:rPr>
          <w:color w:val="000000"/>
          <w:sz w:val="28"/>
          <w:szCs w:val="28"/>
        </w:rPr>
        <w:t xml:space="preserve"> </w:t>
      </w:r>
      <w:r w:rsidRPr="00FB0E6D">
        <w:rPr>
          <w:sz w:val="28"/>
          <w:szCs w:val="28"/>
        </w:rPr>
        <w:t>«Правил закупок товаров, работ и услуг акционерным обществом «Фонд национального благосостояния «Самрук-Қазына» и организациями пятьдесят и более процентов голосующих акций (долей участия) которых прямо или косвенно принадлежат АО «Самрук-Қазына» на праве собственности или доверительного управления, утвержденными решением Совета директоров АО «ФНБ «Самрук-Қазына» (протокол № 80 от 26 мая 2012 года, с изменениями, внесенными решением очного заседания совета директоров АО «ФНБ «Самрук-Қазына» от 11 декабря 2012 года №86, изменениями и дополнениями, внесенными решением заочного заседания совета директоров АО «ФНБ «Самрук-Қазына» от 7 июня 2013 года №93, дополнением внесенным решением очного заседания совета директоров АО «ФНБ «Самрук-Қазына» от 10 сентября 2013 года № 98) (далее – Правила)</w:t>
      </w:r>
      <w:r w:rsidR="001C35E3" w:rsidRPr="00BC4CFA">
        <w:rPr>
          <w:color w:val="000000"/>
          <w:sz w:val="28"/>
          <w:szCs w:val="28"/>
        </w:rPr>
        <w:t xml:space="preserve"> и </w:t>
      </w:r>
      <w:r w:rsidR="001C35E3">
        <w:rPr>
          <w:color w:val="000000"/>
          <w:sz w:val="28"/>
          <w:szCs w:val="28"/>
        </w:rPr>
        <w:t xml:space="preserve">протокола об итогах </w:t>
      </w:r>
      <w:r w:rsidR="001035D4">
        <w:rPr>
          <w:color w:val="000000"/>
          <w:sz w:val="28"/>
          <w:szCs w:val="28"/>
        </w:rPr>
        <w:t xml:space="preserve">электронных закупок способом </w:t>
      </w:r>
      <w:r w:rsidR="001C35E3">
        <w:rPr>
          <w:color w:val="000000"/>
          <w:sz w:val="28"/>
          <w:szCs w:val="28"/>
        </w:rPr>
        <w:t>открытого тендера</w:t>
      </w:r>
      <w:r w:rsidR="001035D4">
        <w:rPr>
          <w:color w:val="000000"/>
          <w:sz w:val="28"/>
          <w:szCs w:val="28"/>
        </w:rPr>
        <w:t xml:space="preserve"> №ПИ-____ от</w:t>
      </w:r>
      <w:r w:rsidR="001C35E3">
        <w:rPr>
          <w:color w:val="000000"/>
          <w:sz w:val="28"/>
          <w:szCs w:val="28"/>
        </w:rPr>
        <w:t xml:space="preserve"> «___»_________ 2014</w:t>
      </w:r>
      <w:r w:rsidR="001035D4">
        <w:rPr>
          <w:color w:val="000000"/>
          <w:sz w:val="28"/>
          <w:szCs w:val="28"/>
        </w:rPr>
        <w:t xml:space="preserve"> </w:t>
      </w:r>
      <w:r w:rsidR="001C35E3">
        <w:rPr>
          <w:color w:val="000000"/>
          <w:sz w:val="28"/>
          <w:szCs w:val="28"/>
        </w:rPr>
        <w:t xml:space="preserve">г., </w:t>
      </w:r>
      <w:r w:rsidR="001C35E3" w:rsidRPr="00BC4CFA">
        <w:rPr>
          <w:sz w:val="28"/>
          <w:szCs w:val="28"/>
        </w:rPr>
        <w:t>заключили настоящий Договор</w:t>
      </w:r>
      <w:r w:rsidR="001C35E3" w:rsidRPr="00BC4CFA">
        <w:rPr>
          <w:color w:val="000000"/>
          <w:sz w:val="28"/>
          <w:szCs w:val="28"/>
        </w:rPr>
        <w:t xml:space="preserve"> о закупке </w:t>
      </w:r>
      <w:r w:rsidRPr="00FB0E6D">
        <w:rPr>
          <w:color w:val="000000"/>
          <w:sz w:val="28"/>
          <w:szCs w:val="28"/>
        </w:rPr>
        <w:t>Работ инженерных по проектированию объекта автомобильной газонаполнительной компрессорной станции (АГНКС)</w:t>
      </w:r>
      <w:r w:rsidR="001C35E3" w:rsidRPr="00BC4CFA">
        <w:rPr>
          <w:color w:val="000000"/>
          <w:sz w:val="28"/>
          <w:szCs w:val="28"/>
        </w:rPr>
        <w:t xml:space="preserve"> (далее - Договор) и пришли к соглашению о нижеследующем:</w:t>
      </w:r>
    </w:p>
    <w:p w:rsidR="001C35E3" w:rsidRPr="007E410F" w:rsidRDefault="001C35E3" w:rsidP="001C35E3">
      <w:pPr>
        <w:numPr>
          <w:ilvl w:val="0"/>
          <w:numId w:val="27"/>
        </w:numPr>
        <w:jc w:val="center"/>
        <w:rPr>
          <w:b/>
          <w:color w:val="000000"/>
          <w:sz w:val="28"/>
          <w:szCs w:val="28"/>
        </w:rPr>
      </w:pPr>
      <w:r w:rsidRPr="007E410F">
        <w:rPr>
          <w:b/>
          <w:color w:val="000000"/>
          <w:sz w:val="28"/>
          <w:szCs w:val="28"/>
        </w:rPr>
        <w:t>Общие положения</w:t>
      </w:r>
    </w:p>
    <w:p w:rsidR="001C35E3" w:rsidRPr="007E410F" w:rsidRDefault="001C35E3" w:rsidP="001C35E3">
      <w:pPr>
        <w:rPr>
          <w:b/>
          <w:color w:val="000000"/>
          <w:sz w:val="28"/>
          <w:szCs w:val="28"/>
        </w:rPr>
      </w:pPr>
    </w:p>
    <w:p w:rsidR="001C35E3" w:rsidRPr="007E410F" w:rsidRDefault="001C35E3" w:rsidP="001C35E3">
      <w:pPr>
        <w:tabs>
          <w:tab w:val="num" w:pos="567"/>
          <w:tab w:val="num" w:pos="6528"/>
        </w:tabs>
        <w:jc w:val="both"/>
        <w:rPr>
          <w:sz w:val="28"/>
          <w:szCs w:val="28"/>
        </w:rPr>
      </w:pPr>
      <w:r>
        <w:rPr>
          <w:sz w:val="28"/>
          <w:szCs w:val="28"/>
        </w:rPr>
        <w:tab/>
        <w:t xml:space="preserve">1.1. </w:t>
      </w:r>
      <w:r w:rsidRPr="007E410F">
        <w:rPr>
          <w:sz w:val="28"/>
          <w:szCs w:val="28"/>
        </w:rPr>
        <w:t>В данном Договоре нижеперечисленные понятия будут иметь следующее толкование:</w:t>
      </w:r>
    </w:p>
    <w:p w:rsidR="001C35E3" w:rsidRPr="007E410F" w:rsidRDefault="001C35E3" w:rsidP="001C35E3">
      <w:pPr>
        <w:tabs>
          <w:tab w:val="num" w:pos="0"/>
        </w:tabs>
        <w:jc w:val="both"/>
        <w:rPr>
          <w:sz w:val="28"/>
          <w:szCs w:val="28"/>
        </w:rPr>
      </w:pPr>
      <w:r>
        <w:rPr>
          <w:sz w:val="28"/>
          <w:szCs w:val="28"/>
        </w:rPr>
        <w:tab/>
      </w:r>
      <w:r w:rsidRPr="007E410F">
        <w:rPr>
          <w:sz w:val="28"/>
          <w:szCs w:val="28"/>
        </w:rPr>
        <w:t xml:space="preserve">1) «Договор» - гражданско-правовой акт, заключенный между Заказчиком и </w:t>
      </w:r>
      <w:r>
        <w:rPr>
          <w:sz w:val="28"/>
          <w:szCs w:val="28"/>
        </w:rPr>
        <w:t>Подрядчиком</w:t>
      </w:r>
      <w:r w:rsidRPr="007E410F">
        <w:rPr>
          <w:sz w:val="28"/>
          <w:szCs w:val="28"/>
        </w:rPr>
        <w:t xml:space="preserve"> в соответствии с Правилами и нормативными правовыми актами Республики Казахстан, зафиксированный в письменной форме, подписанный Сторонами со всеми приложениями и дополнениями к нему, а также со всей документацией, на которую в Договоре есть ссылки;</w:t>
      </w:r>
    </w:p>
    <w:p w:rsidR="001C35E3" w:rsidRPr="007E410F" w:rsidRDefault="001C35E3" w:rsidP="001C35E3">
      <w:pPr>
        <w:tabs>
          <w:tab w:val="num" w:pos="0"/>
        </w:tabs>
        <w:jc w:val="both"/>
        <w:rPr>
          <w:sz w:val="28"/>
          <w:szCs w:val="28"/>
        </w:rPr>
      </w:pPr>
      <w:r>
        <w:rPr>
          <w:sz w:val="28"/>
          <w:szCs w:val="28"/>
        </w:rPr>
        <w:lastRenderedPageBreak/>
        <w:tab/>
      </w:r>
      <w:r w:rsidRPr="007E410F">
        <w:rPr>
          <w:sz w:val="28"/>
          <w:szCs w:val="28"/>
        </w:rPr>
        <w:t xml:space="preserve">2) «Цена Договора» означает сумму, которая должна быть выплачена Заказчиком </w:t>
      </w:r>
      <w:r>
        <w:rPr>
          <w:sz w:val="28"/>
          <w:szCs w:val="28"/>
        </w:rPr>
        <w:t>Подрядчику</w:t>
      </w:r>
      <w:r w:rsidRPr="007E410F">
        <w:rPr>
          <w:sz w:val="28"/>
          <w:szCs w:val="28"/>
        </w:rPr>
        <w:t xml:space="preserve"> в рамках Договора за полное выполнение своих договорных обязательств;</w:t>
      </w:r>
    </w:p>
    <w:p w:rsidR="001C35E3" w:rsidRDefault="001C35E3" w:rsidP="001C35E3">
      <w:pPr>
        <w:tabs>
          <w:tab w:val="num" w:pos="0"/>
        </w:tabs>
        <w:jc w:val="both"/>
        <w:rPr>
          <w:sz w:val="28"/>
          <w:szCs w:val="28"/>
        </w:rPr>
      </w:pPr>
      <w:r>
        <w:rPr>
          <w:sz w:val="28"/>
          <w:szCs w:val="28"/>
        </w:rPr>
        <w:tab/>
      </w:r>
      <w:r w:rsidRPr="00DA1A59">
        <w:rPr>
          <w:sz w:val="28"/>
          <w:szCs w:val="28"/>
        </w:rPr>
        <w:t>3) «Работы» означают деятельность, направленную на удовлетворение потребностей Заказчика по разработке</w:t>
      </w:r>
      <w:r w:rsidRPr="00DA1A59">
        <w:t xml:space="preserve"> </w:t>
      </w:r>
      <w:r w:rsidR="006707BC" w:rsidRPr="00DA1A59">
        <w:rPr>
          <w:sz w:val="28"/>
          <w:szCs w:val="28"/>
        </w:rPr>
        <w:t>проектно-сметной документации</w:t>
      </w:r>
      <w:r w:rsidR="001035D4" w:rsidRPr="00DA1A59">
        <w:rPr>
          <w:sz w:val="28"/>
          <w:szCs w:val="28"/>
        </w:rPr>
        <w:t xml:space="preserve"> и по</w:t>
      </w:r>
      <w:r w:rsidR="006707BC" w:rsidRPr="00DA1A59">
        <w:rPr>
          <w:sz w:val="28"/>
          <w:szCs w:val="28"/>
        </w:rPr>
        <w:t xml:space="preserve"> проектированию объекта автомобильной газонаполнительной компрессорной станции (АГНКС)</w:t>
      </w:r>
      <w:r w:rsidR="00DA1A59" w:rsidRPr="00DA1A59">
        <w:rPr>
          <w:sz w:val="28"/>
          <w:szCs w:val="28"/>
        </w:rPr>
        <w:t xml:space="preserve"> согласно </w:t>
      </w:r>
      <w:r w:rsidR="00782DBA">
        <w:rPr>
          <w:sz w:val="28"/>
          <w:szCs w:val="28"/>
        </w:rPr>
        <w:t>Технического задания (</w:t>
      </w:r>
      <w:r w:rsidR="00DA1A59" w:rsidRPr="00DA1A59">
        <w:rPr>
          <w:sz w:val="28"/>
          <w:szCs w:val="28"/>
        </w:rPr>
        <w:t>Приложени</w:t>
      </w:r>
      <w:r w:rsidR="00782DBA">
        <w:rPr>
          <w:sz w:val="28"/>
          <w:szCs w:val="28"/>
        </w:rPr>
        <w:t>е</w:t>
      </w:r>
      <w:r w:rsidR="00DA1A59" w:rsidRPr="00DA1A59">
        <w:rPr>
          <w:sz w:val="28"/>
          <w:szCs w:val="28"/>
        </w:rPr>
        <w:t xml:space="preserve"> №1</w:t>
      </w:r>
      <w:r w:rsidR="00782DBA">
        <w:rPr>
          <w:sz w:val="28"/>
          <w:szCs w:val="28"/>
        </w:rPr>
        <w:t>)</w:t>
      </w:r>
      <w:r w:rsidRPr="00DA1A59">
        <w:rPr>
          <w:sz w:val="28"/>
          <w:szCs w:val="28"/>
        </w:rPr>
        <w:t>;</w:t>
      </w:r>
    </w:p>
    <w:p w:rsidR="001C35E3" w:rsidRDefault="001C35E3" w:rsidP="001C35E3">
      <w:pPr>
        <w:tabs>
          <w:tab w:val="num" w:pos="0"/>
        </w:tabs>
        <w:jc w:val="both"/>
        <w:rPr>
          <w:sz w:val="28"/>
          <w:szCs w:val="28"/>
        </w:rPr>
      </w:pPr>
      <w:r>
        <w:rPr>
          <w:sz w:val="28"/>
          <w:szCs w:val="28"/>
        </w:rPr>
        <w:tab/>
        <w:t xml:space="preserve">4) </w:t>
      </w:r>
      <w:r w:rsidRPr="007E410F">
        <w:rPr>
          <w:sz w:val="28"/>
          <w:szCs w:val="28"/>
        </w:rPr>
        <w:t xml:space="preserve">«Сопутствующие </w:t>
      </w:r>
      <w:r>
        <w:rPr>
          <w:sz w:val="28"/>
          <w:szCs w:val="28"/>
        </w:rPr>
        <w:t>работы</w:t>
      </w:r>
      <w:r w:rsidRPr="007E410F">
        <w:rPr>
          <w:sz w:val="28"/>
          <w:szCs w:val="28"/>
        </w:rPr>
        <w:t xml:space="preserve">» означают </w:t>
      </w:r>
      <w:r>
        <w:rPr>
          <w:sz w:val="28"/>
          <w:szCs w:val="28"/>
        </w:rPr>
        <w:t xml:space="preserve">работы и/или услуги, </w:t>
      </w:r>
      <w:r w:rsidRPr="007E410F">
        <w:rPr>
          <w:sz w:val="28"/>
          <w:szCs w:val="28"/>
        </w:rPr>
        <w:t xml:space="preserve">обеспечивающие </w:t>
      </w:r>
      <w:r>
        <w:rPr>
          <w:sz w:val="28"/>
          <w:szCs w:val="28"/>
        </w:rPr>
        <w:t>выполнение</w:t>
      </w:r>
      <w:r w:rsidRPr="007E410F">
        <w:rPr>
          <w:sz w:val="28"/>
          <w:szCs w:val="28"/>
        </w:rPr>
        <w:t xml:space="preserve"> </w:t>
      </w:r>
      <w:r>
        <w:rPr>
          <w:sz w:val="28"/>
          <w:szCs w:val="28"/>
        </w:rPr>
        <w:t>работ/ оказание услуг</w:t>
      </w:r>
      <w:r w:rsidRPr="007E410F">
        <w:rPr>
          <w:sz w:val="28"/>
          <w:szCs w:val="28"/>
        </w:rPr>
        <w:t>, такие, например, как</w:t>
      </w:r>
    </w:p>
    <w:p w:rsidR="001C35E3" w:rsidRDefault="001C35E3" w:rsidP="001C35E3">
      <w:pPr>
        <w:tabs>
          <w:tab w:val="num" w:pos="0"/>
        </w:tabs>
        <w:jc w:val="both"/>
        <w:rPr>
          <w:sz w:val="28"/>
          <w:szCs w:val="28"/>
        </w:rPr>
      </w:pPr>
      <w:r w:rsidRPr="007E410F">
        <w:rPr>
          <w:sz w:val="28"/>
          <w:szCs w:val="28"/>
        </w:rPr>
        <w:t xml:space="preserve">транспортировка и страхование, и любые другие вспомогательные </w:t>
      </w:r>
      <w:r>
        <w:rPr>
          <w:sz w:val="28"/>
          <w:szCs w:val="28"/>
        </w:rPr>
        <w:t>работы/услуги</w:t>
      </w:r>
      <w:r w:rsidRPr="007E410F">
        <w:rPr>
          <w:sz w:val="28"/>
          <w:szCs w:val="28"/>
        </w:rPr>
        <w:t>, предусмотренные Договором;</w:t>
      </w:r>
    </w:p>
    <w:p w:rsidR="001C35E3" w:rsidRDefault="001C35E3" w:rsidP="001C35E3">
      <w:pPr>
        <w:tabs>
          <w:tab w:val="num" w:pos="0"/>
        </w:tabs>
        <w:jc w:val="both"/>
        <w:rPr>
          <w:sz w:val="28"/>
          <w:szCs w:val="28"/>
        </w:rPr>
      </w:pPr>
      <w:r>
        <w:rPr>
          <w:color w:val="000000" w:themeColor="text1"/>
          <w:sz w:val="28"/>
          <w:szCs w:val="28"/>
        </w:rPr>
        <w:tab/>
        <w:t>1.</w:t>
      </w:r>
      <w:r>
        <w:rPr>
          <w:sz w:val="28"/>
          <w:szCs w:val="28"/>
        </w:rPr>
        <w:t xml:space="preserve">2. </w:t>
      </w:r>
      <w:r w:rsidRPr="007E410F">
        <w:rPr>
          <w:sz w:val="28"/>
          <w:szCs w:val="28"/>
        </w:rPr>
        <w:t>Перечисленные ниже документы и условия, оговоренные в них, образуют Договор и считаются его неотъемлемой частью, а именно:</w:t>
      </w:r>
      <w:r>
        <w:rPr>
          <w:sz w:val="28"/>
          <w:szCs w:val="28"/>
        </w:rPr>
        <w:t xml:space="preserve"> </w:t>
      </w:r>
    </w:p>
    <w:p w:rsidR="001C35E3" w:rsidRPr="002065CF" w:rsidRDefault="001C35E3" w:rsidP="001750BD">
      <w:pPr>
        <w:tabs>
          <w:tab w:val="num" w:pos="567"/>
        </w:tabs>
        <w:ind w:left="567"/>
        <w:jc w:val="both"/>
        <w:rPr>
          <w:sz w:val="28"/>
          <w:szCs w:val="28"/>
        </w:rPr>
      </w:pPr>
      <w:r>
        <w:rPr>
          <w:sz w:val="28"/>
          <w:szCs w:val="28"/>
        </w:rPr>
        <w:t xml:space="preserve">1) </w:t>
      </w:r>
      <w:r w:rsidRPr="002065CF">
        <w:rPr>
          <w:sz w:val="28"/>
          <w:szCs w:val="28"/>
        </w:rPr>
        <w:t>Договор;</w:t>
      </w:r>
    </w:p>
    <w:p w:rsidR="001C35E3" w:rsidRPr="001750BD" w:rsidRDefault="001C35E3" w:rsidP="001750BD">
      <w:pPr>
        <w:tabs>
          <w:tab w:val="num" w:pos="567"/>
        </w:tabs>
        <w:ind w:left="567"/>
        <w:jc w:val="both"/>
        <w:rPr>
          <w:sz w:val="28"/>
          <w:szCs w:val="28"/>
        </w:rPr>
      </w:pPr>
      <w:r w:rsidRPr="001750BD">
        <w:rPr>
          <w:sz w:val="28"/>
          <w:szCs w:val="28"/>
        </w:rPr>
        <w:t xml:space="preserve">2) </w:t>
      </w:r>
      <w:r w:rsidR="00541AE1" w:rsidRPr="001750BD">
        <w:rPr>
          <w:sz w:val="28"/>
          <w:szCs w:val="28"/>
        </w:rPr>
        <w:t xml:space="preserve">Техническое задание </w:t>
      </w:r>
      <w:r w:rsidRPr="001750BD">
        <w:rPr>
          <w:sz w:val="28"/>
          <w:szCs w:val="28"/>
        </w:rPr>
        <w:t>(Приложени</w:t>
      </w:r>
      <w:r w:rsidR="005F4FB1" w:rsidRPr="001750BD">
        <w:rPr>
          <w:sz w:val="28"/>
          <w:szCs w:val="28"/>
        </w:rPr>
        <w:t>е</w:t>
      </w:r>
      <w:r w:rsidRPr="001750BD">
        <w:rPr>
          <w:sz w:val="28"/>
          <w:szCs w:val="28"/>
        </w:rPr>
        <w:t xml:space="preserve"> №1);</w:t>
      </w:r>
    </w:p>
    <w:p w:rsidR="001C35E3" w:rsidRPr="007E410F" w:rsidRDefault="001C35E3" w:rsidP="001750BD">
      <w:pPr>
        <w:tabs>
          <w:tab w:val="num" w:pos="567"/>
          <w:tab w:val="num" w:pos="709"/>
        </w:tabs>
        <w:ind w:left="567"/>
        <w:jc w:val="both"/>
        <w:rPr>
          <w:sz w:val="28"/>
          <w:szCs w:val="28"/>
        </w:rPr>
      </w:pPr>
      <w:r w:rsidRPr="00DA1A59">
        <w:rPr>
          <w:sz w:val="28"/>
          <w:szCs w:val="28"/>
        </w:rPr>
        <w:t xml:space="preserve">3) </w:t>
      </w:r>
      <w:r w:rsidR="001750BD" w:rsidRPr="00DA1A59">
        <w:rPr>
          <w:sz w:val="28"/>
          <w:szCs w:val="28"/>
        </w:rPr>
        <w:t>Форма Акта приемки-передачи выполненных работ (Приложение №2).</w:t>
      </w:r>
    </w:p>
    <w:p w:rsidR="001C35E3" w:rsidRPr="007E410F" w:rsidRDefault="001C35E3" w:rsidP="001750BD">
      <w:pPr>
        <w:tabs>
          <w:tab w:val="num" w:pos="567"/>
        </w:tabs>
        <w:ind w:left="567"/>
        <w:jc w:val="both"/>
        <w:rPr>
          <w:sz w:val="28"/>
          <w:szCs w:val="28"/>
        </w:rPr>
      </w:pPr>
      <w:r>
        <w:rPr>
          <w:sz w:val="28"/>
          <w:szCs w:val="28"/>
        </w:rPr>
        <w:t>4) О</w:t>
      </w:r>
      <w:r w:rsidRPr="007E410F">
        <w:rPr>
          <w:sz w:val="28"/>
          <w:szCs w:val="28"/>
        </w:rPr>
        <w:t xml:space="preserve">беспечение исполнения Договора (Приложение № </w:t>
      </w:r>
      <w:r>
        <w:rPr>
          <w:sz w:val="28"/>
          <w:szCs w:val="28"/>
        </w:rPr>
        <w:t>3</w:t>
      </w:r>
      <w:r w:rsidRPr="007E410F">
        <w:rPr>
          <w:sz w:val="28"/>
          <w:szCs w:val="28"/>
        </w:rPr>
        <w:t>);</w:t>
      </w:r>
    </w:p>
    <w:p w:rsidR="001C35E3" w:rsidRPr="007E410F" w:rsidRDefault="001C35E3" w:rsidP="001750BD">
      <w:pPr>
        <w:tabs>
          <w:tab w:val="left" w:pos="180"/>
          <w:tab w:val="left" w:pos="540"/>
          <w:tab w:val="num" w:pos="567"/>
        </w:tabs>
        <w:ind w:left="567"/>
        <w:jc w:val="both"/>
        <w:rPr>
          <w:sz w:val="28"/>
          <w:szCs w:val="28"/>
        </w:rPr>
      </w:pPr>
      <w:r>
        <w:rPr>
          <w:sz w:val="28"/>
          <w:szCs w:val="28"/>
        </w:rPr>
        <w:t>5)</w:t>
      </w:r>
      <w:r w:rsidR="00053CF9">
        <w:rPr>
          <w:sz w:val="28"/>
          <w:szCs w:val="28"/>
        </w:rPr>
        <w:t xml:space="preserve"> </w:t>
      </w:r>
      <w:r>
        <w:rPr>
          <w:sz w:val="28"/>
          <w:szCs w:val="28"/>
        </w:rPr>
        <w:t>С</w:t>
      </w:r>
      <w:r w:rsidRPr="007E410F">
        <w:rPr>
          <w:sz w:val="28"/>
          <w:szCs w:val="28"/>
        </w:rPr>
        <w:t xml:space="preserve">ведения по </w:t>
      </w:r>
      <w:r>
        <w:rPr>
          <w:sz w:val="28"/>
          <w:szCs w:val="28"/>
        </w:rPr>
        <w:t>местному</w:t>
      </w:r>
      <w:r w:rsidRPr="007E410F">
        <w:rPr>
          <w:sz w:val="28"/>
          <w:szCs w:val="28"/>
        </w:rPr>
        <w:t xml:space="preserve"> содержанию в </w:t>
      </w:r>
      <w:r w:rsidR="00DA1A59">
        <w:rPr>
          <w:sz w:val="28"/>
          <w:szCs w:val="28"/>
        </w:rPr>
        <w:t>выполненных</w:t>
      </w:r>
      <w:r w:rsidRPr="007E410F">
        <w:rPr>
          <w:sz w:val="28"/>
          <w:szCs w:val="28"/>
        </w:rPr>
        <w:t xml:space="preserve"> </w:t>
      </w:r>
      <w:r>
        <w:rPr>
          <w:sz w:val="28"/>
          <w:szCs w:val="28"/>
        </w:rPr>
        <w:t>Работ</w:t>
      </w:r>
      <w:r w:rsidRPr="007E410F">
        <w:rPr>
          <w:sz w:val="28"/>
          <w:szCs w:val="28"/>
        </w:rPr>
        <w:t xml:space="preserve">ах (Приложение № </w:t>
      </w:r>
      <w:r>
        <w:rPr>
          <w:sz w:val="28"/>
          <w:szCs w:val="28"/>
        </w:rPr>
        <w:t>4</w:t>
      </w:r>
      <w:r w:rsidRPr="007E410F">
        <w:rPr>
          <w:sz w:val="28"/>
          <w:szCs w:val="28"/>
        </w:rPr>
        <w:t>);</w:t>
      </w:r>
    </w:p>
    <w:p w:rsidR="001C35E3" w:rsidRDefault="001C35E3" w:rsidP="001750BD">
      <w:pPr>
        <w:tabs>
          <w:tab w:val="left" w:pos="180"/>
          <w:tab w:val="left" w:pos="540"/>
          <w:tab w:val="num" w:pos="567"/>
        </w:tabs>
        <w:ind w:left="567"/>
        <w:jc w:val="both"/>
        <w:rPr>
          <w:sz w:val="28"/>
          <w:szCs w:val="28"/>
        </w:rPr>
      </w:pPr>
      <w:r>
        <w:rPr>
          <w:sz w:val="28"/>
          <w:szCs w:val="28"/>
        </w:rPr>
        <w:t>6</w:t>
      </w:r>
      <w:r w:rsidRPr="007E410F">
        <w:rPr>
          <w:sz w:val="28"/>
          <w:szCs w:val="28"/>
        </w:rPr>
        <w:t xml:space="preserve">) </w:t>
      </w:r>
      <w:r>
        <w:rPr>
          <w:sz w:val="28"/>
          <w:szCs w:val="28"/>
        </w:rPr>
        <w:t>А</w:t>
      </w:r>
      <w:r w:rsidRPr="007E410F">
        <w:rPr>
          <w:sz w:val="28"/>
          <w:szCs w:val="28"/>
        </w:rPr>
        <w:t xml:space="preserve">нкета (Приложение № </w:t>
      </w:r>
      <w:r>
        <w:rPr>
          <w:sz w:val="28"/>
          <w:szCs w:val="28"/>
        </w:rPr>
        <w:t>5);</w:t>
      </w:r>
    </w:p>
    <w:p w:rsidR="00627320" w:rsidRDefault="001C35E3" w:rsidP="001750BD">
      <w:pPr>
        <w:tabs>
          <w:tab w:val="left" w:pos="180"/>
          <w:tab w:val="left" w:pos="540"/>
          <w:tab w:val="num" w:pos="567"/>
        </w:tabs>
        <w:ind w:left="567"/>
        <w:jc w:val="both"/>
        <w:rPr>
          <w:sz w:val="28"/>
          <w:szCs w:val="28"/>
        </w:rPr>
      </w:pPr>
      <w:r>
        <w:rPr>
          <w:sz w:val="28"/>
          <w:szCs w:val="28"/>
        </w:rPr>
        <w:t>7) Календарный план вып</w:t>
      </w:r>
      <w:r w:rsidR="00FB0E6D">
        <w:rPr>
          <w:sz w:val="28"/>
          <w:szCs w:val="28"/>
        </w:rPr>
        <w:t>олнения работ (Приложение № 6).</w:t>
      </w:r>
    </w:p>
    <w:p w:rsidR="001750BD" w:rsidRPr="001B12D6" w:rsidRDefault="001750BD" w:rsidP="001C35E3">
      <w:pPr>
        <w:tabs>
          <w:tab w:val="num" w:pos="0"/>
          <w:tab w:val="left" w:pos="180"/>
          <w:tab w:val="left" w:pos="540"/>
        </w:tabs>
        <w:jc w:val="both"/>
        <w:rPr>
          <w:sz w:val="28"/>
          <w:szCs w:val="28"/>
        </w:rPr>
      </w:pPr>
    </w:p>
    <w:p w:rsidR="001C35E3" w:rsidRPr="007E410F" w:rsidRDefault="001C35E3" w:rsidP="001C35E3">
      <w:pPr>
        <w:numPr>
          <w:ilvl w:val="0"/>
          <w:numId w:val="27"/>
        </w:numPr>
        <w:tabs>
          <w:tab w:val="left" w:pos="0"/>
          <w:tab w:val="left" w:pos="360"/>
        </w:tabs>
        <w:ind w:left="0" w:firstLine="0"/>
        <w:jc w:val="center"/>
        <w:rPr>
          <w:b/>
          <w:sz w:val="28"/>
          <w:szCs w:val="28"/>
        </w:rPr>
      </w:pPr>
      <w:r w:rsidRPr="007E410F">
        <w:rPr>
          <w:b/>
          <w:sz w:val="28"/>
          <w:szCs w:val="28"/>
        </w:rPr>
        <w:t>Предмет Договора</w:t>
      </w:r>
    </w:p>
    <w:p w:rsidR="001C35E3" w:rsidRPr="00BE49DE" w:rsidRDefault="001C35E3" w:rsidP="00BA6936">
      <w:pPr>
        <w:tabs>
          <w:tab w:val="num" w:pos="709"/>
          <w:tab w:val="num" w:pos="6528"/>
        </w:tabs>
        <w:jc w:val="both"/>
        <w:rPr>
          <w:sz w:val="28"/>
          <w:szCs w:val="28"/>
        </w:rPr>
      </w:pPr>
    </w:p>
    <w:p w:rsidR="00BA6936" w:rsidRPr="00BA6936" w:rsidRDefault="00BA6936" w:rsidP="00BA6936">
      <w:pPr>
        <w:tabs>
          <w:tab w:val="num" w:pos="709"/>
          <w:tab w:val="num" w:pos="6528"/>
        </w:tabs>
        <w:jc w:val="both"/>
        <w:rPr>
          <w:sz w:val="28"/>
          <w:szCs w:val="28"/>
        </w:rPr>
      </w:pPr>
      <w:r>
        <w:rPr>
          <w:sz w:val="28"/>
          <w:szCs w:val="28"/>
        </w:rPr>
        <w:tab/>
        <w:t xml:space="preserve">2.1. </w:t>
      </w:r>
      <w:r w:rsidRPr="00BA6936">
        <w:rPr>
          <w:sz w:val="28"/>
          <w:szCs w:val="28"/>
        </w:rPr>
        <w:t xml:space="preserve">Заказчик поручает и оплачивает, а </w:t>
      </w:r>
      <w:r w:rsidR="001C35E3" w:rsidRPr="00BA6936">
        <w:rPr>
          <w:sz w:val="28"/>
          <w:szCs w:val="28"/>
        </w:rPr>
        <w:t>Подрядчик обязуется</w:t>
      </w:r>
      <w:r w:rsidR="00DA1A59">
        <w:rPr>
          <w:sz w:val="28"/>
          <w:szCs w:val="28"/>
        </w:rPr>
        <w:t xml:space="preserve"> выполнить работы инженерные по проектированию и</w:t>
      </w:r>
      <w:r w:rsidRPr="00BA6936">
        <w:rPr>
          <w:sz w:val="28"/>
          <w:szCs w:val="28"/>
        </w:rPr>
        <w:t xml:space="preserve"> </w:t>
      </w:r>
      <w:r w:rsidR="007C1866" w:rsidRPr="00BA6936">
        <w:rPr>
          <w:sz w:val="28"/>
          <w:szCs w:val="28"/>
        </w:rPr>
        <w:t>разработать рабочий</w:t>
      </w:r>
      <w:r w:rsidRPr="00BA6936">
        <w:rPr>
          <w:sz w:val="28"/>
          <w:szCs w:val="28"/>
        </w:rPr>
        <w:t xml:space="preserve"> проект: «Строительство автомобильной газонаполнительной компрессорной станции (АГНКС) на земельном участке, расположенном по адресу: Южно- Казахстанская область, г. Шымкент, Ташкентское шоссе, б/н.» согласно Техническому заданию (Приложение №1) и предоставить проектно-сметную документацию с положительным заключением Государственной экспертизы в сроки и на условиях настоящего Договора.</w:t>
      </w:r>
    </w:p>
    <w:p w:rsidR="005F4FB1" w:rsidRPr="007C1866" w:rsidRDefault="001C35E3" w:rsidP="001C35E3">
      <w:pPr>
        <w:tabs>
          <w:tab w:val="num" w:pos="709"/>
          <w:tab w:val="num" w:pos="6528"/>
        </w:tabs>
        <w:jc w:val="both"/>
        <w:rPr>
          <w:sz w:val="28"/>
          <w:szCs w:val="28"/>
          <w:highlight w:val="cyan"/>
        </w:rPr>
      </w:pPr>
      <w:r>
        <w:rPr>
          <w:sz w:val="28"/>
          <w:szCs w:val="28"/>
        </w:rPr>
        <w:tab/>
        <w:t xml:space="preserve">2.2. </w:t>
      </w:r>
      <w:r w:rsidRPr="007E410F">
        <w:rPr>
          <w:sz w:val="28"/>
          <w:szCs w:val="28"/>
        </w:rPr>
        <w:t xml:space="preserve">Наименование, </w:t>
      </w:r>
      <w:r w:rsidRPr="007E410F">
        <w:rPr>
          <w:bCs/>
          <w:color w:val="000000"/>
          <w:sz w:val="28"/>
          <w:szCs w:val="28"/>
        </w:rPr>
        <w:t>технические и качественные характеристики</w:t>
      </w:r>
      <w:r w:rsidRPr="007E410F">
        <w:rPr>
          <w:sz w:val="28"/>
          <w:szCs w:val="28"/>
        </w:rPr>
        <w:t xml:space="preserve"> </w:t>
      </w:r>
      <w:r>
        <w:rPr>
          <w:sz w:val="28"/>
          <w:szCs w:val="28"/>
        </w:rPr>
        <w:t xml:space="preserve">Работ </w:t>
      </w:r>
      <w:r w:rsidRPr="00DA1A59">
        <w:rPr>
          <w:sz w:val="28"/>
          <w:szCs w:val="28"/>
        </w:rPr>
        <w:t xml:space="preserve">указаны в </w:t>
      </w:r>
      <w:r w:rsidR="007C1866" w:rsidRPr="00DA1A59">
        <w:rPr>
          <w:sz w:val="28"/>
          <w:szCs w:val="28"/>
        </w:rPr>
        <w:t>Техническом</w:t>
      </w:r>
      <w:r w:rsidR="005F4FB1" w:rsidRPr="00DA1A59">
        <w:rPr>
          <w:sz w:val="28"/>
          <w:szCs w:val="28"/>
        </w:rPr>
        <w:t xml:space="preserve"> задани</w:t>
      </w:r>
      <w:r w:rsidR="007C1866" w:rsidRPr="00DA1A59">
        <w:rPr>
          <w:sz w:val="28"/>
          <w:szCs w:val="28"/>
        </w:rPr>
        <w:t>й</w:t>
      </w:r>
      <w:r w:rsidR="005F4FB1" w:rsidRPr="00DA1A59">
        <w:rPr>
          <w:sz w:val="28"/>
          <w:szCs w:val="28"/>
        </w:rPr>
        <w:t xml:space="preserve"> (Приложение №1)</w:t>
      </w:r>
      <w:r w:rsidR="007C1866" w:rsidRPr="00DA1A59">
        <w:rPr>
          <w:sz w:val="28"/>
          <w:szCs w:val="28"/>
        </w:rPr>
        <w:t xml:space="preserve"> к настоящему договору</w:t>
      </w:r>
      <w:r w:rsidR="005F4FB1" w:rsidRPr="00DA1A59">
        <w:rPr>
          <w:sz w:val="28"/>
          <w:szCs w:val="28"/>
        </w:rPr>
        <w:t>.</w:t>
      </w:r>
    </w:p>
    <w:p w:rsidR="001C35E3" w:rsidRPr="007E410F" w:rsidRDefault="001C35E3" w:rsidP="001C35E3">
      <w:pPr>
        <w:tabs>
          <w:tab w:val="num" w:pos="709"/>
          <w:tab w:val="num" w:pos="6528"/>
        </w:tabs>
        <w:rPr>
          <w:b/>
          <w:sz w:val="28"/>
          <w:szCs w:val="28"/>
        </w:rPr>
      </w:pPr>
      <w:r>
        <w:rPr>
          <w:sz w:val="28"/>
          <w:szCs w:val="28"/>
        </w:rPr>
        <w:tab/>
      </w:r>
      <w:r w:rsidRPr="00A876FB">
        <w:rPr>
          <w:sz w:val="28"/>
          <w:szCs w:val="28"/>
        </w:rPr>
        <w:t>2.3.</w:t>
      </w:r>
      <w:r>
        <w:rPr>
          <w:sz w:val="28"/>
          <w:szCs w:val="28"/>
        </w:rPr>
        <w:t xml:space="preserve"> </w:t>
      </w:r>
      <w:r w:rsidRPr="007E410F">
        <w:rPr>
          <w:sz w:val="28"/>
          <w:szCs w:val="28"/>
        </w:rPr>
        <w:t xml:space="preserve">Доля </w:t>
      </w:r>
      <w:r>
        <w:rPr>
          <w:sz w:val="28"/>
          <w:szCs w:val="28"/>
        </w:rPr>
        <w:t>местного содержания в Работах</w:t>
      </w:r>
      <w:r w:rsidRPr="007E410F">
        <w:rPr>
          <w:sz w:val="28"/>
          <w:szCs w:val="28"/>
        </w:rPr>
        <w:t xml:space="preserve"> составляет</w:t>
      </w:r>
      <w:r>
        <w:rPr>
          <w:sz w:val="28"/>
          <w:szCs w:val="28"/>
        </w:rPr>
        <w:t>_______</w:t>
      </w:r>
      <w:r w:rsidRPr="009C24ED">
        <w:rPr>
          <w:sz w:val="28"/>
          <w:szCs w:val="28"/>
        </w:rPr>
        <w:t>%</w:t>
      </w:r>
      <w:r>
        <w:rPr>
          <w:sz w:val="28"/>
          <w:szCs w:val="28"/>
        </w:rPr>
        <w:t>.</w:t>
      </w:r>
    </w:p>
    <w:p w:rsidR="001C35E3" w:rsidRPr="00BE49DE" w:rsidRDefault="001C35E3" w:rsidP="001C35E3">
      <w:pPr>
        <w:tabs>
          <w:tab w:val="left" w:pos="360"/>
        </w:tabs>
        <w:jc w:val="both"/>
        <w:rPr>
          <w:sz w:val="28"/>
          <w:szCs w:val="28"/>
        </w:rPr>
      </w:pPr>
    </w:p>
    <w:p w:rsidR="001C35E3" w:rsidRPr="007E410F" w:rsidRDefault="001C35E3" w:rsidP="001C35E3">
      <w:pPr>
        <w:ind w:left="2124" w:firstLine="708"/>
        <w:rPr>
          <w:b/>
          <w:sz w:val="28"/>
          <w:szCs w:val="28"/>
        </w:rPr>
      </w:pPr>
      <w:r>
        <w:rPr>
          <w:b/>
          <w:sz w:val="28"/>
          <w:szCs w:val="28"/>
        </w:rPr>
        <w:t xml:space="preserve">3. </w:t>
      </w:r>
      <w:r w:rsidRPr="007E410F">
        <w:rPr>
          <w:b/>
          <w:sz w:val="28"/>
          <w:szCs w:val="28"/>
        </w:rPr>
        <w:t>Права и обязанности Сторон</w:t>
      </w:r>
    </w:p>
    <w:p w:rsidR="001C35E3" w:rsidRPr="00BE49DE" w:rsidRDefault="001C35E3" w:rsidP="001C35E3">
      <w:pPr>
        <w:rPr>
          <w:sz w:val="28"/>
          <w:szCs w:val="28"/>
        </w:rPr>
      </w:pPr>
    </w:p>
    <w:p w:rsidR="001C35E3" w:rsidRPr="00E01EC5" w:rsidRDefault="001C35E3" w:rsidP="001C35E3">
      <w:pPr>
        <w:tabs>
          <w:tab w:val="left" w:pos="0"/>
          <w:tab w:val="num" w:pos="6528"/>
        </w:tabs>
        <w:jc w:val="both"/>
        <w:rPr>
          <w:sz w:val="28"/>
          <w:szCs w:val="28"/>
        </w:rPr>
      </w:pPr>
      <w:r w:rsidRPr="00E01EC5">
        <w:rPr>
          <w:sz w:val="28"/>
          <w:szCs w:val="28"/>
        </w:rPr>
        <w:t xml:space="preserve">         3.1. Заказчик имеет право:</w:t>
      </w:r>
    </w:p>
    <w:p w:rsidR="001C35E3" w:rsidRPr="007E410F" w:rsidRDefault="001C35E3" w:rsidP="001C35E3">
      <w:pPr>
        <w:tabs>
          <w:tab w:val="left" w:pos="0"/>
        </w:tabs>
        <w:jc w:val="both"/>
        <w:rPr>
          <w:sz w:val="28"/>
          <w:szCs w:val="28"/>
        </w:rPr>
      </w:pPr>
      <w:r>
        <w:rPr>
          <w:sz w:val="28"/>
          <w:szCs w:val="28"/>
        </w:rPr>
        <w:tab/>
        <w:t xml:space="preserve">3.1.1. </w:t>
      </w:r>
      <w:r w:rsidRPr="007E410F">
        <w:rPr>
          <w:sz w:val="28"/>
          <w:szCs w:val="28"/>
        </w:rPr>
        <w:t xml:space="preserve">Получать запрашиваемую им информацию, касающуюся исполнения условий Договора </w:t>
      </w:r>
      <w:r>
        <w:rPr>
          <w:sz w:val="28"/>
          <w:szCs w:val="28"/>
        </w:rPr>
        <w:t>Подрядчиком</w:t>
      </w:r>
      <w:r w:rsidRPr="007E410F">
        <w:rPr>
          <w:sz w:val="28"/>
          <w:szCs w:val="28"/>
        </w:rPr>
        <w:t xml:space="preserve">; </w:t>
      </w:r>
    </w:p>
    <w:p w:rsidR="001C35E3" w:rsidRPr="00E01EC5" w:rsidRDefault="001C35E3" w:rsidP="001C35E3">
      <w:pPr>
        <w:tabs>
          <w:tab w:val="num" w:pos="1152"/>
          <w:tab w:val="num" w:pos="6528"/>
        </w:tabs>
        <w:jc w:val="both"/>
        <w:rPr>
          <w:sz w:val="28"/>
          <w:szCs w:val="28"/>
        </w:rPr>
      </w:pPr>
      <w:r w:rsidRPr="00E01EC5">
        <w:rPr>
          <w:sz w:val="28"/>
          <w:szCs w:val="28"/>
        </w:rPr>
        <w:t xml:space="preserve">         3.2. Заказчик обязан:</w:t>
      </w:r>
    </w:p>
    <w:p w:rsidR="001C35E3" w:rsidRPr="007E410F" w:rsidRDefault="001C35E3" w:rsidP="001C35E3">
      <w:pPr>
        <w:ind w:firstLine="708"/>
        <w:jc w:val="both"/>
        <w:rPr>
          <w:sz w:val="28"/>
          <w:szCs w:val="28"/>
        </w:rPr>
      </w:pPr>
      <w:r>
        <w:rPr>
          <w:sz w:val="28"/>
          <w:szCs w:val="28"/>
        </w:rPr>
        <w:t xml:space="preserve">3.2.1. </w:t>
      </w:r>
      <w:r w:rsidRPr="007E410F">
        <w:rPr>
          <w:sz w:val="28"/>
          <w:szCs w:val="28"/>
        </w:rPr>
        <w:t xml:space="preserve">Совершить все необходимые действия, обеспечивающие принятие </w:t>
      </w:r>
      <w:r>
        <w:rPr>
          <w:sz w:val="28"/>
          <w:szCs w:val="28"/>
        </w:rPr>
        <w:t>Работ</w:t>
      </w:r>
      <w:r w:rsidRPr="007E410F">
        <w:rPr>
          <w:sz w:val="28"/>
          <w:szCs w:val="28"/>
        </w:rPr>
        <w:t>, оказанных в соответствии с Договором;</w:t>
      </w:r>
    </w:p>
    <w:p w:rsidR="001C35E3" w:rsidRPr="007E410F" w:rsidRDefault="001C35E3" w:rsidP="001C35E3">
      <w:pPr>
        <w:ind w:firstLine="708"/>
        <w:jc w:val="both"/>
        <w:rPr>
          <w:sz w:val="28"/>
          <w:szCs w:val="28"/>
        </w:rPr>
      </w:pPr>
      <w:r>
        <w:rPr>
          <w:sz w:val="28"/>
          <w:szCs w:val="28"/>
        </w:rPr>
        <w:t xml:space="preserve">3.2.2. </w:t>
      </w:r>
      <w:r w:rsidRPr="007E410F">
        <w:rPr>
          <w:sz w:val="28"/>
          <w:szCs w:val="28"/>
        </w:rPr>
        <w:t>Произвести оплату в соответствии с условиями раздела 4 Договора.</w:t>
      </w:r>
    </w:p>
    <w:p w:rsidR="001C35E3" w:rsidRPr="00E01EC5" w:rsidRDefault="001C35E3" w:rsidP="001C35E3">
      <w:pPr>
        <w:tabs>
          <w:tab w:val="num" w:pos="1152"/>
          <w:tab w:val="num" w:pos="6528"/>
        </w:tabs>
        <w:jc w:val="both"/>
        <w:rPr>
          <w:sz w:val="28"/>
          <w:szCs w:val="28"/>
        </w:rPr>
      </w:pPr>
      <w:r w:rsidRPr="00E01EC5">
        <w:rPr>
          <w:sz w:val="28"/>
          <w:szCs w:val="28"/>
        </w:rPr>
        <w:t xml:space="preserve">         3.3. Подрядчик имеет право:</w:t>
      </w:r>
    </w:p>
    <w:p w:rsidR="001C35E3" w:rsidRPr="007E410F" w:rsidRDefault="001C35E3" w:rsidP="001C35E3">
      <w:pPr>
        <w:jc w:val="both"/>
        <w:rPr>
          <w:sz w:val="28"/>
          <w:szCs w:val="28"/>
        </w:rPr>
      </w:pPr>
      <w:r>
        <w:rPr>
          <w:sz w:val="28"/>
          <w:szCs w:val="28"/>
        </w:rPr>
        <w:lastRenderedPageBreak/>
        <w:t xml:space="preserve">         3.3.1. Получить оплату за выполне</w:t>
      </w:r>
      <w:r w:rsidRPr="007E410F">
        <w:rPr>
          <w:sz w:val="28"/>
          <w:szCs w:val="28"/>
        </w:rPr>
        <w:t xml:space="preserve">нные </w:t>
      </w:r>
      <w:r>
        <w:rPr>
          <w:sz w:val="28"/>
          <w:szCs w:val="28"/>
        </w:rPr>
        <w:t>Работы</w:t>
      </w:r>
      <w:r w:rsidRPr="007E410F">
        <w:rPr>
          <w:sz w:val="28"/>
          <w:szCs w:val="28"/>
        </w:rPr>
        <w:t>, в соответствии с условиями Договора.</w:t>
      </w:r>
    </w:p>
    <w:p w:rsidR="001C35E3" w:rsidRPr="00E01EC5" w:rsidRDefault="001C35E3" w:rsidP="001C35E3">
      <w:pPr>
        <w:tabs>
          <w:tab w:val="num" w:pos="1152"/>
          <w:tab w:val="num" w:pos="6528"/>
        </w:tabs>
        <w:jc w:val="both"/>
        <w:rPr>
          <w:sz w:val="28"/>
          <w:szCs w:val="28"/>
        </w:rPr>
      </w:pPr>
      <w:r w:rsidRPr="00E01EC5">
        <w:rPr>
          <w:sz w:val="28"/>
          <w:szCs w:val="28"/>
        </w:rPr>
        <w:t xml:space="preserve">         3.4.Подрядчик обязан:</w:t>
      </w:r>
    </w:p>
    <w:p w:rsidR="001C35E3" w:rsidRPr="007E410F" w:rsidRDefault="001C35E3" w:rsidP="001C35E3">
      <w:pPr>
        <w:ind w:firstLine="708"/>
        <w:jc w:val="both"/>
        <w:rPr>
          <w:sz w:val="28"/>
          <w:szCs w:val="28"/>
        </w:rPr>
      </w:pPr>
      <w:r>
        <w:rPr>
          <w:sz w:val="28"/>
          <w:szCs w:val="28"/>
        </w:rPr>
        <w:t>3.4.1. Выполни</w:t>
      </w:r>
      <w:r w:rsidRPr="007E410F">
        <w:rPr>
          <w:sz w:val="28"/>
          <w:szCs w:val="28"/>
        </w:rPr>
        <w:t xml:space="preserve">ть </w:t>
      </w:r>
      <w:r>
        <w:rPr>
          <w:sz w:val="28"/>
          <w:szCs w:val="28"/>
        </w:rPr>
        <w:t>Работы</w:t>
      </w:r>
      <w:r w:rsidRPr="007E410F">
        <w:rPr>
          <w:sz w:val="28"/>
          <w:szCs w:val="28"/>
        </w:rPr>
        <w:t xml:space="preserve"> согласно условиям Договора в срок, указанный в разделе 5 Договора.</w:t>
      </w:r>
    </w:p>
    <w:p w:rsidR="001C35E3" w:rsidRDefault="001C35E3" w:rsidP="001C35E3">
      <w:pPr>
        <w:ind w:firstLine="708"/>
        <w:jc w:val="both"/>
        <w:rPr>
          <w:sz w:val="28"/>
          <w:szCs w:val="28"/>
        </w:rPr>
      </w:pPr>
      <w:r>
        <w:rPr>
          <w:sz w:val="28"/>
          <w:szCs w:val="28"/>
        </w:rPr>
        <w:t>3.4.2. Подрядчик</w:t>
      </w:r>
      <w:r w:rsidRPr="007E410F">
        <w:rPr>
          <w:sz w:val="28"/>
          <w:szCs w:val="28"/>
        </w:rPr>
        <w:t xml:space="preserve"> не должен без предварительного письменного согласия Заказчика раскрывать кому-либо содержание Договора или какого-либо из его положений, за исключением того персонала, который привлечен </w:t>
      </w:r>
      <w:r>
        <w:rPr>
          <w:sz w:val="28"/>
          <w:szCs w:val="28"/>
        </w:rPr>
        <w:t>Подрядчиком</w:t>
      </w:r>
      <w:r w:rsidRPr="007E410F">
        <w:rPr>
          <w:sz w:val="28"/>
          <w:szCs w:val="28"/>
        </w:rPr>
        <w:t xml:space="preserve"> для выполнения Договора. Указанная информация должна предоставляться этому персоналу конфиденциально и в той мере, насколь</w:t>
      </w:r>
      <w:r>
        <w:rPr>
          <w:sz w:val="28"/>
          <w:szCs w:val="28"/>
        </w:rPr>
        <w:t>ко это необходимо для выполнени</w:t>
      </w:r>
      <w:r w:rsidR="00223941">
        <w:rPr>
          <w:sz w:val="28"/>
          <w:szCs w:val="28"/>
        </w:rPr>
        <w:t>я</w:t>
      </w:r>
      <w:r w:rsidRPr="007E410F">
        <w:rPr>
          <w:sz w:val="28"/>
          <w:szCs w:val="28"/>
        </w:rPr>
        <w:t xml:space="preserve"> договорных обязательств. </w:t>
      </w:r>
    </w:p>
    <w:p w:rsidR="001C35E3" w:rsidRDefault="001C35E3" w:rsidP="001C35E3">
      <w:pPr>
        <w:ind w:firstLine="708"/>
        <w:jc w:val="both"/>
        <w:rPr>
          <w:sz w:val="28"/>
          <w:szCs w:val="28"/>
        </w:rPr>
      </w:pPr>
      <w:r>
        <w:rPr>
          <w:sz w:val="28"/>
          <w:szCs w:val="28"/>
        </w:rPr>
        <w:t xml:space="preserve">3.4.3. Подрядчик </w:t>
      </w:r>
      <w:r w:rsidRPr="007E410F">
        <w:rPr>
          <w:sz w:val="28"/>
          <w:szCs w:val="28"/>
        </w:rPr>
        <w:t xml:space="preserve">ни полностью, ни частично не должен передавать кому-либо свои обязательства по Договору без предварительного письменного согласия Заказчика. </w:t>
      </w:r>
    </w:p>
    <w:p w:rsidR="001C35E3" w:rsidRDefault="001C35E3" w:rsidP="001C35E3">
      <w:pPr>
        <w:ind w:firstLine="708"/>
        <w:jc w:val="both"/>
        <w:rPr>
          <w:sz w:val="28"/>
          <w:szCs w:val="28"/>
        </w:rPr>
      </w:pPr>
      <w:r>
        <w:rPr>
          <w:sz w:val="28"/>
          <w:szCs w:val="28"/>
        </w:rPr>
        <w:t>3.4.4. Подрядчик обязан в течени</w:t>
      </w:r>
      <w:r w:rsidR="00223941">
        <w:rPr>
          <w:sz w:val="28"/>
          <w:szCs w:val="28"/>
        </w:rPr>
        <w:t>е</w:t>
      </w:r>
      <w:r w:rsidRPr="007E410F">
        <w:rPr>
          <w:sz w:val="28"/>
          <w:szCs w:val="28"/>
        </w:rPr>
        <w:t xml:space="preserve"> 2 рабочих дней с момента подписания Договора предоставить информацию </w:t>
      </w:r>
      <w:r w:rsidR="00223941" w:rsidRPr="007E410F">
        <w:rPr>
          <w:sz w:val="28"/>
          <w:szCs w:val="28"/>
        </w:rPr>
        <w:t xml:space="preserve">согласно </w:t>
      </w:r>
      <w:r w:rsidR="00223941">
        <w:rPr>
          <w:sz w:val="28"/>
          <w:szCs w:val="28"/>
        </w:rPr>
        <w:t>приложения</w:t>
      </w:r>
      <w:r w:rsidR="00223941" w:rsidRPr="007E410F">
        <w:rPr>
          <w:sz w:val="28"/>
          <w:szCs w:val="28"/>
        </w:rPr>
        <w:t xml:space="preserve"> </w:t>
      </w:r>
      <w:r w:rsidR="00223941">
        <w:rPr>
          <w:sz w:val="28"/>
          <w:szCs w:val="28"/>
        </w:rPr>
        <w:t>№ 5</w:t>
      </w:r>
      <w:r w:rsidR="00223941" w:rsidRPr="007E410F">
        <w:rPr>
          <w:sz w:val="28"/>
          <w:szCs w:val="28"/>
        </w:rPr>
        <w:t xml:space="preserve"> к Договору</w:t>
      </w:r>
      <w:r w:rsidR="00223941">
        <w:rPr>
          <w:sz w:val="28"/>
          <w:szCs w:val="28"/>
        </w:rPr>
        <w:t>, также в течение 5 рабочих дней с момента исполнения обязательств по Договору предоставить информацию</w:t>
      </w:r>
      <w:r w:rsidR="00223941" w:rsidRPr="007E410F">
        <w:rPr>
          <w:sz w:val="28"/>
          <w:szCs w:val="28"/>
        </w:rPr>
        <w:t xml:space="preserve"> </w:t>
      </w:r>
      <w:r w:rsidRPr="007E410F">
        <w:rPr>
          <w:sz w:val="28"/>
          <w:szCs w:val="28"/>
        </w:rPr>
        <w:t xml:space="preserve">о </w:t>
      </w:r>
      <w:r>
        <w:rPr>
          <w:sz w:val="28"/>
          <w:szCs w:val="28"/>
        </w:rPr>
        <w:t>местном</w:t>
      </w:r>
      <w:r w:rsidRPr="007E410F">
        <w:rPr>
          <w:sz w:val="28"/>
          <w:szCs w:val="28"/>
        </w:rPr>
        <w:t xml:space="preserve"> содержании </w:t>
      </w:r>
      <w:r>
        <w:rPr>
          <w:sz w:val="28"/>
          <w:szCs w:val="28"/>
        </w:rPr>
        <w:t>выполн</w:t>
      </w:r>
      <w:r w:rsidR="00223941">
        <w:rPr>
          <w:sz w:val="28"/>
          <w:szCs w:val="28"/>
        </w:rPr>
        <w:t>енн</w:t>
      </w:r>
      <w:r>
        <w:rPr>
          <w:sz w:val="28"/>
          <w:szCs w:val="28"/>
        </w:rPr>
        <w:t>ых Работ</w:t>
      </w:r>
      <w:r w:rsidRPr="007E410F">
        <w:rPr>
          <w:sz w:val="28"/>
          <w:szCs w:val="28"/>
        </w:rPr>
        <w:t xml:space="preserve"> согласно </w:t>
      </w:r>
      <w:r>
        <w:rPr>
          <w:sz w:val="28"/>
          <w:szCs w:val="28"/>
        </w:rPr>
        <w:t>приложени</w:t>
      </w:r>
      <w:r w:rsidR="00223941">
        <w:rPr>
          <w:sz w:val="28"/>
          <w:szCs w:val="28"/>
        </w:rPr>
        <w:t>я</w:t>
      </w:r>
      <w:r>
        <w:rPr>
          <w:sz w:val="28"/>
          <w:szCs w:val="28"/>
        </w:rPr>
        <w:t xml:space="preserve"> № 4</w:t>
      </w:r>
      <w:r w:rsidRPr="007E410F">
        <w:rPr>
          <w:sz w:val="28"/>
          <w:szCs w:val="28"/>
        </w:rPr>
        <w:t xml:space="preserve"> к Договору.</w:t>
      </w:r>
    </w:p>
    <w:p w:rsidR="001C35E3" w:rsidRDefault="001C35E3" w:rsidP="001C35E3">
      <w:pPr>
        <w:ind w:firstLine="708"/>
        <w:jc w:val="both"/>
        <w:rPr>
          <w:sz w:val="28"/>
          <w:szCs w:val="28"/>
        </w:rPr>
      </w:pPr>
      <w:r>
        <w:rPr>
          <w:sz w:val="28"/>
          <w:szCs w:val="28"/>
        </w:rPr>
        <w:t>3.4.5. Подрядчик</w:t>
      </w:r>
      <w:r w:rsidRPr="007E410F">
        <w:rPr>
          <w:sz w:val="28"/>
          <w:szCs w:val="28"/>
        </w:rPr>
        <w:t xml:space="preserve"> обязан в </w:t>
      </w:r>
      <w:r>
        <w:rPr>
          <w:sz w:val="28"/>
          <w:szCs w:val="28"/>
        </w:rPr>
        <w:t xml:space="preserve">течение </w:t>
      </w:r>
      <w:r w:rsidRPr="007E410F">
        <w:rPr>
          <w:sz w:val="28"/>
          <w:szCs w:val="28"/>
        </w:rPr>
        <w:t xml:space="preserve">5 рабочих дней с момента подписания Договора предоставить Заказчику техническое решение на </w:t>
      </w:r>
      <w:r>
        <w:rPr>
          <w:sz w:val="28"/>
          <w:szCs w:val="28"/>
        </w:rPr>
        <w:t>выполнение</w:t>
      </w:r>
      <w:r w:rsidRPr="007E410F">
        <w:rPr>
          <w:sz w:val="28"/>
          <w:szCs w:val="28"/>
        </w:rPr>
        <w:t xml:space="preserve"> </w:t>
      </w:r>
      <w:r>
        <w:rPr>
          <w:sz w:val="28"/>
          <w:szCs w:val="28"/>
        </w:rPr>
        <w:t>Работ</w:t>
      </w:r>
      <w:r w:rsidRPr="007E410F">
        <w:rPr>
          <w:sz w:val="28"/>
          <w:szCs w:val="28"/>
        </w:rPr>
        <w:t>.</w:t>
      </w:r>
    </w:p>
    <w:p w:rsidR="00A91F3B" w:rsidRPr="007E410F" w:rsidRDefault="00A91F3B" w:rsidP="001C35E3">
      <w:pPr>
        <w:ind w:firstLine="708"/>
        <w:jc w:val="both"/>
        <w:rPr>
          <w:sz w:val="28"/>
          <w:szCs w:val="28"/>
        </w:rPr>
      </w:pPr>
      <w:r>
        <w:rPr>
          <w:sz w:val="28"/>
          <w:szCs w:val="28"/>
        </w:rPr>
        <w:t xml:space="preserve">3.4.6. </w:t>
      </w:r>
      <w:r w:rsidRPr="00051F67">
        <w:rPr>
          <w:sz w:val="28"/>
          <w:szCs w:val="28"/>
        </w:rPr>
        <w:t xml:space="preserve">Подрядчик обязан обеспечить авторский надзор </w:t>
      </w:r>
      <w:r w:rsidRPr="00A91F3B">
        <w:rPr>
          <w:sz w:val="28"/>
          <w:szCs w:val="28"/>
        </w:rPr>
        <w:t>и контроль ведения исполнительной документации</w:t>
      </w:r>
      <w:r w:rsidRPr="00051F67">
        <w:rPr>
          <w:sz w:val="28"/>
          <w:szCs w:val="28"/>
        </w:rPr>
        <w:t xml:space="preserve"> </w:t>
      </w:r>
      <w:r w:rsidRPr="00A91F3B">
        <w:rPr>
          <w:sz w:val="28"/>
          <w:szCs w:val="28"/>
        </w:rPr>
        <w:t xml:space="preserve">на период </w:t>
      </w:r>
      <w:r w:rsidRPr="00051F67">
        <w:rPr>
          <w:sz w:val="28"/>
          <w:szCs w:val="28"/>
        </w:rPr>
        <w:t xml:space="preserve">строительно-монтажных работ </w:t>
      </w:r>
      <w:r w:rsidRPr="00A91F3B">
        <w:rPr>
          <w:sz w:val="28"/>
          <w:szCs w:val="28"/>
        </w:rPr>
        <w:t xml:space="preserve">до ввода АГНКС в эксплуатацию </w:t>
      </w:r>
      <w:r w:rsidRPr="00051F67">
        <w:rPr>
          <w:sz w:val="28"/>
          <w:szCs w:val="28"/>
        </w:rPr>
        <w:t xml:space="preserve">с заключением отдельного договора </w:t>
      </w:r>
      <w:r w:rsidR="005F4FB1">
        <w:rPr>
          <w:sz w:val="28"/>
          <w:szCs w:val="28"/>
        </w:rPr>
        <w:t xml:space="preserve">либо с подрядчиком, либо с другим поставщиком которому Подрядчик делегирует свои полномочия </w:t>
      </w:r>
      <w:r w:rsidRPr="00051F67">
        <w:rPr>
          <w:sz w:val="28"/>
          <w:szCs w:val="28"/>
        </w:rPr>
        <w:t xml:space="preserve">на ведение авторского надзора по стоимости, </w:t>
      </w:r>
      <w:r w:rsidRPr="00A91F3B">
        <w:rPr>
          <w:sz w:val="28"/>
          <w:szCs w:val="28"/>
        </w:rPr>
        <w:t>определ</w:t>
      </w:r>
      <w:r w:rsidR="005F4FB1">
        <w:rPr>
          <w:sz w:val="28"/>
          <w:szCs w:val="28"/>
        </w:rPr>
        <w:t>яемой на основании СНиП РК 1.03</w:t>
      </w:r>
      <w:r w:rsidRPr="00A91F3B">
        <w:rPr>
          <w:sz w:val="28"/>
          <w:szCs w:val="28"/>
        </w:rPr>
        <w:t>-03-20</w:t>
      </w:r>
      <w:r w:rsidR="005F4FB1">
        <w:rPr>
          <w:sz w:val="28"/>
          <w:szCs w:val="28"/>
        </w:rPr>
        <w:t>1</w:t>
      </w:r>
      <w:r w:rsidRPr="00A91F3B">
        <w:rPr>
          <w:sz w:val="28"/>
          <w:szCs w:val="28"/>
        </w:rPr>
        <w:t>0.</w:t>
      </w:r>
    </w:p>
    <w:p w:rsidR="001C35E3" w:rsidRPr="007E410F" w:rsidRDefault="001C35E3" w:rsidP="001C35E3">
      <w:pPr>
        <w:jc w:val="both"/>
        <w:rPr>
          <w:sz w:val="28"/>
          <w:szCs w:val="28"/>
        </w:rPr>
      </w:pPr>
    </w:p>
    <w:p w:rsidR="001C35E3" w:rsidRPr="007E410F" w:rsidRDefault="001C35E3" w:rsidP="001C35E3">
      <w:pPr>
        <w:tabs>
          <w:tab w:val="left" w:pos="0"/>
        </w:tabs>
        <w:rPr>
          <w:b/>
          <w:sz w:val="28"/>
          <w:szCs w:val="28"/>
        </w:rPr>
      </w:pPr>
      <w:r>
        <w:rPr>
          <w:b/>
          <w:sz w:val="28"/>
          <w:szCs w:val="28"/>
        </w:rPr>
        <w:tab/>
      </w:r>
      <w:r>
        <w:rPr>
          <w:b/>
          <w:sz w:val="28"/>
          <w:szCs w:val="28"/>
        </w:rPr>
        <w:tab/>
      </w:r>
      <w:r>
        <w:rPr>
          <w:b/>
          <w:sz w:val="28"/>
          <w:szCs w:val="28"/>
        </w:rPr>
        <w:tab/>
      </w:r>
      <w:r>
        <w:rPr>
          <w:b/>
          <w:sz w:val="28"/>
          <w:szCs w:val="28"/>
        </w:rPr>
        <w:tab/>
        <w:t xml:space="preserve">4. </w:t>
      </w:r>
      <w:r w:rsidRPr="007E410F">
        <w:rPr>
          <w:b/>
          <w:sz w:val="28"/>
          <w:szCs w:val="28"/>
        </w:rPr>
        <w:t>Цена Договора и порядок оплаты</w:t>
      </w:r>
    </w:p>
    <w:p w:rsidR="001C35E3" w:rsidRPr="00BE49DE" w:rsidRDefault="001C35E3" w:rsidP="001C35E3">
      <w:pPr>
        <w:rPr>
          <w:sz w:val="28"/>
          <w:szCs w:val="28"/>
        </w:rPr>
      </w:pPr>
    </w:p>
    <w:p w:rsidR="001C35E3" w:rsidRPr="007E410F" w:rsidRDefault="001C35E3" w:rsidP="001C35E3">
      <w:pPr>
        <w:tabs>
          <w:tab w:val="num" w:pos="709"/>
        </w:tabs>
        <w:jc w:val="both"/>
        <w:rPr>
          <w:sz w:val="28"/>
          <w:szCs w:val="28"/>
        </w:rPr>
      </w:pPr>
      <w:r>
        <w:rPr>
          <w:sz w:val="28"/>
          <w:szCs w:val="28"/>
        </w:rPr>
        <w:tab/>
        <w:t xml:space="preserve">4.1. </w:t>
      </w:r>
      <w:r w:rsidRPr="007E410F">
        <w:rPr>
          <w:sz w:val="28"/>
          <w:szCs w:val="28"/>
        </w:rPr>
        <w:t xml:space="preserve">Цена Договора составляет </w:t>
      </w:r>
      <w:r w:rsidR="00053CF9">
        <w:rPr>
          <w:b/>
          <w:sz w:val="28"/>
          <w:szCs w:val="28"/>
        </w:rPr>
        <w:t>__________ (_____)</w:t>
      </w:r>
      <w:r w:rsidRPr="007E410F">
        <w:rPr>
          <w:sz w:val="28"/>
          <w:szCs w:val="28"/>
        </w:rPr>
        <w:t xml:space="preserve"> тенге с учетом НДС, включая налоги и другие обязательные платежи в бюджет, предусмотренные законодательством Республики Казахстан и включает в себя все необходимые расходы, связанные с надлежащим выполнением </w:t>
      </w:r>
      <w:r>
        <w:rPr>
          <w:sz w:val="28"/>
          <w:szCs w:val="28"/>
        </w:rPr>
        <w:t xml:space="preserve">Подрядчиком </w:t>
      </w:r>
      <w:r w:rsidRPr="007E410F">
        <w:rPr>
          <w:sz w:val="28"/>
          <w:szCs w:val="28"/>
        </w:rPr>
        <w:t xml:space="preserve">обязательств по Договору. </w:t>
      </w:r>
    </w:p>
    <w:p w:rsidR="001C35E3" w:rsidRDefault="001C35E3" w:rsidP="001C35E3">
      <w:pPr>
        <w:tabs>
          <w:tab w:val="num" w:pos="709"/>
        </w:tabs>
        <w:jc w:val="both"/>
        <w:rPr>
          <w:sz w:val="28"/>
          <w:szCs w:val="28"/>
        </w:rPr>
      </w:pPr>
      <w:r>
        <w:rPr>
          <w:sz w:val="28"/>
          <w:szCs w:val="28"/>
        </w:rPr>
        <w:tab/>
        <w:t xml:space="preserve">4.2. </w:t>
      </w:r>
      <w:r w:rsidRPr="007E410F">
        <w:rPr>
          <w:sz w:val="28"/>
          <w:szCs w:val="28"/>
        </w:rPr>
        <w:t>Цена Договора не подлежит изменению в течение всего срока его действия, кроме случа</w:t>
      </w:r>
      <w:r>
        <w:rPr>
          <w:sz w:val="28"/>
          <w:szCs w:val="28"/>
        </w:rPr>
        <w:t xml:space="preserve">ев, предусмотренных пунктом </w:t>
      </w:r>
      <w:r w:rsidRPr="00A876FB">
        <w:rPr>
          <w:sz w:val="28"/>
          <w:szCs w:val="28"/>
        </w:rPr>
        <w:t>10.1</w:t>
      </w:r>
      <w:r>
        <w:rPr>
          <w:sz w:val="28"/>
          <w:szCs w:val="28"/>
        </w:rPr>
        <w:t>.</w:t>
      </w:r>
      <w:r w:rsidRPr="007E410F">
        <w:rPr>
          <w:sz w:val="28"/>
          <w:szCs w:val="28"/>
        </w:rPr>
        <w:t xml:space="preserve">Договора. </w:t>
      </w:r>
    </w:p>
    <w:p w:rsidR="001C35E3" w:rsidRPr="00DA1A59" w:rsidRDefault="001C35E3" w:rsidP="001C35E3">
      <w:pPr>
        <w:tabs>
          <w:tab w:val="num" w:pos="709"/>
        </w:tabs>
        <w:jc w:val="both"/>
        <w:rPr>
          <w:rFonts w:ascii="Заказчик производит 100% оплату" w:hAnsi="Заказчик производит 100% оплату"/>
          <w:sz w:val="28"/>
          <w:szCs w:val="28"/>
        </w:rPr>
      </w:pPr>
      <w:r>
        <w:rPr>
          <w:sz w:val="28"/>
          <w:szCs w:val="28"/>
        </w:rPr>
        <w:tab/>
      </w:r>
      <w:r w:rsidRPr="00DA1A59">
        <w:rPr>
          <w:sz w:val="28"/>
          <w:szCs w:val="28"/>
        </w:rPr>
        <w:t>4.3. Заказчик производит оплату за выполненные Работы по факту выполнения Подрядчиком всех обязательств, предусмотренных Договором в течение 20 банковских дней со дня подписания Сторонами Акта-приемки выполненных работ (далее-Акт) и предоставления Подрядчиком счета-фактуры, оформленного в соответствии с требованиями законодательства Республики Казахстан</w:t>
      </w:r>
      <w:r w:rsidRPr="00DA1A59">
        <w:rPr>
          <w:rFonts w:ascii="Заказчик производит 100% оплату" w:hAnsi="Заказчик производит 100% оплату"/>
          <w:sz w:val="28"/>
          <w:szCs w:val="28"/>
        </w:rPr>
        <w:t>.</w:t>
      </w:r>
    </w:p>
    <w:p w:rsidR="0060713B" w:rsidRPr="00F05888" w:rsidRDefault="0060713B" w:rsidP="001C35E3">
      <w:pPr>
        <w:tabs>
          <w:tab w:val="num" w:pos="709"/>
        </w:tabs>
        <w:jc w:val="both"/>
        <w:rPr>
          <w:rFonts w:ascii="Заказчик производит 100% оплату" w:hAnsi="Заказчик производит 100% оплату"/>
          <w:sz w:val="28"/>
          <w:szCs w:val="28"/>
          <w:highlight w:val="yellow"/>
          <w:lang w:val="kk-KZ"/>
        </w:rPr>
      </w:pPr>
    </w:p>
    <w:p w:rsidR="001C35E3" w:rsidRPr="007E410F" w:rsidRDefault="001C35E3" w:rsidP="001C35E3">
      <w:pPr>
        <w:ind w:left="2124" w:firstLine="708"/>
        <w:rPr>
          <w:b/>
          <w:color w:val="000000"/>
          <w:sz w:val="28"/>
          <w:szCs w:val="28"/>
        </w:rPr>
      </w:pPr>
      <w:r>
        <w:rPr>
          <w:b/>
          <w:sz w:val="28"/>
          <w:szCs w:val="28"/>
        </w:rPr>
        <w:t xml:space="preserve">5. </w:t>
      </w:r>
      <w:r w:rsidRPr="007E410F">
        <w:rPr>
          <w:b/>
          <w:sz w:val="28"/>
          <w:szCs w:val="28"/>
        </w:rPr>
        <w:t xml:space="preserve">Сроки </w:t>
      </w:r>
      <w:r>
        <w:rPr>
          <w:b/>
          <w:sz w:val="28"/>
          <w:szCs w:val="28"/>
        </w:rPr>
        <w:t>выполнения Работ</w:t>
      </w:r>
    </w:p>
    <w:p w:rsidR="001C35E3" w:rsidRPr="00BE49DE" w:rsidRDefault="001C35E3" w:rsidP="001C35E3">
      <w:pPr>
        <w:rPr>
          <w:color w:val="000000"/>
          <w:sz w:val="28"/>
          <w:szCs w:val="28"/>
        </w:rPr>
      </w:pPr>
    </w:p>
    <w:p w:rsidR="001C35E3" w:rsidRDefault="001C35E3" w:rsidP="001C35E3">
      <w:pPr>
        <w:ind w:firstLine="708"/>
        <w:jc w:val="both"/>
        <w:rPr>
          <w:b/>
          <w:color w:val="000000"/>
          <w:sz w:val="28"/>
          <w:szCs w:val="28"/>
        </w:rPr>
      </w:pPr>
      <w:r>
        <w:rPr>
          <w:sz w:val="28"/>
          <w:szCs w:val="28"/>
        </w:rPr>
        <w:lastRenderedPageBreak/>
        <w:t>5.1. Выполнен</w:t>
      </w:r>
      <w:r w:rsidRPr="007E410F">
        <w:rPr>
          <w:sz w:val="28"/>
          <w:szCs w:val="28"/>
        </w:rPr>
        <w:t xml:space="preserve">ие </w:t>
      </w:r>
      <w:r>
        <w:rPr>
          <w:sz w:val="28"/>
          <w:szCs w:val="28"/>
        </w:rPr>
        <w:t xml:space="preserve">Работ </w:t>
      </w:r>
      <w:r w:rsidRPr="007E410F">
        <w:rPr>
          <w:sz w:val="28"/>
          <w:szCs w:val="28"/>
        </w:rPr>
        <w:t xml:space="preserve">производится </w:t>
      </w:r>
      <w:r w:rsidR="009045EC">
        <w:rPr>
          <w:b/>
          <w:sz w:val="28"/>
          <w:szCs w:val="28"/>
        </w:rPr>
        <w:t xml:space="preserve">в течение </w:t>
      </w:r>
      <w:r w:rsidR="00375B93" w:rsidRPr="00375B93">
        <w:rPr>
          <w:b/>
          <w:sz w:val="28"/>
          <w:szCs w:val="28"/>
        </w:rPr>
        <w:t>60</w:t>
      </w:r>
      <w:r w:rsidRPr="00375B93">
        <w:rPr>
          <w:b/>
          <w:sz w:val="28"/>
          <w:szCs w:val="28"/>
        </w:rPr>
        <w:t xml:space="preserve"> </w:t>
      </w:r>
      <w:r w:rsidR="00375B93" w:rsidRPr="00375B93">
        <w:rPr>
          <w:b/>
          <w:sz w:val="28"/>
          <w:szCs w:val="28"/>
        </w:rPr>
        <w:t>календарных дней</w:t>
      </w:r>
      <w:r w:rsidR="009045EC" w:rsidRPr="009045EC">
        <w:rPr>
          <w:sz w:val="28"/>
          <w:szCs w:val="28"/>
        </w:rPr>
        <w:t xml:space="preserve"> </w:t>
      </w:r>
      <w:r w:rsidR="009045EC" w:rsidRPr="007E410F">
        <w:rPr>
          <w:sz w:val="28"/>
          <w:szCs w:val="28"/>
        </w:rPr>
        <w:t>с момента</w:t>
      </w:r>
      <w:r w:rsidR="009045EC">
        <w:rPr>
          <w:color w:val="000000"/>
          <w:sz w:val="28"/>
          <w:szCs w:val="28"/>
        </w:rPr>
        <w:t xml:space="preserve"> подписания</w:t>
      </w:r>
      <w:r w:rsidR="009045EC" w:rsidRPr="007E410F">
        <w:rPr>
          <w:sz w:val="28"/>
          <w:szCs w:val="28"/>
        </w:rPr>
        <w:t xml:space="preserve"> </w:t>
      </w:r>
      <w:r w:rsidR="009045EC" w:rsidRPr="00375B93">
        <w:rPr>
          <w:sz w:val="28"/>
          <w:szCs w:val="28"/>
        </w:rPr>
        <w:t>Договора</w:t>
      </w:r>
      <w:r w:rsidRPr="00375B93">
        <w:rPr>
          <w:sz w:val="28"/>
          <w:szCs w:val="28"/>
        </w:rPr>
        <w:t>.</w:t>
      </w:r>
      <w:r w:rsidRPr="007E410F">
        <w:rPr>
          <w:sz w:val="28"/>
          <w:szCs w:val="28"/>
        </w:rPr>
        <w:t xml:space="preserve"> </w:t>
      </w:r>
    </w:p>
    <w:p w:rsidR="001C35E3" w:rsidRPr="004F3351" w:rsidRDefault="001C35E3" w:rsidP="001C35E3">
      <w:pPr>
        <w:ind w:firstLine="708"/>
        <w:jc w:val="both"/>
        <w:rPr>
          <w:bCs/>
          <w:color w:val="000000"/>
          <w:sz w:val="28"/>
          <w:szCs w:val="28"/>
        </w:rPr>
      </w:pPr>
      <w:r>
        <w:rPr>
          <w:color w:val="000000"/>
          <w:sz w:val="28"/>
          <w:szCs w:val="28"/>
        </w:rPr>
        <w:t xml:space="preserve">5.2. </w:t>
      </w:r>
      <w:r w:rsidRPr="004F3351">
        <w:rPr>
          <w:color w:val="000000"/>
          <w:sz w:val="28"/>
          <w:szCs w:val="28"/>
        </w:rPr>
        <w:t xml:space="preserve">Подрядчик должен выполнить </w:t>
      </w:r>
      <w:r w:rsidRPr="004F3351">
        <w:rPr>
          <w:sz w:val="28"/>
          <w:szCs w:val="28"/>
        </w:rPr>
        <w:t xml:space="preserve">Работы </w:t>
      </w:r>
      <w:r w:rsidRPr="004F3351">
        <w:rPr>
          <w:bCs/>
          <w:color w:val="000000"/>
          <w:sz w:val="28"/>
          <w:szCs w:val="28"/>
        </w:rPr>
        <w:t xml:space="preserve">в полном объеме согласно </w:t>
      </w:r>
      <w:r w:rsidR="0060713B" w:rsidRPr="004F3351">
        <w:rPr>
          <w:bCs/>
          <w:color w:val="000000"/>
          <w:sz w:val="28"/>
          <w:szCs w:val="28"/>
        </w:rPr>
        <w:t>Техническому з</w:t>
      </w:r>
      <w:r w:rsidRPr="004F3351">
        <w:rPr>
          <w:bCs/>
          <w:color w:val="000000"/>
          <w:sz w:val="28"/>
          <w:szCs w:val="28"/>
        </w:rPr>
        <w:t xml:space="preserve">аданию (Приложение №1) и </w:t>
      </w:r>
      <w:r w:rsidR="004F3351" w:rsidRPr="004F3351">
        <w:rPr>
          <w:bCs/>
          <w:color w:val="000000"/>
          <w:sz w:val="28"/>
          <w:szCs w:val="28"/>
        </w:rPr>
        <w:t>в обязательном порядке предоставить Календарн</w:t>
      </w:r>
      <w:r w:rsidR="004F3351">
        <w:rPr>
          <w:bCs/>
          <w:color w:val="000000"/>
          <w:sz w:val="28"/>
          <w:szCs w:val="28"/>
        </w:rPr>
        <w:t>ый</w:t>
      </w:r>
      <w:r w:rsidR="004F3351" w:rsidRPr="004F3351">
        <w:rPr>
          <w:bCs/>
          <w:color w:val="000000"/>
          <w:sz w:val="28"/>
          <w:szCs w:val="28"/>
        </w:rPr>
        <w:t xml:space="preserve"> план (</w:t>
      </w:r>
      <w:r w:rsidR="00F353F9">
        <w:rPr>
          <w:bCs/>
          <w:color w:val="000000"/>
          <w:sz w:val="28"/>
          <w:szCs w:val="28"/>
        </w:rPr>
        <w:t xml:space="preserve">по форме </w:t>
      </w:r>
      <w:r w:rsidR="004F3351">
        <w:rPr>
          <w:bCs/>
          <w:color w:val="000000"/>
          <w:sz w:val="28"/>
          <w:szCs w:val="28"/>
        </w:rPr>
        <w:t xml:space="preserve">согласно </w:t>
      </w:r>
      <w:r w:rsidR="004F3351" w:rsidRPr="004F3351">
        <w:rPr>
          <w:bCs/>
          <w:color w:val="000000"/>
          <w:sz w:val="28"/>
          <w:szCs w:val="28"/>
        </w:rPr>
        <w:t>Приложени</w:t>
      </w:r>
      <w:r w:rsidR="004F3351">
        <w:rPr>
          <w:bCs/>
          <w:color w:val="000000"/>
          <w:sz w:val="28"/>
          <w:szCs w:val="28"/>
        </w:rPr>
        <w:t>я</w:t>
      </w:r>
      <w:r w:rsidR="004F3351" w:rsidRPr="004F3351">
        <w:rPr>
          <w:bCs/>
          <w:color w:val="000000"/>
          <w:sz w:val="28"/>
          <w:szCs w:val="28"/>
        </w:rPr>
        <w:t xml:space="preserve"> № 6</w:t>
      </w:r>
      <w:r w:rsidR="004F3351">
        <w:rPr>
          <w:bCs/>
          <w:color w:val="000000"/>
          <w:sz w:val="28"/>
          <w:szCs w:val="28"/>
        </w:rPr>
        <w:t>) до начала Р</w:t>
      </w:r>
      <w:r w:rsidR="004F3351" w:rsidRPr="004F3351">
        <w:rPr>
          <w:bCs/>
          <w:color w:val="000000"/>
          <w:sz w:val="28"/>
          <w:szCs w:val="28"/>
        </w:rPr>
        <w:t>абот на утверждение Заказчику</w:t>
      </w:r>
      <w:r w:rsidR="004F3351">
        <w:rPr>
          <w:bCs/>
          <w:color w:val="000000"/>
          <w:sz w:val="28"/>
          <w:szCs w:val="28"/>
        </w:rPr>
        <w:t>.</w:t>
      </w:r>
    </w:p>
    <w:p w:rsidR="001C35E3" w:rsidRPr="00D37FE3" w:rsidRDefault="001C35E3" w:rsidP="001C35E3">
      <w:pPr>
        <w:ind w:firstLine="708"/>
        <w:jc w:val="both"/>
        <w:rPr>
          <w:b/>
          <w:color w:val="000000"/>
          <w:sz w:val="28"/>
          <w:szCs w:val="28"/>
        </w:rPr>
      </w:pPr>
      <w:r w:rsidRPr="00D37FE3">
        <w:rPr>
          <w:color w:val="000000"/>
          <w:sz w:val="28"/>
          <w:szCs w:val="28"/>
        </w:rPr>
        <w:t>5.3.</w:t>
      </w:r>
      <w:r>
        <w:rPr>
          <w:color w:val="000000"/>
          <w:sz w:val="28"/>
          <w:szCs w:val="28"/>
        </w:rPr>
        <w:t xml:space="preserve"> </w:t>
      </w:r>
      <w:r>
        <w:rPr>
          <w:sz w:val="28"/>
          <w:szCs w:val="28"/>
        </w:rPr>
        <w:t>Прием выполне</w:t>
      </w:r>
      <w:r w:rsidRPr="007E410F">
        <w:rPr>
          <w:sz w:val="28"/>
          <w:szCs w:val="28"/>
        </w:rPr>
        <w:t xml:space="preserve">нных </w:t>
      </w:r>
      <w:r>
        <w:rPr>
          <w:sz w:val="28"/>
          <w:szCs w:val="28"/>
        </w:rPr>
        <w:t>Работ о</w:t>
      </w:r>
      <w:r w:rsidRPr="007E410F">
        <w:rPr>
          <w:sz w:val="28"/>
          <w:szCs w:val="28"/>
        </w:rPr>
        <w:t>существляется путем подписания Сторонами или их уполномоченными представителями Акта.</w:t>
      </w:r>
    </w:p>
    <w:p w:rsidR="001C35E3" w:rsidRDefault="001C35E3" w:rsidP="001C35E3">
      <w:pPr>
        <w:tabs>
          <w:tab w:val="num" w:pos="1152"/>
        </w:tabs>
        <w:jc w:val="both"/>
        <w:rPr>
          <w:sz w:val="28"/>
          <w:szCs w:val="28"/>
        </w:rPr>
      </w:pPr>
    </w:p>
    <w:p w:rsidR="001C35E3" w:rsidRPr="007E410F" w:rsidRDefault="001C35E3" w:rsidP="001C35E3">
      <w:pPr>
        <w:ind w:left="2160"/>
        <w:rPr>
          <w:b/>
          <w:sz w:val="28"/>
          <w:szCs w:val="28"/>
        </w:rPr>
      </w:pPr>
      <w:r>
        <w:rPr>
          <w:b/>
          <w:sz w:val="28"/>
          <w:szCs w:val="28"/>
        </w:rPr>
        <w:t xml:space="preserve">6. </w:t>
      </w:r>
      <w:r w:rsidRPr="007E410F">
        <w:rPr>
          <w:b/>
          <w:sz w:val="28"/>
          <w:szCs w:val="28"/>
        </w:rPr>
        <w:t xml:space="preserve">Качество </w:t>
      </w:r>
      <w:r>
        <w:rPr>
          <w:b/>
          <w:sz w:val="28"/>
          <w:szCs w:val="28"/>
        </w:rPr>
        <w:t>Работ</w:t>
      </w:r>
      <w:r w:rsidRPr="007E410F">
        <w:rPr>
          <w:b/>
          <w:sz w:val="28"/>
          <w:szCs w:val="28"/>
        </w:rPr>
        <w:t xml:space="preserve">. Гарантия качества </w:t>
      </w:r>
      <w:r>
        <w:rPr>
          <w:b/>
          <w:sz w:val="28"/>
          <w:szCs w:val="28"/>
        </w:rPr>
        <w:t>Работ</w:t>
      </w:r>
    </w:p>
    <w:p w:rsidR="001C35E3" w:rsidRPr="00DA1A59" w:rsidRDefault="001C35E3" w:rsidP="001C35E3">
      <w:pPr>
        <w:ind w:firstLine="708"/>
        <w:jc w:val="both"/>
        <w:rPr>
          <w:b/>
          <w:sz w:val="28"/>
          <w:szCs w:val="28"/>
        </w:rPr>
      </w:pPr>
      <w:r>
        <w:rPr>
          <w:sz w:val="28"/>
          <w:szCs w:val="28"/>
        </w:rPr>
        <w:t xml:space="preserve">6.1. </w:t>
      </w:r>
      <w:r w:rsidRPr="007E410F">
        <w:rPr>
          <w:sz w:val="28"/>
          <w:szCs w:val="28"/>
        </w:rPr>
        <w:t xml:space="preserve">Качество </w:t>
      </w:r>
      <w:r>
        <w:rPr>
          <w:sz w:val="28"/>
          <w:szCs w:val="28"/>
        </w:rPr>
        <w:t>Работ, выполне</w:t>
      </w:r>
      <w:r w:rsidRPr="007E410F">
        <w:rPr>
          <w:sz w:val="28"/>
          <w:szCs w:val="28"/>
        </w:rPr>
        <w:t xml:space="preserve">нных в рамках Договора, должно соответствовать или быть выше </w:t>
      </w:r>
      <w:r w:rsidRPr="007E410F">
        <w:rPr>
          <w:bCs/>
          <w:color w:val="000000"/>
          <w:sz w:val="28"/>
          <w:szCs w:val="28"/>
        </w:rPr>
        <w:t>технических и качественных характеристик</w:t>
      </w:r>
      <w:r w:rsidRPr="007E410F">
        <w:rPr>
          <w:sz w:val="28"/>
          <w:szCs w:val="28"/>
        </w:rPr>
        <w:t xml:space="preserve">, указанных </w:t>
      </w:r>
      <w:r w:rsidR="0060713B">
        <w:rPr>
          <w:sz w:val="28"/>
          <w:szCs w:val="28"/>
        </w:rPr>
        <w:t xml:space="preserve">в </w:t>
      </w:r>
      <w:r w:rsidR="0060713B" w:rsidRPr="00DA1A59">
        <w:rPr>
          <w:bCs/>
          <w:color w:val="000000"/>
          <w:sz w:val="28"/>
          <w:szCs w:val="28"/>
        </w:rPr>
        <w:t>Техническом задании (Приложение №1).</w:t>
      </w:r>
    </w:p>
    <w:p w:rsidR="001C35E3" w:rsidRDefault="001C35E3" w:rsidP="001C35E3">
      <w:pPr>
        <w:ind w:firstLine="708"/>
        <w:jc w:val="both"/>
        <w:rPr>
          <w:b/>
          <w:sz w:val="28"/>
          <w:szCs w:val="28"/>
        </w:rPr>
      </w:pPr>
      <w:r w:rsidRPr="00DA1A59">
        <w:rPr>
          <w:sz w:val="28"/>
          <w:szCs w:val="28"/>
        </w:rPr>
        <w:t xml:space="preserve">6.2. Если Работы не отвечают </w:t>
      </w:r>
      <w:r w:rsidR="0060713B" w:rsidRPr="00DA1A59">
        <w:rPr>
          <w:bCs/>
          <w:color w:val="000000"/>
          <w:sz w:val="28"/>
          <w:szCs w:val="28"/>
        </w:rPr>
        <w:t>Техническому заданию (Приложение №1)</w:t>
      </w:r>
      <w:r w:rsidRPr="00DA1A59">
        <w:rPr>
          <w:sz w:val="28"/>
          <w:szCs w:val="28"/>
        </w:rPr>
        <w:t>,</w:t>
      </w:r>
      <w:r w:rsidRPr="00A876FB">
        <w:rPr>
          <w:sz w:val="28"/>
          <w:szCs w:val="28"/>
        </w:rPr>
        <w:t xml:space="preserve"> Заказчик может отказаться от них.</w:t>
      </w:r>
    </w:p>
    <w:p w:rsidR="001C35E3" w:rsidRDefault="001C35E3" w:rsidP="001C35E3">
      <w:pPr>
        <w:ind w:firstLine="708"/>
        <w:jc w:val="both"/>
        <w:rPr>
          <w:b/>
          <w:sz w:val="28"/>
          <w:szCs w:val="28"/>
        </w:rPr>
      </w:pPr>
      <w:r>
        <w:rPr>
          <w:sz w:val="28"/>
          <w:szCs w:val="28"/>
        </w:rPr>
        <w:t xml:space="preserve">6.3. </w:t>
      </w:r>
      <w:r w:rsidRPr="00A876FB">
        <w:rPr>
          <w:sz w:val="28"/>
          <w:szCs w:val="28"/>
        </w:rPr>
        <w:t xml:space="preserve">Гарантия качества Работ действительна в </w:t>
      </w:r>
      <w:r>
        <w:rPr>
          <w:sz w:val="28"/>
          <w:szCs w:val="28"/>
        </w:rPr>
        <w:t>течение 3 лет с даты подписания Сторонами Акта.</w:t>
      </w:r>
    </w:p>
    <w:p w:rsidR="001C35E3" w:rsidRDefault="001C35E3" w:rsidP="001C35E3">
      <w:pPr>
        <w:tabs>
          <w:tab w:val="num" w:pos="1152"/>
          <w:tab w:val="num" w:pos="6528"/>
        </w:tabs>
        <w:jc w:val="both"/>
        <w:rPr>
          <w:b/>
          <w:sz w:val="28"/>
          <w:szCs w:val="28"/>
        </w:rPr>
      </w:pPr>
      <w:r>
        <w:rPr>
          <w:sz w:val="28"/>
          <w:szCs w:val="28"/>
        </w:rPr>
        <w:t xml:space="preserve">         6.4. </w:t>
      </w:r>
      <w:r w:rsidRPr="00A876FB">
        <w:rPr>
          <w:sz w:val="28"/>
          <w:szCs w:val="28"/>
        </w:rPr>
        <w:t xml:space="preserve">Заказчик обязан оперативно уведомить </w:t>
      </w:r>
      <w:r>
        <w:rPr>
          <w:sz w:val="28"/>
          <w:szCs w:val="28"/>
        </w:rPr>
        <w:t xml:space="preserve">Подрядчика </w:t>
      </w:r>
      <w:r w:rsidRPr="00A876FB">
        <w:rPr>
          <w:sz w:val="28"/>
          <w:szCs w:val="28"/>
        </w:rPr>
        <w:t>обо всех претензиях, связанных с данной гарантией.</w:t>
      </w:r>
      <w:r w:rsidRPr="00A876FB">
        <w:rPr>
          <w:i/>
          <w:sz w:val="28"/>
          <w:szCs w:val="28"/>
        </w:rPr>
        <w:t xml:space="preserve"> </w:t>
      </w:r>
      <w:r w:rsidRPr="00A876FB">
        <w:rPr>
          <w:sz w:val="28"/>
          <w:szCs w:val="28"/>
        </w:rPr>
        <w:t>После получения подобного уведомления Подрядчик должен в течени</w:t>
      </w:r>
      <w:r w:rsidR="009045EC">
        <w:rPr>
          <w:sz w:val="28"/>
          <w:szCs w:val="28"/>
        </w:rPr>
        <w:t>е</w:t>
      </w:r>
      <w:r w:rsidRPr="00A876FB">
        <w:rPr>
          <w:sz w:val="28"/>
          <w:szCs w:val="28"/>
        </w:rPr>
        <w:t xml:space="preserve"> 5 календарных дней принять меры по исправлению или </w:t>
      </w:r>
      <w:r>
        <w:rPr>
          <w:sz w:val="28"/>
          <w:szCs w:val="28"/>
        </w:rPr>
        <w:t xml:space="preserve">доработке выполненных </w:t>
      </w:r>
      <w:r w:rsidRPr="00A876FB">
        <w:rPr>
          <w:sz w:val="28"/>
          <w:szCs w:val="28"/>
        </w:rPr>
        <w:t>Работ без каких-либо расходов со стороны Заказчика.</w:t>
      </w:r>
    </w:p>
    <w:p w:rsidR="001C35E3" w:rsidRPr="00D37FE3" w:rsidRDefault="001C35E3" w:rsidP="001C35E3">
      <w:pPr>
        <w:tabs>
          <w:tab w:val="num" w:pos="1152"/>
          <w:tab w:val="num" w:pos="6528"/>
        </w:tabs>
        <w:jc w:val="both"/>
        <w:rPr>
          <w:b/>
          <w:sz w:val="28"/>
          <w:szCs w:val="28"/>
        </w:rPr>
      </w:pPr>
      <w:r>
        <w:rPr>
          <w:b/>
          <w:sz w:val="28"/>
          <w:szCs w:val="28"/>
        </w:rPr>
        <w:t xml:space="preserve">          </w:t>
      </w:r>
      <w:r>
        <w:rPr>
          <w:sz w:val="28"/>
          <w:szCs w:val="28"/>
        </w:rPr>
        <w:t xml:space="preserve">6.5. </w:t>
      </w:r>
      <w:r w:rsidRPr="007E410F">
        <w:rPr>
          <w:sz w:val="28"/>
          <w:szCs w:val="28"/>
        </w:rPr>
        <w:t xml:space="preserve">Если </w:t>
      </w:r>
      <w:r>
        <w:rPr>
          <w:sz w:val="28"/>
          <w:szCs w:val="28"/>
        </w:rPr>
        <w:t>Подрядчик</w:t>
      </w:r>
      <w:r w:rsidRPr="007E410F">
        <w:rPr>
          <w:sz w:val="28"/>
          <w:szCs w:val="28"/>
        </w:rPr>
        <w:t xml:space="preserve">, получив уведомление, не исправит дефект(ы) в сроки, требуемые Заказчиком, Заказчик может применить необходимые санкции и меры по исправлению дефектов за счет </w:t>
      </w:r>
      <w:r>
        <w:rPr>
          <w:sz w:val="28"/>
          <w:szCs w:val="28"/>
        </w:rPr>
        <w:t xml:space="preserve">Подрядчика </w:t>
      </w:r>
      <w:r w:rsidRPr="007E410F">
        <w:rPr>
          <w:sz w:val="28"/>
          <w:szCs w:val="28"/>
        </w:rPr>
        <w:t xml:space="preserve">и без какого-либо ущерба другим правам, которыми Заказчик может обладать по Договору в отношении </w:t>
      </w:r>
      <w:r>
        <w:rPr>
          <w:sz w:val="28"/>
          <w:szCs w:val="28"/>
        </w:rPr>
        <w:t>Подрядчика</w:t>
      </w:r>
      <w:r w:rsidRPr="007E410F">
        <w:rPr>
          <w:sz w:val="28"/>
          <w:szCs w:val="28"/>
        </w:rPr>
        <w:t>.</w:t>
      </w:r>
    </w:p>
    <w:p w:rsidR="001C35E3" w:rsidRPr="00BE49DE" w:rsidRDefault="001C35E3" w:rsidP="001C35E3">
      <w:pPr>
        <w:tabs>
          <w:tab w:val="num" w:pos="1152"/>
          <w:tab w:val="num" w:pos="6528"/>
        </w:tabs>
        <w:jc w:val="thaiDistribute"/>
        <w:rPr>
          <w:sz w:val="28"/>
          <w:szCs w:val="28"/>
        </w:rPr>
      </w:pPr>
      <w:r>
        <w:rPr>
          <w:sz w:val="28"/>
          <w:szCs w:val="28"/>
        </w:rPr>
        <w:t xml:space="preserve">         6.6. </w:t>
      </w:r>
      <w:r w:rsidRPr="007E410F">
        <w:rPr>
          <w:sz w:val="28"/>
          <w:szCs w:val="28"/>
        </w:rPr>
        <w:t>Ни одно условие, закрепленное в настоящем разделе Договора,</w:t>
      </w:r>
      <w:r w:rsidRPr="007E410F">
        <w:rPr>
          <w:b/>
          <w:sz w:val="28"/>
          <w:szCs w:val="28"/>
        </w:rPr>
        <w:t xml:space="preserve"> </w:t>
      </w:r>
      <w:r w:rsidRPr="007E410F">
        <w:rPr>
          <w:sz w:val="28"/>
          <w:szCs w:val="28"/>
        </w:rPr>
        <w:t xml:space="preserve">не освобождает </w:t>
      </w:r>
      <w:r>
        <w:rPr>
          <w:sz w:val="28"/>
          <w:szCs w:val="28"/>
        </w:rPr>
        <w:t>Подрядчика</w:t>
      </w:r>
      <w:r w:rsidRPr="007E410F">
        <w:rPr>
          <w:sz w:val="28"/>
          <w:szCs w:val="28"/>
        </w:rPr>
        <w:t xml:space="preserve"> от гарантий или других обязательств по Договору.</w:t>
      </w:r>
    </w:p>
    <w:p w:rsidR="001C35E3" w:rsidRDefault="001C35E3" w:rsidP="001C35E3">
      <w:pPr>
        <w:jc w:val="thaiDistribute"/>
        <w:rPr>
          <w:i/>
          <w:sz w:val="28"/>
          <w:szCs w:val="28"/>
          <w:lang w:val="kk-KZ"/>
        </w:rPr>
      </w:pPr>
    </w:p>
    <w:p w:rsidR="001C35E3" w:rsidRPr="007E410F" w:rsidRDefault="001C35E3" w:rsidP="001C35E3">
      <w:pPr>
        <w:ind w:left="1416" w:firstLine="708"/>
        <w:rPr>
          <w:b/>
          <w:sz w:val="28"/>
          <w:szCs w:val="28"/>
        </w:rPr>
      </w:pPr>
      <w:r>
        <w:rPr>
          <w:b/>
          <w:sz w:val="28"/>
          <w:szCs w:val="28"/>
        </w:rPr>
        <w:t>7.</w:t>
      </w:r>
      <w:r w:rsidRPr="007E410F">
        <w:rPr>
          <w:b/>
          <w:sz w:val="28"/>
          <w:szCs w:val="28"/>
        </w:rPr>
        <w:t>Обеспечение исполнения Договора</w:t>
      </w:r>
    </w:p>
    <w:p w:rsidR="001C35E3" w:rsidRPr="00BE49DE" w:rsidRDefault="001C35E3" w:rsidP="001C35E3">
      <w:pPr>
        <w:rPr>
          <w:sz w:val="28"/>
          <w:szCs w:val="28"/>
        </w:rPr>
      </w:pPr>
      <w:r>
        <w:rPr>
          <w:sz w:val="28"/>
          <w:szCs w:val="28"/>
        </w:rPr>
        <w:tab/>
      </w:r>
    </w:p>
    <w:p w:rsidR="001C35E3" w:rsidRPr="007E410F" w:rsidRDefault="001C35E3" w:rsidP="001C35E3">
      <w:pPr>
        <w:tabs>
          <w:tab w:val="num" w:pos="6528"/>
        </w:tabs>
        <w:jc w:val="both"/>
        <w:rPr>
          <w:color w:val="000000"/>
          <w:sz w:val="28"/>
          <w:szCs w:val="28"/>
        </w:rPr>
      </w:pPr>
      <w:r>
        <w:rPr>
          <w:color w:val="000000"/>
          <w:sz w:val="28"/>
          <w:szCs w:val="28"/>
        </w:rPr>
        <w:t xml:space="preserve">          7.1. </w:t>
      </w:r>
      <w:r w:rsidRPr="007E410F">
        <w:rPr>
          <w:color w:val="000000"/>
          <w:sz w:val="28"/>
          <w:szCs w:val="28"/>
        </w:rPr>
        <w:t xml:space="preserve">В качестве гарантии своевременного, полного и надлежащего исполнения своих обязательств по Договору </w:t>
      </w:r>
      <w:r>
        <w:rPr>
          <w:color w:val="000000"/>
          <w:sz w:val="28"/>
          <w:szCs w:val="28"/>
        </w:rPr>
        <w:t>Подрядчик</w:t>
      </w:r>
      <w:r w:rsidRPr="007E410F">
        <w:rPr>
          <w:color w:val="000000"/>
          <w:sz w:val="28"/>
          <w:szCs w:val="28"/>
        </w:rPr>
        <w:t xml:space="preserve"> обязан в течение </w:t>
      </w:r>
      <w:r w:rsidR="00FD7EA9">
        <w:rPr>
          <w:color w:val="000000"/>
          <w:sz w:val="28"/>
          <w:szCs w:val="28"/>
        </w:rPr>
        <w:t>20 (двадцати)</w:t>
      </w:r>
      <w:r w:rsidRPr="007E410F">
        <w:rPr>
          <w:color w:val="000000"/>
          <w:sz w:val="28"/>
          <w:szCs w:val="28"/>
        </w:rPr>
        <w:t xml:space="preserve"> рабочих дней со дня заключения Договора внести обеспечение исполнения Договора, в размере 3 (трех) процентов от Цены Договора. </w:t>
      </w:r>
      <w:r>
        <w:rPr>
          <w:color w:val="000000"/>
          <w:sz w:val="28"/>
          <w:szCs w:val="28"/>
        </w:rPr>
        <w:t>Подрядчик</w:t>
      </w:r>
      <w:r w:rsidRPr="007E410F">
        <w:rPr>
          <w:color w:val="000000"/>
          <w:sz w:val="28"/>
          <w:szCs w:val="28"/>
        </w:rPr>
        <w:t xml:space="preserve"> вправе выбрать один из следующих видов обеспечения исполнения Договора:</w:t>
      </w:r>
    </w:p>
    <w:p w:rsidR="001E0BE5" w:rsidRPr="00CC1005" w:rsidRDefault="001C35E3" w:rsidP="001E0BE5">
      <w:pPr>
        <w:jc w:val="both"/>
        <w:rPr>
          <w:color w:val="000000"/>
          <w:sz w:val="28"/>
          <w:szCs w:val="28"/>
        </w:rPr>
      </w:pPr>
      <w:r w:rsidRPr="007E410F">
        <w:rPr>
          <w:color w:val="000000"/>
          <w:sz w:val="28"/>
          <w:szCs w:val="28"/>
        </w:rPr>
        <w:t xml:space="preserve">1) гарантийный денежный взнос, который вносится на банковский счет Заказчика: </w:t>
      </w:r>
      <w:r w:rsidR="001E0BE5" w:rsidRPr="00CC1005">
        <w:rPr>
          <w:sz w:val="28"/>
          <w:szCs w:val="28"/>
        </w:rPr>
        <w:t>ТОО «ҚазТрансГаз Өнiмдерi», ИИК KZ44826А1KZТD2012377, БИК ALMNKZKA, АО «АТФ Банк» г. Алматы (ЕВРО -  р/сч (IBAN) KZ456010131000157440 EUR в АО «Народный Банк Казахстана» г. Алматы, БИК HSBKKZKX, ДОЛЛАРЫ США - р/сч (IBAN) KZ826010131000130972 USD, АОФ АО «Народный банк Казахстана» г. Алматы, БИК HSBKKZKX);</w:t>
      </w:r>
    </w:p>
    <w:p w:rsidR="001C35E3" w:rsidRPr="007E410F" w:rsidRDefault="001C35E3" w:rsidP="001C35E3">
      <w:pPr>
        <w:ind w:firstLine="708"/>
        <w:jc w:val="both"/>
        <w:rPr>
          <w:color w:val="000000"/>
          <w:sz w:val="28"/>
          <w:szCs w:val="28"/>
        </w:rPr>
      </w:pPr>
      <w:r w:rsidRPr="007E410F">
        <w:rPr>
          <w:color w:val="000000"/>
          <w:sz w:val="28"/>
          <w:szCs w:val="28"/>
        </w:rPr>
        <w:t xml:space="preserve">2) банковская гарантия по форме </w:t>
      </w:r>
      <w:r w:rsidRPr="007E410F">
        <w:rPr>
          <w:sz w:val="28"/>
          <w:szCs w:val="28"/>
        </w:rPr>
        <w:t xml:space="preserve">установленной </w:t>
      </w:r>
      <w:r w:rsidR="00DA1A59">
        <w:rPr>
          <w:sz w:val="28"/>
          <w:szCs w:val="28"/>
        </w:rPr>
        <w:t>П</w:t>
      </w:r>
      <w:r>
        <w:rPr>
          <w:sz w:val="28"/>
          <w:szCs w:val="28"/>
        </w:rPr>
        <w:t>риложением №3 к Договору</w:t>
      </w:r>
      <w:r w:rsidRPr="007E410F">
        <w:rPr>
          <w:color w:val="000000"/>
          <w:sz w:val="28"/>
          <w:szCs w:val="28"/>
        </w:rPr>
        <w:t xml:space="preserve">. </w:t>
      </w:r>
    </w:p>
    <w:p w:rsidR="001C35E3" w:rsidRDefault="001C35E3" w:rsidP="001C35E3">
      <w:pPr>
        <w:tabs>
          <w:tab w:val="num" w:pos="1152"/>
          <w:tab w:val="num" w:pos="6528"/>
        </w:tabs>
        <w:jc w:val="both"/>
        <w:rPr>
          <w:color w:val="000000"/>
          <w:sz w:val="28"/>
          <w:szCs w:val="28"/>
        </w:rPr>
      </w:pPr>
      <w:r>
        <w:rPr>
          <w:color w:val="000000"/>
          <w:sz w:val="28"/>
          <w:szCs w:val="28"/>
        </w:rPr>
        <w:lastRenderedPageBreak/>
        <w:t xml:space="preserve">          7.2. </w:t>
      </w:r>
      <w:r w:rsidRPr="007E410F">
        <w:rPr>
          <w:color w:val="000000"/>
          <w:sz w:val="28"/>
          <w:szCs w:val="28"/>
        </w:rPr>
        <w:t xml:space="preserve">Не допускается совершение </w:t>
      </w:r>
      <w:r>
        <w:rPr>
          <w:color w:val="000000"/>
          <w:sz w:val="28"/>
          <w:szCs w:val="28"/>
        </w:rPr>
        <w:t>Подрядчиком</w:t>
      </w:r>
      <w:r w:rsidRPr="007E410F">
        <w:rPr>
          <w:color w:val="000000"/>
          <w:sz w:val="28"/>
          <w:szCs w:val="28"/>
        </w:rPr>
        <w:t xml:space="preserve"> действий, приводящих к возникновению у третьих лиц права требования в целом либо в части на внесенный гарантийный денежный взнос до полного исполнения обязательств по Договору.</w:t>
      </w:r>
    </w:p>
    <w:p w:rsidR="001C35E3" w:rsidRPr="007A5F9F" w:rsidRDefault="001C35E3" w:rsidP="001C35E3">
      <w:pPr>
        <w:tabs>
          <w:tab w:val="num" w:pos="1152"/>
          <w:tab w:val="num" w:pos="6528"/>
        </w:tabs>
        <w:jc w:val="both"/>
        <w:rPr>
          <w:color w:val="000000"/>
          <w:sz w:val="28"/>
          <w:szCs w:val="28"/>
        </w:rPr>
      </w:pPr>
      <w:r>
        <w:rPr>
          <w:color w:val="000000"/>
          <w:sz w:val="28"/>
          <w:szCs w:val="28"/>
        </w:rPr>
        <w:t xml:space="preserve">          7.3. </w:t>
      </w:r>
      <w:r w:rsidRPr="007A5F9F">
        <w:rPr>
          <w:color w:val="000000"/>
          <w:sz w:val="28"/>
          <w:szCs w:val="28"/>
        </w:rPr>
        <w:t>Заказчик возвращает внесенное Подрядчиком обеспечение исполнения Договора в течение десяти рабочих дней с момента полного и надлежащего исполнения им своих обязательств по Договору.</w:t>
      </w:r>
    </w:p>
    <w:p w:rsidR="001C35E3" w:rsidRDefault="001C35E3" w:rsidP="001C35E3">
      <w:pPr>
        <w:tabs>
          <w:tab w:val="num" w:pos="1152"/>
          <w:tab w:val="num" w:pos="6528"/>
        </w:tabs>
        <w:jc w:val="both"/>
        <w:rPr>
          <w:sz w:val="28"/>
          <w:szCs w:val="28"/>
        </w:rPr>
      </w:pPr>
      <w:r>
        <w:rPr>
          <w:sz w:val="28"/>
          <w:szCs w:val="28"/>
        </w:rPr>
        <w:t xml:space="preserve">          7.4. </w:t>
      </w:r>
      <w:r w:rsidRPr="007E410F">
        <w:rPr>
          <w:sz w:val="28"/>
          <w:szCs w:val="28"/>
        </w:rPr>
        <w:t>Срок действия банковской гарантии должен быть больше срока действия Договора на 30 (тридцать) календарных дней.</w:t>
      </w:r>
    </w:p>
    <w:p w:rsidR="001C35E3" w:rsidRPr="0008600F" w:rsidRDefault="001C35E3" w:rsidP="001C35E3">
      <w:pPr>
        <w:tabs>
          <w:tab w:val="num" w:pos="1152"/>
          <w:tab w:val="num" w:pos="6528"/>
        </w:tabs>
        <w:jc w:val="both"/>
        <w:rPr>
          <w:sz w:val="28"/>
          <w:szCs w:val="28"/>
        </w:rPr>
      </w:pPr>
      <w:r>
        <w:rPr>
          <w:color w:val="000000"/>
          <w:sz w:val="28"/>
          <w:szCs w:val="28"/>
        </w:rPr>
        <w:t xml:space="preserve">         7.5. </w:t>
      </w:r>
      <w:r w:rsidRPr="00DB3DEA">
        <w:rPr>
          <w:color w:val="000000"/>
          <w:sz w:val="28"/>
          <w:szCs w:val="28"/>
        </w:rPr>
        <w:t xml:space="preserve">Заказчик вправе удержать из суммы внесенного обеспечения исполнения договора о закупках сумму </w:t>
      </w:r>
      <w:r>
        <w:rPr>
          <w:color w:val="000000"/>
          <w:sz w:val="28"/>
          <w:szCs w:val="28"/>
        </w:rPr>
        <w:t>неустойки/</w:t>
      </w:r>
      <w:r w:rsidRPr="00DB3DEA">
        <w:rPr>
          <w:color w:val="000000"/>
          <w:sz w:val="28"/>
          <w:szCs w:val="28"/>
        </w:rPr>
        <w:t xml:space="preserve">штрафа, начисленную </w:t>
      </w:r>
      <w:r>
        <w:rPr>
          <w:color w:val="000000"/>
          <w:sz w:val="28"/>
          <w:szCs w:val="28"/>
        </w:rPr>
        <w:t>Подрядчику</w:t>
      </w:r>
      <w:r w:rsidRPr="00DB3DEA">
        <w:rPr>
          <w:color w:val="000000"/>
          <w:sz w:val="28"/>
          <w:szCs w:val="28"/>
        </w:rPr>
        <w:t xml:space="preserve"> за нарушение исполнения им договорных обязательств и возникших в связи с этим убытков. Оставшаяся сумма обеспечения исполнения договора возвращается </w:t>
      </w:r>
      <w:r>
        <w:rPr>
          <w:color w:val="000000"/>
          <w:sz w:val="28"/>
          <w:szCs w:val="28"/>
        </w:rPr>
        <w:t>Подрядчику</w:t>
      </w:r>
      <w:r w:rsidRPr="00DB3DEA">
        <w:rPr>
          <w:color w:val="000000"/>
          <w:sz w:val="28"/>
          <w:szCs w:val="28"/>
        </w:rPr>
        <w:t xml:space="preserve"> в течение 10 (десяти) рабочих дней с даты полного и надлежащего исполнения им своих обязательств по </w:t>
      </w:r>
      <w:r>
        <w:rPr>
          <w:color w:val="000000"/>
          <w:sz w:val="28"/>
          <w:szCs w:val="28"/>
        </w:rPr>
        <w:t>Д</w:t>
      </w:r>
      <w:r w:rsidRPr="00DB3DEA">
        <w:rPr>
          <w:color w:val="000000"/>
          <w:sz w:val="28"/>
          <w:szCs w:val="28"/>
        </w:rPr>
        <w:t xml:space="preserve">оговору, а также устранения им допущенных и возможных к устранению нарушений условий </w:t>
      </w:r>
      <w:r>
        <w:rPr>
          <w:color w:val="000000"/>
          <w:sz w:val="28"/>
          <w:szCs w:val="28"/>
        </w:rPr>
        <w:t>Д</w:t>
      </w:r>
      <w:r w:rsidRPr="00DB3DEA">
        <w:rPr>
          <w:color w:val="000000"/>
          <w:sz w:val="28"/>
          <w:szCs w:val="28"/>
        </w:rPr>
        <w:t>оговора (в случае допущения таких нарушений) без внесения его в Перечень ненадежных потенциальных поставщиков (поставщиков) Холдинга.</w:t>
      </w:r>
    </w:p>
    <w:p w:rsidR="001C35E3" w:rsidRPr="00077AE2" w:rsidRDefault="001C35E3" w:rsidP="001C35E3">
      <w:pPr>
        <w:tabs>
          <w:tab w:val="num" w:pos="1152"/>
        </w:tabs>
        <w:jc w:val="both"/>
        <w:rPr>
          <w:color w:val="000000"/>
          <w:sz w:val="28"/>
          <w:szCs w:val="28"/>
        </w:rPr>
      </w:pPr>
    </w:p>
    <w:p w:rsidR="001C35E3" w:rsidRPr="007E410F" w:rsidRDefault="001C35E3" w:rsidP="001C35E3">
      <w:pPr>
        <w:ind w:left="2124" w:firstLine="708"/>
        <w:rPr>
          <w:b/>
          <w:sz w:val="28"/>
          <w:szCs w:val="28"/>
        </w:rPr>
      </w:pPr>
      <w:r>
        <w:rPr>
          <w:b/>
          <w:sz w:val="28"/>
          <w:szCs w:val="28"/>
        </w:rPr>
        <w:t xml:space="preserve">8. </w:t>
      </w:r>
      <w:r w:rsidRPr="007E410F">
        <w:rPr>
          <w:b/>
          <w:sz w:val="28"/>
          <w:szCs w:val="28"/>
        </w:rPr>
        <w:t xml:space="preserve">Ответственность </w:t>
      </w:r>
      <w:r>
        <w:rPr>
          <w:b/>
          <w:sz w:val="28"/>
          <w:szCs w:val="28"/>
        </w:rPr>
        <w:t>С</w:t>
      </w:r>
      <w:r w:rsidRPr="007E410F">
        <w:rPr>
          <w:b/>
          <w:sz w:val="28"/>
          <w:szCs w:val="28"/>
        </w:rPr>
        <w:t>торон</w:t>
      </w:r>
    </w:p>
    <w:p w:rsidR="001C35E3" w:rsidRPr="00BE49DE" w:rsidRDefault="001C35E3" w:rsidP="001C35E3">
      <w:pPr>
        <w:rPr>
          <w:sz w:val="28"/>
          <w:szCs w:val="28"/>
        </w:rPr>
      </w:pPr>
      <w:r>
        <w:rPr>
          <w:sz w:val="28"/>
          <w:szCs w:val="28"/>
        </w:rPr>
        <w:tab/>
      </w:r>
    </w:p>
    <w:p w:rsidR="001C35E3" w:rsidRPr="007E410F" w:rsidRDefault="001C35E3" w:rsidP="001C35E3">
      <w:pPr>
        <w:tabs>
          <w:tab w:val="num" w:pos="6528"/>
        </w:tabs>
        <w:jc w:val="both"/>
        <w:rPr>
          <w:color w:val="000000"/>
          <w:sz w:val="28"/>
          <w:szCs w:val="28"/>
        </w:rPr>
      </w:pPr>
      <w:r>
        <w:rPr>
          <w:sz w:val="28"/>
          <w:szCs w:val="28"/>
        </w:rPr>
        <w:t xml:space="preserve">         8.1. </w:t>
      </w:r>
      <w:r w:rsidRPr="007E410F">
        <w:rPr>
          <w:sz w:val="28"/>
          <w:szCs w:val="28"/>
        </w:rPr>
        <w:t>За неисполнение и/или ненадлежащее исполнение своих обязательств по Договору Стороны несут ответственность в соответствии с законодательством Республики Казахстан и Договором.</w:t>
      </w:r>
    </w:p>
    <w:p w:rsidR="001C35E3" w:rsidRPr="007E410F" w:rsidRDefault="001C35E3" w:rsidP="001C35E3">
      <w:pPr>
        <w:tabs>
          <w:tab w:val="num" w:pos="6528"/>
        </w:tabs>
        <w:jc w:val="both"/>
        <w:rPr>
          <w:color w:val="000000"/>
          <w:sz w:val="28"/>
          <w:szCs w:val="28"/>
        </w:rPr>
      </w:pPr>
      <w:r>
        <w:rPr>
          <w:color w:val="000000"/>
          <w:sz w:val="28"/>
          <w:szCs w:val="28"/>
        </w:rPr>
        <w:t xml:space="preserve">        8.2. </w:t>
      </w:r>
      <w:r w:rsidRPr="007E410F">
        <w:rPr>
          <w:color w:val="000000"/>
          <w:sz w:val="28"/>
          <w:szCs w:val="28"/>
        </w:rPr>
        <w:t xml:space="preserve">За исключением форс-мажорных условий, если </w:t>
      </w:r>
      <w:r>
        <w:rPr>
          <w:color w:val="000000"/>
          <w:sz w:val="28"/>
          <w:szCs w:val="28"/>
        </w:rPr>
        <w:t>Подрядчик не может выполни</w:t>
      </w:r>
      <w:r w:rsidRPr="007E410F">
        <w:rPr>
          <w:color w:val="000000"/>
          <w:sz w:val="28"/>
          <w:szCs w:val="28"/>
        </w:rPr>
        <w:t xml:space="preserve">ть </w:t>
      </w:r>
      <w:r>
        <w:rPr>
          <w:color w:val="000000"/>
          <w:sz w:val="28"/>
          <w:szCs w:val="28"/>
        </w:rPr>
        <w:t xml:space="preserve">работы в сроки, предусмотренные </w:t>
      </w:r>
      <w:r w:rsidR="00FD7EA9">
        <w:rPr>
          <w:color w:val="000000"/>
          <w:sz w:val="28"/>
          <w:szCs w:val="28"/>
        </w:rPr>
        <w:t>Д</w:t>
      </w:r>
      <w:r w:rsidRPr="007E410F">
        <w:rPr>
          <w:color w:val="000000"/>
          <w:sz w:val="28"/>
          <w:szCs w:val="28"/>
        </w:rPr>
        <w:t>оговором, Заказчик без ущерба другим своим пр</w:t>
      </w:r>
      <w:r>
        <w:rPr>
          <w:color w:val="000000"/>
          <w:sz w:val="28"/>
          <w:szCs w:val="28"/>
        </w:rPr>
        <w:t>авам в рамках Д</w:t>
      </w:r>
      <w:r w:rsidRPr="007E410F">
        <w:rPr>
          <w:color w:val="000000"/>
          <w:sz w:val="28"/>
          <w:szCs w:val="28"/>
        </w:rPr>
        <w:t>оговора может вычитать из Цены До</w:t>
      </w:r>
      <w:r>
        <w:rPr>
          <w:color w:val="000000"/>
          <w:sz w:val="28"/>
          <w:szCs w:val="28"/>
        </w:rPr>
        <w:t xml:space="preserve">говора в виде неустойки </w:t>
      </w:r>
      <w:r w:rsidRPr="007E410F">
        <w:rPr>
          <w:color w:val="000000"/>
          <w:sz w:val="28"/>
          <w:szCs w:val="28"/>
        </w:rPr>
        <w:t>1 % от Цены Договора за каждый день просрочки.</w:t>
      </w:r>
    </w:p>
    <w:p w:rsidR="001C35E3" w:rsidRPr="007E410F" w:rsidRDefault="001C35E3" w:rsidP="001C35E3">
      <w:pPr>
        <w:tabs>
          <w:tab w:val="num" w:pos="6528"/>
        </w:tabs>
        <w:jc w:val="both"/>
        <w:rPr>
          <w:color w:val="000000"/>
          <w:sz w:val="28"/>
          <w:szCs w:val="28"/>
        </w:rPr>
      </w:pPr>
      <w:r>
        <w:rPr>
          <w:color w:val="000000"/>
          <w:sz w:val="28"/>
          <w:szCs w:val="28"/>
        </w:rPr>
        <w:t xml:space="preserve">       8.3. </w:t>
      </w:r>
      <w:r w:rsidRPr="007E410F">
        <w:rPr>
          <w:color w:val="000000"/>
          <w:sz w:val="28"/>
          <w:szCs w:val="28"/>
        </w:rPr>
        <w:t xml:space="preserve">Без ущерба каким-либо другим санкциям за нарушение условий Договора Заказчик </w:t>
      </w:r>
      <w:r>
        <w:rPr>
          <w:color w:val="000000"/>
          <w:sz w:val="28"/>
          <w:szCs w:val="28"/>
        </w:rPr>
        <w:t xml:space="preserve">вправе в одностороннем порядке отказаться от исполнения </w:t>
      </w:r>
      <w:r w:rsidRPr="007E410F">
        <w:rPr>
          <w:color w:val="000000"/>
          <w:sz w:val="28"/>
          <w:szCs w:val="28"/>
        </w:rPr>
        <w:t>Договор</w:t>
      </w:r>
      <w:r>
        <w:rPr>
          <w:color w:val="000000"/>
          <w:sz w:val="28"/>
          <w:szCs w:val="28"/>
        </w:rPr>
        <w:t>а</w:t>
      </w:r>
      <w:r w:rsidRPr="007E410F">
        <w:rPr>
          <w:color w:val="000000"/>
          <w:sz w:val="28"/>
          <w:szCs w:val="28"/>
        </w:rPr>
        <w:t xml:space="preserve"> </w:t>
      </w:r>
      <w:r w:rsidRPr="007E410F">
        <w:rPr>
          <w:sz w:val="28"/>
          <w:szCs w:val="28"/>
        </w:rPr>
        <w:t xml:space="preserve">полностью </w:t>
      </w:r>
      <w:r w:rsidRPr="007E410F">
        <w:rPr>
          <w:color w:val="000000"/>
          <w:sz w:val="28"/>
          <w:szCs w:val="28"/>
        </w:rPr>
        <w:t xml:space="preserve">или частично, направив </w:t>
      </w:r>
      <w:r>
        <w:rPr>
          <w:color w:val="000000"/>
          <w:sz w:val="28"/>
          <w:szCs w:val="28"/>
        </w:rPr>
        <w:t>Подрядчику</w:t>
      </w:r>
      <w:r w:rsidRPr="007E410F">
        <w:rPr>
          <w:color w:val="000000"/>
          <w:sz w:val="28"/>
          <w:szCs w:val="28"/>
        </w:rPr>
        <w:t xml:space="preserve"> письменное уведомление о невыполнении обязательств:</w:t>
      </w:r>
    </w:p>
    <w:p w:rsidR="001C35E3" w:rsidRPr="007E410F" w:rsidRDefault="001C35E3" w:rsidP="001C35E3">
      <w:pPr>
        <w:ind w:firstLine="708"/>
        <w:jc w:val="thaiDistribute"/>
        <w:rPr>
          <w:color w:val="000000"/>
          <w:sz w:val="28"/>
          <w:szCs w:val="28"/>
        </w:rPr>
      </w:pPr>
      <w:r w:rsidRPr="007E410F">
        <w:rPr>
          <w:color w:val="000000"/>
          <w:sz w:val="28"/>
          <w:szCs w:val="28"/>
        </w:rPr>
        <w:t xml:space="preserve">а) </w:t>
      </w:r>
      <w:r w:rsidRPr="007E410F">
        <w:rPr>
          <w:sz w:val="28"/>
          <w:szCs w:val="28"/>
        </w:rPr>
        <w:t xml:space="preserve">если </w:t>
      </w:r>
      <w:r>
        <w:rPr>
          <w:sz w:val="28"/>
          <w:szCs w:val="28"/>
        </w:rPr>
        <w:t>Подрядчик не смог выполни</w:t>
      </w:r>
      <w:r w:rsidRPr="007E410F">
        <w:rPr>
          <w:sz w:val="28"/>
          <w:szCs w:val="28"/>
        </w:rPr>
        <w:t xml:space="preserve">ть </w:t>
      </w:r>
      <w:r>
        <w:rPr>
          <w:sz w:val="28"/>
          <w:szCs w:val="28"/>
        </w:rPr>
        <w:t>Работы</w:t>
      </w:r>
      <w:r w:rsidRPr="007E410F">
        <w:rPr>
          <w:sz w:val="28"/>
          <w:szCs w:val="28"/>
        </w:rPr>
        <w:t xml:space="preserve"> в ср</w:t>
      </w:r>
      <w:r>
        <w:rPr>
          <w:sz w:val="28"/>
          <w:szCs w:val="28"/>
        </w:rPr>
        <w:t>оки, предусмотренные Договором</w:t>
      </w:r>
      <w:r w:rsidRPr="007E410F">
        <w:rPr>
          <w:sz w:val="28"/>
          <w:szCs w:val="28"/>
        </w:rPr>
        <w:t>;</w:t>
      </w:r>
    </w:p>
    <w:p w:rsidR="001C35E3" w:rsidRPr="007E410F" w:rsidRDefault="001C35E3" w:rsidP="001C35E3">
      <w:pPr>
        <w:ind w:firstLine="708"/>
        <w:jc w:val="thaiDistribute"/>
        <w:rPr>
          <w:color w:val="000000"/>
          <w:sz w:val="28"/>
          <w:szCs w:val="28"/>
        </w:rPr>
      </w:pPr>
      <w:r>
        <w:rPr>
          <w:color w:val="000000"/>
          <w:sz w:val="28"/>
          <w:szCs w:val="28"/>
        </w:rPr>
        <w:t xml:space="preserve">б) </w:t>
      </w:r>
      <w:r w:rsidRPr="007E410F">
        <w:rPr>
          <w:color w:val="000000"/>
          <w:sz w:val="28"/>
          <w:szCs w:val="28"/>
        </w:rPr>
        <w:t xml:space="preserve">если </w:t>
      </w:r>
      <w:r>
        <w:rPr>
          <w:color w:val="000000"/>
          <w:sz w:val="28"/>
          <w:szCs w:val="28"/>
        </w:rPr>
        <w:t>Подрядчик</w:t>
      </w:r>
      <w:r w:rsidRPr="007E410F">
        <w:rPr>
          <w:color w:val="000000"/>
          <w:sz w:val="28"/>
          <w:szCs w:val="28"/>
        </w:rPr>
        <w:t xml:space="preserve"> не может выполнить какие-либо другие свои обязательства п</w:t>
      </w:r>
      <w:r>
        <w:rPr>
          <w:color w:val="000000"/>
          <w:sz w:val="28"/>
          <w:szCs w:val="28"/>
        </w:rPr>
        <w:t>о Д</w:t>
      </w:r>
      <w:r w:rsidRPr="007E410F">
        <w:rPr>
          <w:color w:val="000000"/>
          <w:sz w:val="28"/>
          <w:szCs w:val="28"/>
        </w:rPr>
        <w:t>оговору;</w:t>
      </w:r>
    </w:p>
    <w:p w:rsidR="001C35E3" w:rsidRDefault="001C35E3" w:rsidP="001C35E3">
      <w:pPr>
        <w:tabs>
          <w:tab w:val="num" w:pos="0"/>
        </w:tabs>
        <w:jc w:val="both"/>
        <w:rPr>
          <w:sz w:val="28"/>
          <w:szCs w:val="28"/>
        </w:rPr>
      </w:pPr>
      <w:r>
        <w:rPr>
          <w:sz w:val="28"/>
          <w:szCs w:val="28"/>
        </w:rPr>
        <w:tab/>
      </w:r>
      <w:r w:rsidRPr="007E410F">
        <w:rPr>
          <w:sz w:val="28"/>
          <w:szCs w:val="28"/>
        </w:rPr>
        <w:t xml:space="preserve">в) банкротства или неплатежеспособности </w:t>
      </w:r>
      <w:r>
        <w:rPr>
          <w:sz w:val="28"/>
          <w:szCs w:val="28"/>
        </w:rPr>
        <w:t>Подрядчика</w:t>
      </w:r>
      <w:r w:rsidRPr="007E410F">
        <w:rPr>
          <w:sz w:val="28"/>
          <w:szCs w:val="28"/>
        </w:rPr>
        <w:t>;</w:t>
      </w:r>
    </w:p>
    <w:p w:rsidR="001C35E3" w:rsidRPr="00E335D1" w:rsidRDefault="001C35E3" w:rsidP="001C35E3">
      <w:pPr>
        <w:tabs>
          <w:tab w:val="num" w:pos="0"/>
        </w:tabs>
        <w:jc w:val="both"/>
        <w:rPr>
          <w:sz w:val="28"/>
          <w:szCs w:val="28"/>
        </w:rPr>
      </w:pPr>
      <w:r>
        <w:rPr>
          <w:sz w:val="28"/>
          <w:szCs w:val="28"/>
        </w:rPr>
        <w:tab/>
      </w:r>
      <w:r w:rsidRPr="00E335D1">
        <w:rPr>
          <w:sz w:val="28"/>
          <w:szCs w:val="28"/>
        </w:rPr>
        <w:t>г) отс</w:t>
      </w:r>
      <w:r>
        <w:rPr>
          <w:sz w:val="28"/>
          <w:szCs w:val="28"/>
        </w:rPr>
        <w:t>утствия необходимости в выполнении</w:t>
      </w:r>
      <w:r w:rsidRPr="00E335D1">
        <w:rPr>
          <w:sz w:val="28"/>
          <w:szCs w:val="28"/>
        </w:rPr>
        <w:t xml:space="preserve"> </w:t>
      </w:r>
      <w:r>
        <w:rPr>
          <w:sz w:val="28"/>
          <w:szCs w:val="28"/>
        </w:rPr>
        <w:t>Работ по Д</w:t>
      </w:r>
      <w:r w:rsidRPr="00E335D1">
        <w:rPr>
          <w:sz w:val="28"/>
          <w:szCs w:val="28"/>
        </w:rPr>
        <w:t>оговору;</w:t>
      </w:r>
    </w:p>
    <w:p w:rsidR="001C35E3" w:rsidRPr="007E410F" w:rsidRDefault="001C35E3" w:rsidP="001C35E3">
      <w:pPr>
        <w:tabs>
          <w:tab w:val="num" w:pos="0"/>
        </w:tabs>
        <w:jc w:val="both"/>
        <w:rPr>
          <w:sz w:val="28"/>
          <w:szCs w:val="28"/>
        </w:rPr>
      </w:pPr>
      <w:r>
        <w:rPr>
          <w:sz w:val="28"/>
          <w:szCs w:val="28"/>
        </w:rPr>
        <w:tab/>
      </w:r>
      <w:r w:rsidRPr="00E335D1">
        <w:rPr>
          <w:sz w:val="28"/>
          <w:szCs w:val="28"/>
        </w:rPr>
        <w:t xml:space="preserve">д) в связи с выявленными нарушениями в проведенных процедурах закупок </w:t>
      </w:r>
      <w:r>
        <w:rPr>
          <w:sz w:val="28"/>
          <w:szCs w:val="28"/>
        </w:rPr>
        <w:t>Работ</w:t>
      </w:r>
      <w:r w:rsidR="00FD7EA9">
        <w:rPr>
          <w:sz w:val="28"/>
          <w:szCs w:val="28"/>
        </w:rPr>
        <w:t>.</w:t>
      </w:r>
    </w:p>
    <w:p w:rsidR="001C35E3" w:rsidRPr="007E410F" w:rsidRDefault="001C35E3" w:rsidP="001C35E3">
      <w:pPr>
        <w:tabs>
          <w:tab w:val="num" w:pos="6528"/>
        </w:tabs>
        <w:jc w:val="both"/>
        <w:rPr>
          <w:sz w:val="28"/>
          <w:szCs w:val="28"/>
        </w:rPr>
      </w:pPr>
      <w:r>
        <w:rPr>
          <w:sz w:val="28"/>
          <w:szCs w:val="28"/>
        </w:rPr>
        <w:t xml:space="preserve">       8.4. </w:t>
      </w:r>
      <w:r w:rsidRPr="007E410F">
        <w:rPr>
          <w:sz w:val="28"/>
          <w:szCs w:val="28"/>
        </w:rPr>
        <w:t xml:space="preserve">Уплата </w:t>
      </w:r>
      <w:r>
        <w:rPr>
          <w:sz w:val="28"/>
          <w:szCs w:val="28"/>
        </w:rPr>
        <w:t>Подрядчиком</w:t>
      </w:r>
      <w:r w:rsidRPr="007E410F">
        <w:rPr>
          <w:sz w:val="28"/>
          <w:szCs w:val="28"/>
        </w:rPr>
        <w:t xml:space="preserve"> Заказчику неустойки в случае н</w:t>
      </w:r>
      <w:r>
        <w:rPr>
          <w:sz w:val="28"/>
          <w:szCs w:val="28"/>
        </w:rPr>
        <w:t>арушения своих обязательств по Д</w:t>
      </w:r>
      <w:r w:rsidRPr="007E410F">
        <w:rPr>
          <w:sz w:val="28"/>
          <w:szCs w:val="28"/>
        </w:rPr>
        <w:t xml:space="preserve">оговору не освобождают </w:t>
      </w:r>
      <w:r>
        <w:rPr>
          <w:sz w:val="28"/>
          <w:szCs w:val="28"/>
        </w:rPr>
        <w:t>Подрядчика</w:t>
      </w:r>
      <w:r w:rsidRPr="007E410F">
        <w:rPr>
          <w:sz w:val="28"/>
          <w:szCs w:val="28"/>
        </w:rPr>
        <w:t xml:space="preserve"> от вы</w:t>
      </w:r>
      <w:r>
        <w:rPr>
          <w:sz w:val="28"/>
          <w:szCs w:val="28"/>
        </w:rPr>
        <w:t>полнения своих обязательств по Д</w:t>
      </w:r>
      <w:r w:rsidRPr="007E410F">
        <w:rPr>
          <w:sz w:val="28"/>
          <w:szCs w:val="28"/>
        </w:rPr>
        <w:t xml:space="preserve">оговору. </w:t>
      </w:r>
    </w:p>
    <w:p w:rsidR="001C35E3" w:rsidRPr="007E410F" w:rsidRDefault="001C35E3" w:rsidP="001C35E3">
      <w:pPr>
        <w:tabs>
          <w:tab w:val="num" w:pos="1152"/>
          <w:tab w:val="num" w:pos="6528"/>
        </w:tabs>
        <w:jc w:val="both"/>
        <w:rPr>
          <w:sz w:val="28"/>
          <w:szCs w:val="28"/>
        </w:rPr>
      </w:pPr>
      <w:r>
        <w:rPr>
          <w:sz w:val="28"/>
          <w:szCs w:val="28"/>
        </w:rPr>
        <w:t xml:space="preserve">       8.5. В случае выполнени</w:t>
      </w:r>
      <w:r w:rsidRPr="007E410F">
        <w:rPr>
          <w:sz w:val="28"/>
          <w:szCs w:val="28"/>
        </w:rPr>
        <w:t xml:space="preserve">я </w:t>
      </w:r>
      <w:r>
        <w:rPr>
          <w:sz w:val="28"/>
          <w:szCs w:val="28"/>
        </w:rPr>
        <w:t>Работ</w:t>
      </w:r>
      <w:r w:rsidRPr="007E410F">
        <w:rPr>
          <w:sz w:val="28"/>
          <w:szCs w:val="28"/>
        </w:rPr>
        <w:t xml:space="preserve">, не соответствующих требованиям пункта 6.1. Договора, </w:t>
      </w:r>
      <w:r>
        <w:rPr>
          <w:sz w:val="28"/>
          <w:szCs w:val="28"/>
        </w:rPr>
        <w:t>Подрядчик</w:t>
      </w:r>
      <w:r w:rsidRPr="007E410F">
        <w:rPr>
          <w:sz w:val="28"/>
          <w:szCs w:val="28"/>
        </w:rPr>
        <w:t xml:space="preserve"> обязан устранить недостатки, за свой счет в течени</w:t>
      </w:r>
      <w:r>
        <w:rPr>
          <w:sz w:val="28"/>
          <w:szCs w:val="28"/>
        </w:rPr>
        <w:t>е</w:t>
      </w:r>
      <w:r w:rsidRPr="007E410F">
        <w:rPr>
          <w:sz w:val="28"/>
          <w:szCs w:val="28"/>
        </w:rPr>
        <w:t xml:space="preserve"> </w:t>
      </w:r>
      <w:r>
        <w:rPr>
          <w:sz w:val="28"/>
          <w:szCs w:val="28"/>
        </w:rPr>
        <w:t>20</w:t>
      </w:r>
      <w:r w:rsidRPr="007E410F">
        <w:rPr>
          <w:sz w:val="28"/>
          <w:szCs w:val="28"/>
        </w:rPr>
        <w:t xml:space="preserve"> календарных дней.</w:t>
      </w:r>
    </w:p>
    <w:p w:rsidR="001C35E3" w:rsidRPr="007E410F" w:rsidRDefault="001C35E3" w:rsidP="001C35E3">
      <w:pPr>
        <w:tabs>
          <w:tab w:val="num" w:pos="1152"/>
          <w:tab w:val="num" w:pos="6528"/>
        </w:tabs>
        <w:jc w:val="both"/>
        <w:rPr>
          <w:sz w:val="28"/>
          <w:szCs w:val="28"/>
        </w:rPr>
      </w:pPr>
      <w:r>
        <w:rPr>
          <w:sz w:val="28"/>
          <w:szCs w:val="28"/>
        </w:rPr>
        <w:lastRenderedPageBreak/>
        <w:t xml:space="preserve">       8.6. </w:t>
      </w:r>
      <w:r w:rsidRPr="007E410F">
        <w:rPr>
          <w:sz w:val="28"/>
          <w:szCs w:val="28"/>
        </w:rPr>
        <w:t xml:space="preserve">В случае нарушения срока устранения недостатков, указанного в пункте 8.5 Договора, </w:t>
      </w:r>
      <w:r>
        <w:rPr>
          <w:sz w:val="28"/>
          <w:szCs w:val="28"/>
        </w:rPr>
        <w:t>Подрядчик</w:t>
      </w:r>
      <w:r w:rsidRPr="007E410F">
        <w:rPr>
          <w:sz w:val="28"/>
          <w:szCs w:val="28"/>
        </w:rPr>
        <w:t xml:space="preserve"> обязан уплатить пеню в размере 0,1% (одной десятой процента) от стоимости </w:t>
      </w:r>
      <w:r>
        <w:rPr>
          <w:sz w:val="28"/>
          <w:szCs w:val="28"/>
        </w:rPr>
        <w:t>не надлежаще выпол</w:t>
      </w:r>
      <w:r w:rsidRPr="007E410F">
        <w:rPr>
          <w:sz w:val="28"/>
          <w:szCs w:val="28"/>
        </w:rPr>
        <w:t>н</w:t>
      </w:r>
      <w:r>
        <w:rPr>
          <w:sz w:val="28"/>
          <w:szCs w:val="28"/>
        </w:rPr>
        <w:t>е</w:t>
      </w:r>
      <w:r w:rsidRPr="007E410F">
        <w:rPr>
          <w:sz w:val="28"/>
          <w:szCs w:val="28"/>
        </w:rPr>
        <w:t>н</w:t>
      </w:r>
      <w:r>
        <w:rPr>
          <w:sz w:val="28"/>
          <w:szCs w:val="28"/>
        </w:rPr>
        <w:t>н</w:t>
      </w:r>
      <w:r w:rsidRPr="007E410F">
        <w:rPr>
          <w:sz w:val="28"/>
          <w:szCs w:val="28"/>
        </w:rPr>
        <w:t xml:space="preserve">ых </w:t>
      </w:r>
      <w:r>
        <w:rPr>
          <w:sz w:val="28"/>
          <w:szCs w:val="28"/>
        </w:rPr>
        <w:t>Работ</w:t>
      </w:r>
      <w:r w:rsidRPr="007E410F">
        <w:rPr>
          <w:sz w:val="28"/>
          <w:szCs w:val="28"/>
        </w:rPr>
        <w:t xml:space="preserve"> за каждый день просрочки.</w:t>
      </w:r>
    </w:p>
    <w:p w:rsidR="001C35E3" w:rsidRDefault="001C35E3" w:rsidP="001C35E3">
      <w:pPr>
        <w:tabs>
          <w:tab w:val="num" w:pos="6528"/>
        </w:tabs>
        <w:jc w:val="both"/>
        <w:rPr>
          <w:sz w:val="28"/>
          <w:szCs w:val="28"/>
        </w:rPr>
      </w:pPr>
      <w:r>
        <w:rPr>
          <w:sz w:val="28"/>
          <w:szCs w:val="28"/>
        </w:rPr>
        <w:t xml:space="preserve">       8.7. </w:t>
      </w:r>
      <w:r w:rsidRPr="007E410F">
        <w:rPr>
          <w:sz w:val="28"/>
          <w:szCs w:val="28"/>
        </w:rPr>
        <w:t xml:space="preserve">За неисполнение обязательств по доле </w:t>
      </w:r>
      <w:r>
        <w:rPr>
          <w:sz w:val="28"/>
          <w:szCs w:val="28"/>
        </w:rPr>
        <w:t>местног</w:t>
      </w:r>
      <w:r w:rsidRPr="007E410F">
        <w:rPr>
          <w:sz w:val="28"/>
          <w:szCs w:val="28"/>
        </w:rPr>
        <w:t xml:space="preserve">о содержания, </w:t>
      </w:r>
      <w:r>
        <w:rPr>
          <w:sz w:val="28"/>
          <w:szCs w:val="28"/>
        </w:rPr>
        <w:t xml:space="preserve">Подрядчик </w:t>
      </w:r>
      <w:r w:rsidRPr="007E410F">
        <w:rPr>
          <w:sz w:val="28"/>
          <w:szCs w:val="28"/>
        </w:rPr>
        <w:t xml:space="preserve">выплачивает штраф в размере 5%, а также 0,15% за каждый 1% невыполненного </w:t>
      </w:r>
      <w:r>
        <w:rPr>
          <w:sz w:val="28"/>
          <w:szCs w:val="28"/>
        </w:rPr>
        <w:t>местн</w:t>
      </w:r>
      <w:r w:rsidRPr="007E410F">
        <w:rPr>
          <w:sz w:val="28"/>
          <w:szCs w:val="28"/>
        </w:rPr>
        <w:t>о</w:t>
      </w:r>
      <w:r>
        <w:rPr>
          <w:sz w:val="28"/>
          <w:szCs w:val="28"/>
        </w:rPr>
        <w:t>го содержания, от Цены Договора, но не более 15% от цены Договора.</w:t>
      </w:r>
    </w:p>
    <w:p w:rsidR="001C35E3" w:rsidRDefault="001C35E3" w:rsidP="001C35E3">
      <w:pPr>
        <w:tabs>
          <w:tab w:val="num" w:pos="6528"/>
        </w:tabs>
        <w:jc w:val="both"/>
        <w:rPr>
          <w:sz w:val="28"/>
          <w:szCs w:val="28"/>
        </w:rPr>
      </w:pPr>
      <w:r>
        <w:rPr>
          <w:sz w:val="28"/>
          <w:szCs w:val="28"/>
        </w:rPr>
        <w:t xml:space="preserve">       8.8. За нарушение срока предоставления отчетности по местному содержанию Подрядчик несет ответственность в виде штрафа в размере 0,1% от Цены Договора за каждый просрочки, но не более 10% от Цены Договора.</w:t>
      </w:r>
    </w:p>
    <w:p w:rsidR="001C35E3" w:rsidRDefault="001C35E3" w:rsidP="001C35E3">
      <w:pPr>
        <w:tabs>
          <w:tab w:val="num" w:pos="6528"/>
        </w:tabs>
        <w:jc w:val="both"/>
        <w:rPr>
          <w:sz w:val="28"/>
          <w:szCs w:val="28"/>
        </w:rPr>
      </w:pPr>
      <w:r>
        <w:rPr>
          <w:sz w:val="28"/>
          <w:szCs w:val="28"/>
        </w:rPr>
        <w:t xml:space="preserve">      8.9. </w:t>
      </w:r>
      <w:r w:rsidRPr="007A5F9F">
        <w:rPr>
          <w:sz w:val="28"/>
          <w:szCs w:val="28"/>
        </w:rPr>
        <w:t xml:space="preserve">За </w:t>
      </w:r>
      <w:r>
        <w:rPr>
          <w:sz w:val="28"/>
          <w:szCs w:val="28"/>
        </w:rPr>
        <w:t>нарушение срока оплаты выполн</w:t>
      </w:r>
      <w:r w:rsidRPr="007A5F9F">
        <w:rPr>
          <w:sz w:val="28"/>
          <w:szCs w:val="28"/>
        </w:rPr>
        <w:t>е</w:t>
      </w:r>
      <w:r>
        <w:rPr>
          <w:sz w:val="28"/>
          <w:szCs w:val="28"/>
        </w:rPr>
        <w:t>нн</w:t>
      </w:r>
      <w:r w:rsidRPr="007A5F9F">
        <w:rPr>
          <w:sz w:val="28"/>
          <w:szCs w:val="28"/>
        </w:rPr>
        <w:t>ых</w:t>
      </w:r>
      <w:r>
        <w:rPr>
          <w:sz w:val="28"/>
          <w:szCs w:val="28"/>
        </w:rPr>
        <w:t xml:space="preserve"> Работ по Д</w:t>
      </w:r>
      <w:r w:rsidRPr="007A5F9F">
        <w:rPr>
          <w:sz w:val="28"/>
          <w:szCs w:val="28"/>
        </w:rPr>
        <w:t>оговору Заказчик уплачив</w:t>
      </w:r>
      <w:r>
        <w:rPr>
          <w:sz w:val="28"/>
          <w:szCs w:val="28"/>
        </w:rPr>
        <w:t xml:space="preserve">ает Подрядчику пеню в размере 0,1 </w:t>
      </w:r>
      <w:r w:rsidRPr="007A5F9F">
        <w:rPr>
          <w:sz w:val="28"/>
          <w:szCs w:val="28"/>
        </w:rPr>
        <w:t>% от Цены Договора, за каждый день просрочки, но не более 10% от Цены Договора.</w:t>
      </w:r>
    </w:p>
    <w:p w:rsidR="001C35E3" w:rsidRDefault="001C35E3" w:rsidP="001C35E3">
      <w:pPr>
        <w:tabs>
          <w:tab w:val="num" w:pos="6528"/>
        </w:tabs>
        <w:jc w:val="both"/>
        <w:rPr>
          <w:sz w:val="28"/>
          <w:szCs w:val="28"/>
        </w:rPr>
      </w:pPr>
      <w:r>
        <w:rPr>
          <w:sz w:val="28"/>
          <w:szCs w:val="28"/>
        </w:rPr>
        <w:t xml:space="preserve">      8.10. </w:t>
      </w:r>
      <w:r w:rsidRPr="007A5F9F">
        <w:rPr>
          <w:sz w:val="28"/>
          <w:szCs w:val="28"/>
        </w:rPr>
        <w:t>Заказчик вправе в одностороннем порядке отказаться от исполнения Договора и требовать возмещения убытков в случае представления недостоверной информации по дол</w:t>
      </w:r>
      <w:r>
        <w:rPr>
          <w:sz w:val="28"/>
          <w:szCs w:val="28"/>
        </w:rPr>
        <w:t>е местного содержания в Работах.</w:t>
      </w:r>
    </w:p>
    <w:p w:rsidR="001C35E3" w:rsidRPr="00DB3DEA" w:rsidRDefault="001C35E3" w:rsidP="001C35E3">
      <w:pPr>
        <w:tabs>
          <w:tab w:val="num" w:pos="6528"/>
        </w:tabs>
        <w:jc w:val="both"/>
        <w:rPr>
          <w:sz w:val="28"/>
          <w:szCs w:val="28"/>
        </w:rPr>
      </w:pPr>
      <w:r>
        <w:rPr>
          <w:sz w:val="28"/>
          <w:szCs w:val="28"/>
        </w:rPr>
        <w:t xml:space="preserve">      8.11. </w:t>
      </w:r>
      <w:r w:rsidRPr="00DB3DEA">
        <w:rPr>
          <w:sz w:val="28"/>
          <w:szCs w:val="28"/>
        </w:rPr>
        <w:t xml:space="preserve">Подрядчик несет ответственность за недостатки проектно-сметной документации, включая недостатки, обнаруженные впоследствии в ходе строительства, а также в процессе эксплуатации объекта, созданного на основе выполненной проектно-сметной документации. </w:t>
      </w:r>
    </w:p>
    <w:p w:rsidR="001C35E3" w:rsidRDefault="001C35E3" w:rsidP="001C35E3">
      <w:pPr>
        <w:tabs>
          <w:tab w:val="num" w:pos="6528"/>
        </w:tabs>
        <w:jc w:val="both"/>
        <w:rPr>
          <w:sz w:val="28"/>
          <w:szCs w:val="28"/>
        </w:rPr>
      </w:pPr>
      <w:r>
        <w:rPr>
          <w:sz w:val="28"/>
          <w:szCs w:val="28"/>
        </w:rPr>
        <w:t xml:space="preserve">      8.1</w:t>
      </w:r>
      <w:r w:rsidRPr="00DB3DEA">
        <w:rPr>
          <w:sz w:val="28"/>
          <w:szCs w:val="28"/>
        </w:rPr>
        <w:t xml:space="preserve">2. При обнаружении недостатков в проектно-сметной документации </w:t>
      </w:r>
      <w:r>
        <w:rPr>
          <w:sz w:val="28"/>
          <w:szCs w:val="28"/>
        </w:rPr>
        <w:t>П</w:t>
      </w:r>
      <w:r w:rsidRPr="00DB3DEA">
        <w:rPr>
          <w:sz w:val="28"/>
          <w:szCs w:val="28"/>
        </w:rPr>
        <w:t xml:space="preserve">одрядчик по требованию </w:t>
      </w:r>
      <w:r>
        <w:rPr>
          <w:sz w:val="28"/>
          <w:szCs w:val="28"/>
        </w:rPr>
        <w:t>З</w:t>
      </w:r>
      <w:r w:rsidRPr="00DB3DEA">
        <w:rPr>
          <w:sz w:val="28"/>
          <w:szCs w:val="28"/>
        </w:rPr>
        <w:t xml:space="preserve">аказчика обязан безвозмездно переделать проектно-сметную документацию и соответственно произвести необходимые дополнительные работы, а также возместить </w:t>
      </w:r>
      <w:r>
        <w:rPr>
          <w:sz w:val="28"/>
          <w:szCs w:val="28"/>
        </w:rPr>
        <w:t>З</w:t>
      </w:r>
      <w:r w:rsidRPr="00DB3DEA">
        <w:rPr>
          <w:sz w:val="28"/>
          <w:szCs w:val="28"/>
        </w:rPr>
        <w:t>аказчику причиненные убытки</w:t>
      </w:r>
      <w:r>
        <w:rPr>
          <w:sz w:val="28"/>
          <w:szCs w:val="28"/>
        </w:rPr>
        <w:t>.</w:t>
      </w:r>
    </w:p>
    <w:p w:rsidR="00375B93" w:rsidRPr="007A5F9F" w:rsidRDefault="00375B93" w:rsidP="001C35E3">
      <w:pPr>
        <w:tabs>
          <w:tab w:val="num" w:pos="6528"/>
        </w:tabs>
        <w:jc w:val="both"/>
        <w:rPr>
          <w:sz w:val="28"/>
          <w:szCs w:val="28"/>
        </w:rPr>
      </w:pPr>
    </w:p>
    <w:p w:rsidR="001C35E3" w:rsidRPr="008B4B9D" w:rsidRDefault="001C35E3" w:rsidP="001C35E3">
      <w:pPr>
        <w:pStyle w:val="afc"/>
        <w:widowControl/>
        <w:numPr>
          <w:ilvl w:val="0"/>
          <w:numId w:val="33"/>
        </w:numPr>
        <w:adjustRightInd/>
        <w:spacing w:after="200" w:line="276" w:lineRule="auto"/>
        <w:ind w:left="0"/>
        <w:contextualSpacing/>
        <w:jc w:val="center"/>
        <w:rPr>
          <w:b/>
        </w:rPr>
      </w:pPr>
      <w:r w:rsidRPr="008B4B9D">
        <w:rPr>
          <w:b/>
        </w:rPr>
        <w:t>Форс-мажор</w:t>
      </w:r>
    </w:p>
    <w:p w:rsidR="001C35E3" w:rsidRPr="007E410F" w:rsidRDefault="001C35E3" w:rsidP="001C35E3">
      <w:pPr>
        <w:ind w:firstLine="708"/>
        <w:jc w:val="both"/>
        <w:rPr>
          <w:sz w:val="28"/>
          <w:szCs w:val="28"/>
        </w:rPr>
      </w:pPr>
      <w:r>
        <w:rPr>
          <w:sz w:val="28"/>
          <w:szCs w:val="28"/>
        </w:rPr>
        <w:t>9.1. Подрядчик</w:t>
      </w:r>
      <w:r w:rsidRPr="007E410F">
        <w:rPr>
          <w:sz w:val="28"/>
          <w:szCs w:val="28"/>
        </w:rPr>
        <w:t xml:space="preserve"> не лишается своего обеспечения исполнения Договора и не несет ответственность за ненадлежащее исполнение условий Договора</w:t>
      </w:r>
      <w:r>
        <w:rPr>
          <w:sz w:val="28"/>
          <w:szCs w:val="28"/>
        </w:rPr>
        <w:t>,</w:t>
      </w:r>
      <w:r w:rsidRPr="007E410F">
        <w:rPr>
          <w:sz w:val="28"/>
          <w:szCs w:val="28"/>
        </w:rPr>
        <w:t xml:space="preserve"> если задержка с выполнением Договора является результатом форс-мажорных обстоятельств.</w:t>
      </w:r>
    </w:p>
    <w:p w:rsidR="001C35E3" w:rsidRPr="007E410F" w:rsidRDefault="001C35E3" w:rsidP="001C35E3">
      <w:pPr>
        <w:ind w:firstLine="708"/>
        <w:jc w:val="both"/>
        <w:rPr>
          <w:sz w:val="28"/>
          <w:szCs w:val="28"/>
        </w:rPr>
      </w:pPr>
      <w:r>
        <w:rPr>
          <w:sz w:val="28"/>
          <w:szCs w:val="28"/>
        </w:rPr>
        <w:t xml:space="preserve">9.2. </w:t>
      </w:r>
      <w:r w:rsidRPr="007E410F">
        <w:rPr>
          <w:sz w:val="28"/>
          <w:szCs w:val="28"/>
        </w:rPr>
        <w:t xml:space="preserve">Для целей Договора «форс-мажор» означает событие, неподвластное контролю со стороны </w:t>
      </w:r>
      <w:r>
        <w:rPr>
          <w:sz w:val="28"/>
          <w:szCs w:val="28"/>
        </w:rPr>
        <w:t>Подрядчика</w:t>
      </w:r>
      <w:r w:rsidRPr="007E410F">
        <w:rPr>
          <w:sz w:val="28"/>
          <w:szCs w:val="28"/>
        </w:rPr>
        <w:t xml:space="preserve">, не связанное с просчетом или небрежностью </w:t>
      </w:r>
      <w:r>
        <w:rPr>
          <w:sz w:val="28"/>
          <w:szCs w:val="28"/>
        </w:rPr>
        <w:t>Подрядчика</w:t>
      </w:r>
      <w:r w:rsidRPr="007E410F">
        <w:rPr>
          <w:sz w:val="28"/>
          <w:szCs w:val="28"/>
        </w:rPr>
        <w:t xml:space="preserve"> и имеющее непредвиденный характер. Такие события могут включать, но не ограничиваться действиями, такими как: военные действия, природные или стихийные бедствия, эпидемия, карантин и эмбарго на поставки товаров.</w:t>
      </w:r>
    </w:p>
    <w:p w:rsidR="001C35E3" w:rsidRDefault="001C35E3" w:rsidP="001C35E3">
      <w:pPr>
        <w:ind w:firstLine="708"/>
        <w:jc w:val="both"/>
        <w:rPr>
          <w:sz w:val="28"/>
          <w:szCs w:val="28"/>
        </w:rPr>
      </w:pPr>
      <w:r>
        <w:rPr>
          <w:sz w:val="28"/>
          <w:szCs w:val="28"/>
        </w:rPr>
        <w:t xml:space="preserve">9.3. </w:t>
      </w:r>
      <w:r w:rsidRPr="007E410F">
        <w:rPr>
          <w:sz w:val="28"/>
          <w:szCs w:val="28"/>
        </w:rPr>
        <w:t xml:space="preserve">При возникновении форс-мажорных обстоятельств </w:t>
      </w:r>
      <w:r>
        <w:rPr>
          <w:sz w:val="28"/>
          <w:szCs w:val="28"/>
        </w:rPr>
        <w:t>Подрядчик</w:t>
      </w:r>
      <w:r w:rsidRPr="007E410F">
        <w:rPr>
          <w:sz w:val="28"/>
          <w:szCs w:val="28"/>
        </w:rPr>
        <w:t xml:space="preserve"> должен незамедлительно направить Заказчику письменное уведомление о таких обстоятельствах и их причинах. Если от Заказчика не поступает иных письменных инструкций, </w:t>
      </w:r>
      <w:r>
        <w:rPr>
          <w:sz w:val="28"/>
          <w:szCs w:val="28"/>
        </w:rPr>
        <w:t>Подрядчик</w:t>
      </w:r>
      <w:r w:rsidRPr="007E410F">
        <w:rPr>
          <w:sz w:val="28"/>
          <w:szCs w:val="28"/>
        </w:rPr>
        <w:t xml:space="preserve">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форс-мажорных обстоятельств.</w:t>
      </w:r>
    </w:p>
    <w:p w:rsidR="001C35E3" w:rsidRPr="007E410F" w:rsidRDefault="001C35E3" w:rsidP="001C35E3">
      <w:pPr>
        <w:spacing w:before="240"/>
        <w:ind w:firstLine="708"/>
        <w:jc w:val="center"/>
        <w:rPr>
          <w:b/>
          <w:sz w:val="28"/>
          <w:szCs w:val="28"/>
        </w:rPr>
      </w:pPr>
      <w:r>
        <w:rPr>
          <w:b/>
          <w:sz w:val="28"/>
          <w:szCs w:val="28"/>
        </w:rPr>
        <w:t xml:space="preserve">10. </w:t>
      </w:r>
      <w:r w:rsidRPr="007E410F">
        <w:rPr>
          <w:b/>
          <w:sz w:val="28"/>
          <w:szCs w:val="28"/>
        </w:rPr>
        <w:t>Порядок внесения изменений и расторжения Договора</w:t>
      </w:r>
    </w:p>
    <w:p w:rsidR="001C35E3" w:rsidRDefault="001C35E3" w:rsidP="001C35E3">
      <w:pPr>
        <w:widowControl w:val="0"/>
        <w:tabs>
          <w:tab w:val="left" w:pos="1134"/>
        </w:tabs>
        <w:adjustRightInd w:val="0"/>
        <w:jc w:val="both"/>
        <w:rPr>
          <w:sz w:val="28"/>
          <w:szCs w:val="28"/>
        </w:rPr>
      </w:pPr>
    </w:p>
    <w:p w:rsidR="001C35E3" w:rsidRDefault="001C35E3" w:rsidP="001C35E3">
      <w:pPr>
        <w:widowControl w:val="0"/>
        <w:tabs>
          <w:tab w:val="left" w:pos="709"/>
        </w:tabs>
        <w:adjustRightInd w:val="0"/>
        <w:jc w:val="both"/>
        <w:rPr>
          <w:sz w:val="28"/>
          <w:szCs w:val="28"/>
        </w:rPr>
      </w:pPr>
      <w:r>
        <w:rPr>
          <w:sz w:val="28"/>
          <w:szCs w:val="28"/>
        </w:rPr>
        <w:lastRenderedPageBreak/>
        <w:tab/>
        <w:t xml:space="preserve">10.1. </w:t>
      </w:r>
      <w:r w:rsidRPr="007E410F">
        <w:rPr>
          <w:sz w:val="28"/>
          <w:szCs w:val="28"/>
        </w:rPr>
        <w:t xml:space="preserve">Внесение изменений в Договор допускается в случаях, предусмотренных </w:t>
      </w:r>
      <w:r w:rsidRPr="003C3F54">
        <w:rPr>
          <w:sz w:val="28"/>
          <w:szCs w:val="28"/>
        </w:rPr>
        <w:t>Правил</w:t>
      </w:r>
      <w:r>
        <w:rPr>
          <w:sz w:val="28"/>
          <w:szCs w:val="28"/>
        </w:rPr>
        <w:t>ами</w:t>
      </w:r>
      <w:r w:rsidRPr="003C3F54">
        <w:rPr>
          <w:sz w:val="28"/>
          <w:szCs w:val="28"/>
        </w:rPr>
        <w:t>.</w:t>
      </w:r>
    </w:p>
    <w:p w:rsidR="001C35E3" w:rsidRPr="007E410F" w:rsidRDefault="001C35E3" w:rsidP="001C35E3">
      <w:pPr>
        <w:widowControl w:val="0"/>
        <w:tabs>
          <w:tab w:val="left" w:pos="709"/>
        </w:tabs>
        <w:adjustRightInd w:val="0"/>
        <w:jc w:val="both"/>
        <w:rPr>
          <w:sz w:val="28"/>
          <w:szCs w:val="28"/>
        </w:rPr>
      </w:pPr>
      <w:r>
        <w:rPr>
          <w:sz w:val="28"/>
          <w:szCs w:val="28"/>
        </w:rPr>
        <w:tab/>
        <w:t xml:space="preserve">10.2. </w:t>
      </w:r>
      <w:r w:rsidRPr="007A5F9F">
        <w:rPr>
          <w:sz w:val="28"/>
          <w:szCs w:val="28"/>
        </w:rPr>
        <w:t>При расторжении Договора, Подрядчик имеет право требовать оплату только за фактическ</w:t>
      </w:r>
      <w:r>
        <w:rPr>
          <w:sz w:val="28"/>
          <w:szCs w:val="28"/>
        </w:rPr>
        <w:t>ую</w:t>
      </w:r>
      <w:r w:rsidRPr="007A5F9F">
        <w:rPr>
          <w:sz w:val="28"/>
          <w:szCs w:val="28"/>
        </w:rPr>
        <w:t xml:space="preserve"> </w:t>
      </w:r>
      <w:r>
        <w:rPr>
          <w:sz w:val="28"/>
          <w:szCs w:val="28"/>
        </w:rPr>
        <w:t>выполненные Работы</w:t>
      </w:r>
      <w:r w:rsidRPr="007A5F9F">
        <w:rPr>
          <w:sz w:val="28"/>
          <w:szCs w:val="28"/>
        </w:rPr>
        <w:t xml:space="preserve"> на день расторжения Договора.</w:t>
      </w:r>
    </w:p>
    <w:p w:rsidR="001C35E3" w:rsidRPr="007E410F" w:rsidRDefault="001C35E3" w:rsidP="001C35E3">
      <w:pPr>
        <w:tabs>
          <w:tab w:val="left" w:pos="0"/>
        </w:tabs>
        <w:jc w:val="center"/>
        <w:rPr>
          <w:b/>
          <w:sz w:val="28"/>
          <w:szCs w:val="28"/>
        </w:rPr>
      </w:pPr>
      <w:r>
        <w:rPr>
          <w:b/>
          <w:sz w:val="28"/>
          <w:szCs w:val="28"/>
        </w:rPr>
        <w:t>11.</w:t>
      </w:r>
      <w:r>
        <w:rPr>
          <w:b/>
          <w:sz w:val="28"/>
          <w:szCs w:val="28"/>
        </w:rPr>
        <w:tab/>
      </w:r>
      <w:r w:rsidRPr="007E410F">
        <w:rPr>
          <w:b/>
          <w:sz w:val="28"/>
          <w:szCs w:val="28"/>
        </w:rPr>
        <w:t>Порядок разрешения споров</w:t>
      </w:r>
    </w:p>
    <w:p w:rsidR="001C35E3" w:rsidRPr="007E410F" w:rsidRDefault="001C35E3" w:rsidP="001C35E3">
      <w:pPr>
        <w:jc w:val="both"/>
        <w:rPr>
          <w:sz w:val="28"/>
          <w:szCs w:val="28"/>
        </w:rPr>
      </w:pPr>
    </w:p>
    <w:p w:rsidR="001C35E3" w:rsidRPr="007E410F" w:rsidRDefault="001C35E3" w:rsidP="001C35E3">
      <w:pPr>
        <w:ind w:firstLine="708"/>
        <w:jc w:val="both"/>
        <w:rPr>
          <w:sz w:val="28"/>
          <w:szCs w:val="28"/>
        </w:rPr>
      </w:pPr>
      <w:r>
        <w:rPr>
          <w:sz w:val="28"/>
          <w:szCs w:val="28"/>
        </w:rPr>
        <w:t xml:space="preserve">11.1. </w:t>
      </w:r>
      <w:r w:rsidRPr="007E410F">
        <w:rPr>
          <w:sz w:val="28"/>
          <w:szCs w:val="28"/>
        </w:rPr>
        <w:t xml:space="preserve">Заказчик и </w:t>
      </w:r>
      <w:r>
        <w:rPr>
          <w:sz w:val="28"/>
          <w:szCs w:val="28"/>
        </w:rPr>
        <w:t>Подрядчик</w:t>
      </w:r>
      <w:r w:rsidRPr="007E410F">
        <w:rPr>
          <w:sz w:val="28"/>
          <w:szCs w:val="28"/>
        </w:rPr>
        <w:t xml:space="preserve">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1C35E3" w:rsidRPr="007E410F" w:rsidRDefault="001C35E3" w:rsidP="001C35E3">
      <w:pPr>
        <w:ind w:firstLine="708"/>
        <w:jc w:val="both"/>
        <w:rPr>
          <w:sz w:val="28"/>
          <w:szCs w:val="28"/>
        </w:rPr>
      </w:pPr>
      <w:r>
        <w:rPr>
          <w:sz w:val="28"/>
          <w:szCs w:val="28"/>
        </w:rPr>
        <w:t xml:space="preserve">11.2. </w:t>
      </w:r>
      <w:r w:rsidRPr="007E410F">
        <w:rPr>
          <w:sz w:val="28"/>
          <w:szCs w:val="28"/>
        </w:rPr>
        <w:t xml:space="preserve">Если в течение 21 (двадцати одного) дня после начала таких переговоров Заказчик и </w:t>
      </w:r>
      <w:r>
        <w:rPr>
          <w:sz w:val="28"/>
          <w:szCs w:val="28"/>
        </w:rPr>
        <w:t>Подрядчик</w:t>
      </w:r>
      <w:r w:rsidRPr="007E410F">
        <w:rPr>
          <w:sz w:val="28"/>
          <w:szCs w:val="28"/>
        </w:rPr>
        <w:t xml:space="preserve"> не могут разрешить спор по Договору, он подлежит рассмотрению в суде в городе А</w:t>
      </w:r>
      <w:r w:rsidR="00375B93">
        <w:rPr>
          <w:sz w:val="28"/>
          <w:szCs w:val="28"/>
        </w:rPr>
        <w:t>лматы</w:t>
      </w:r>
      <w:r w:rsidRPr="007E410F">
        <w:rPr>
          <w:sz w:val="28"/>
          <w:szCs w:val="28"/>
        </w:rPr>
        <w:t xml:space="preserve"> в соответствии с законодательством Республики Казахстан.</w:t>
      </w:r>
    </w:p>
    <w:p w:rsidR="001C35E3" w:rsidRPr="007E410F" w:rsidRDefault="001C35E3" w:rsidP="001C35E3">
      <w:pPr>
        <w:jc w:val="both"/>
        <w:rPr>
          <w:sz w:val="28"/>
          <w:szCs w:val="28"/>
        </w:rPr>
      </w:pPr>
    </w:p>
    <w:p w:rsidR="001C35E3" w:rsidRPr="007E410F" w:rsidRDefault="001C35E3" w:rsidP="001C35E3">
      <w:pPr>
        <w:ind w:firstLine="708"/>
        <w:jc w:val="center"/>
        <w:rPr>
          <w:b/>
          <w:sz w:val="28"/>
          <w:szCs w:val="28"/>
        </w:rPr>
      </w:pPr>
      <w:r>
        <w:rPr>
          <w:b/>
          <w:sz w:val="28"/>
          <w:szCs w:val="28"/>
        </w:rPr>
        <w:t xml:space="preserve">12. </w:t>
      </w:r>
      <w:r w:rsidRPr="007E410F">
        <w:rPr>
          <w:b/>
          <w:sz w:val="28"/>
          <w:szCs w:val="28"/>
        </w:rPr>
        <w:t>Заключительные положения</w:t>
      </w:r>
    </w:p>
    <w:p w:rsidR="001C35E3" w:rsidRPr="007E410F" w:rsidRDefault="001C35E3" w:rsidP="001C35E3">
      <w:pPr>
        <w:jc w:val="both"/>
        <w:rPr>
          <w:sz w:val="28"/>
          <w:szCs w:val="28"/>
        </w:rPr>
      </w:pPr>
      <w:r>
        <w:rPr>
          <w:sz w:val="28"/>
          <w:szCs w:val="28"/>
        </w:rPr>
        <w:tab/>
      </w:r>
    </w:p>
    <w:p w:rsidR="001C35E3" w:rsidRPr="007E410F" w:rsidRDefault="001C35E3" w:rsidP="001C35E3">
      <w:pPr>
        <w:tabs>
          <w:tab w:val="num" w:pos="6528"/>
        </w:tabs>
        <w:jc w:val="both"/>
        <w:rPr>
          <w:color w:val="000000"/>
          <w:sz w:val="28"/>
          <w:szCs w:val="28"/>
        </w:rPr>
      </w:pPr>
      <w:r>
        <w:rPr>
          <w:color w:val="000000"/>
          <w:sz w:val="28"/>
          <w:szCs w:val="28"/>
        </w:rPr>
        <w:t xml:space="preserve">         12.1. </w:t>
      </w:r>
      <w:r w:rsidRPr="007E410F">
        <w:rPr>
          <w:color w:val="000000"/>
          <w:sz w:val="28"/>
          <w:szCs w:val="28"/>
        </w:rPr>
        <w:t xml:space="preserve">Договор составляется на </w:t>
      </w:r>
      <w:r w:rsidR="00042078">
        <w:rPr>
          <w:color w:val="000000"/>
          <w:sz w:val="28"/>
          <w:szCs w:val="28"/>
        </w:rPr>
        <w:t>русском языке</w:t>
      </w:r>
      <w:r w:rsidRPr="007E410F">
        <w:rPr>
          <w:color w:val="000000"/>
          <w:sz w:val="28"/>
          <w:szCs w:val="28"/>
        </w:rPr>
        <w:t xml:space="preserve"> в двух экземплярах, </w:t>
      </w:r>
      <w:r>
        <w:rPr>
          <w:sz w:val="28"/>
          <w:szCs w:val="28"/>
        </w:rPr>
        <w:t>имеющих равн</w:t>
      </w:r>
      <w:r w:rsidRPr="007E410F">
        <w:rPr>
          <w:sz w:val="28"/>
          <w:szCs w:val="28"/>
        </w:rPr>
        <w:t>ую юридическую силу, по одному экземпляру для каждой Стороны</w:t>
      </w:r>
      <w:r w:rsidRPr="007E410F">
        <w:rPr>
          <w:color w:val="000000"/>
          <w:sz w:val="28"/>
          <w:szCs w:val="28"/>
        </w:rPr>
        <w:t xml:space="preserve">.   </w:t>
      </w:r>
    </w:p>
    <w:p w:rsidR="001C35E3" w:rsidRPr="007E410F" w:rsidRDefault="001C35E3" w:rsidP="001C35E3">
      <w:pPr>
        <w:tabs>
          <w:tab w:val="num" w:pos="6528"/>
        </w:tabs>
        <w:jc w:val="both"/>
        <w:rPr>
          <w:color w:val="000000"/>
          <w:sz w:val="28"/>
          <w:szCs w:val="28"/>
        </w:rPr>
      </w:pPr>
      <w:r>
        <w:rPr>
          <w:color w:val="000000"/>
          <w:sz w:val="28"/>
          <w:szCs w:val="28"/>
        </w:rPr>
        <w:t xml:space="preserve">         12.2. </w:t>
      </w:r>
      <w:r w:rsidRPr="007E410F">
        <w:rPr>
          <w:color w:val="000000"/>
          <w:sz w:val="28"/>
          <w:szCs w:val="28"/>
        </w:rPr>
        <w:t>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rsidR="001C35E3" w:rsidRPr="007E410F" w:rsidRDefault="001C35E3" w:rsidP="001C35E3">
      <w:pPr>
        <w:tabs>
          <w:tab w:val="num" w:pos="6528"/>
        </w:tabs>
        <w:jc w:val="both"/>
        <w:rPr>
          <w:color w:val="000000"/>
          <w:sz w:val="28"/>
          <w:szCs w:val="28"/>
        </w:rPr>
      </w:pPr>
      <w:r>
        <w:rPr>
          <w:color w:val="000000"/>
          <w:sz w:val="28"/>
          <w:szCs w:val="28"/>
        </w:rPr>
        <w:t xml:space="preserve">        12.3. </w:t>
      </w:r>
      <w:r w:rsidRPr="007E410F">
        <w:rPr>
          <w:color w:val="000000"/>
          <w:sz w:val="28"/>
          <w:szCs w:val="28"/>
        </w:rPr>
        <w:t>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1C35E3" w:rsidRDefault="001C35E3" w:rsidP="001C35E3">
      <w:pPr>
        <w:tabs>
          <w:tab w:val="num" w:pos="6528"/>
        </w:tabs>
        <w:jc w:val="both"/>
        <w:rPr>
          <w:sz w:val="28"/>
          <w:szCs w:val="28"/>
        </w:rPr>
      </w:pPr>
      <w:r>
        <w:rPr>
          <w:sz w:val="28"/>
          <w:szCs w:val="28"/>
        </w:rPr>
        <w:t xml:space="preserve">        </w:t>
      </w:r>
      <w:r w:rsidRPr="00DA1A59">
        <w:rPr>
          <w:sz w:val="28"/>
          <w:szCs w:val="28"/>
        </w:rPr>
        <w:t xml:space="preserve">12.4. Договор вступает в силу </w:t>
      </w:r>
      <w:r w:rsidR="00DA1A59" w:rsidRPr="00DA1A59">
        <w:rPr>
          <w:sz w:val="28"/>
          <w:szCs w:val="28"/>
        </w:rPr>
        <w:t>с даты его подписания</w:t>
      </w:r>
      <w:r w:rsidRPr="00DA1A59">
        <w:rPr>
          <w:sz w:val="28"/>
          <w:szCs w:val="28"/>
        </w:rPr>
        <w:t xml:space="preserve"> и действует до момента полного исполнения</w:t>
      </w:r>
      <w:r w:rsidR="00DA1A59" w:rsidRPr="00DA1A59">
        <w:rPr>
          <w:sz w:val="28"/>
          <w:szCs w:val="28"/>
        </w:rPr>
        <w:t xml:space="preserve"> всех обязательств Сторонами</w:t>
      </w:r>
      <w:r w:rsidRPr="00DA1A59">
        <w:rPr>
          <w:sz w:val="28"/>
          <w:szCs w:val="28"/>
        </w:rPr>
        <w:t>.</w:t>
      </w:r>
    </w:p>
    <w:p w:rsidR="001C35E3" w:rsidRDefault="001C35E3" w:rsidP="001C35E3">
      <w:pPr>
        <w:tabs>
          <w:tab w:val="num" w:pos="6528"/>
        </w:tabs>
        <w:jc w:val="both"/>
        <w:rPr>
          <w:sz w:val="28"/>
          <w:szCs w:val="28"/>
        </w:rPr>
      </w:pPr>
    </w:p>
    <w:p w:rsidR="001C35E3" w:rsidRPr="006F2300" w:rsidRDefault="001C35E3" w:rsidP="001C35E3">
      <w:pPr>
        <w:ind w:left="1416" w:firstLine="708"/>
        <w:rPr>
          <w:b/>
          <w:sz w:val="28"/>
          <w:szCs w:val="28"/>
        </w:rPr>
      </w:pPr>
      <w:r>
        <w:rPr>
          <w:b/>
          <w:sz w:val="28"/>
          <w:szCs w:val="28"/>
        </w:rPr>
        <w:t xml:space="preserve">13. </w:t>
      </w:r>
      <w:r w:rsidRPr="006F2300">
        <w:rPr>
          <w:b/>
          <w:sz w:val="28"/>
          <w:szCs w:val="28"/>
        </w:rPr>
        <w:t>Адреса и реквизиты Сторон:</w:t>
      </w:r>
    </w:p>
    <w:p w:rsidR="001C35E3" w:rsidRPr="007E410F" w:rsidRDefault="001C35E3" w:rsidP="001C35E3">
      <w:pPr>
        <w:ind w:left="3192"/>
        <w:rPr>
          <w:b/>
          <w:sz w:val="28"/>
          <w:szCs w:val="28"/>
        </w:rPr>
      </w:pPr>
    </w:p>
    <w:tbl>
      <w:tblPr>
        <w:tblW w:w="0" w:type="auto"/>
        <w:tblLook w:val="04A0" w:firstRow="1" w:lastRow="0" w:firstColumn="1" w:lastColumn="0" w:noHBand="0" w:noVBand="1"/>
      </w:tblPr>
      <w:tblGrid>
        <w:gridCol w:w="4614"/>
        <w:gridCol w:w="4674"/>
      </w:tblGrid>
      <w:tr w:rsidR="001C35E3" w:rsidRPr="007E410F" w:rsidTr="00BD6BC3">
        <w:tc>
          <w:tcPr>
            <w:tcW w:w="4614" w:type="dxa"/>
          </w:tcPr>
          <w:p w:rsidR="001C35E3" w:rsidRPr="007E410F" w:rsidRDefault="001C35E3" w:rsidP="00977C8A">
            <w:pPr>
              <w:rPr>
                <w:b/>
                <w:sz w:val="28"/>
                <w:szCs w:val="28"/>
              </w:rPr>
            </w:pPr>
            <w:r w:rsidRPr="007E410F">
              <w:rPr>
                <w:b/>
                <w:sz w:val="28"/>
                <w:szCs w:val="28"/>
              </w:rPr>
              <w:t>Заказчик:</w:t>
            </w:r>
          </w:p>
        </w:tc>
        <w:tc>
          <w:tcPr>
            <w:tcW w:w="4674" w:type="dxa"/>
          </w:tcPr>
          <w:p w:rsidR="001C35E3" w:rsidRPr="007E410F" w:rsidRDefault="001C35E3" w:rsidP="00977C8A">
            <w:pPr>
              <w:rPr>
                <w:b/>
                <w:sz w:val="28"/>
                <w:szCs w:val="28"/>
              </w:rPr>
            </w:pPr>
            <w:r>
              <w:rPr>
                <w:b/>
                <w:color w:val="000000"/>
                <w:sz w:val="28"/>
                <w:szCs w:val="28"/>
              </w:rPr>
              <w:t>Подрядчик</w:t>
            </w:r>
            <w:r w:rsidRPr="007E410F">
              <w:rPr>
                <w:b/>
                <w:color w:val="000000"/>
                <w:sz w:val="28"/>
                <w:szCs w:val="28"/>
              </w:rPr>
              <w:t>:</w:t>
            </w:r>
          </w:p>
        </w:tc>
      </w:tr>
      <w:tr w:rsidR="00A040AE" w:rsidRPr="007E410F" w:rsidTr="00BD6BC3">
        <w:tc>
          <w:tcPr>
            <w:tcW w:w="4614" w:type="dxa"/>
          </w:tcPr>
          <w:p w:rsidR="00A040AE" w:rsidRPr="00A040AE" w:rsidRDefault="00A040AE" w:rsidP="00A040AE">
            <w:pPr>
              <w:rPr>
                <w:b/>
                <w:color w:val="000000"/>
                <w:sz w:val="28"/>
                <w:szCs w:val="28"/>
              </w:rPr>
            </w:pPr>
            <w:r w:rsidRPr="00A040AE">
              <w:rPr>
                <w:b/>
                <w:color w:val="000000"/>
                <w:sz w:val="28"/>
                <w:szCs w:val="28"/>
              </w:rPr>
              <w:t>ТОО «ҚазТрансГаз Өнiмдерi»</w:t>
            </w:r>
          </w:p>
        </w:tc>
        <w:tc>
          <w:tcPr>
            <w:tcW w:w="4674" w:type="dxa"/>
          </w:tcPr>
          <w:p w:rsidR="00A040AE" w:rsidRPr="003C3F54" w:rsidRDefault="00A040AE" w:rsidP="00A040AE">
            <w:pPr>
              <w:rPr>
                <w:b/>
                <w:sz w:val="28"/>
                <w:szCs w:val="28"/>
              </w:rPr>
            </w:pPr>
            <w:r w:rsidRPr="003C3F54">
              <w:rPr>
                <w:b/>
                <w:color w:val="000000"/>
                <w:sz w:val="28"/>
                <w:szCs w:val="28"/>
              </w:rPr>
              <w:t>«___________________»</w:t>
            </w:r>
          </w:p>
        </w:tc>
      </w:tr>
      <w:tr w:rsidR="00A040AE" w:rsidRPr="007E410F" w:rsidTr="00BD6BC3">
        <w:tc>
          <w:tcPr>
            <w:tcW w:w="4614" w:type="dxa"/>
          </w:tcPr>
          <w:p w:rsidR="00A040AE" w:rsidRPr="00347514" w:rsidRDefault="00A040AE" w:rsidP="00A040AE">
            <w:pPr>
              <w:rPr>
                <w:color w:val="000000"/>
                <w:sz w:val="28"/>
                <w:szCs w:val="28"/>
              </w:rPr>
            </w:pPr>
            <w:r w:rsidRPr="00347514">
              <w:rPr>
                <w:color w:val="000000"/>
                <w:sz w:val="28"/>
                <w:szCs w:val="28"/>
              </w:rPr>
              <w:t>г. Алматы, пр.Абая 42, офис 513 </w:t>
            </w:r>
          </w:p>
        </w:tc>
        <w:tc>
          <w:tcPr>
            <w:tcW w:w="4674" w:type="dxa"/>
          </w:tcPr>
          <w:p w:rsidR="00A040AE" w:rsidRPr="00A040AE" w:rsidRDefault="00A040AE" w:rsidP="00A040AE">
            <w:pPr>
              <w:rPr>
                <w:b/>
                <w:sz w:val="28"/>
                <w:szCs w:val="28"/>
              </w:rPr>
            </w:pPr>
          </w:p>
        </w:tc>
      </w:tr>
      <w:tr w:rsidR="00A040AE" w:rsidRPr="007E410F" w:rsidTr="00BD6BC3">
        <w:tc>
          <w:tcPr>
            <w:tcW w:w="4614" w:type="dxa"/>
          </w:tcPr>
          <w:p w:rsidR="00A040AE" w:rsidRPr="00347514" w:rsidRDefault="00A040AE" w:rsidP="00A040AE">
            <w:pPr>
              <w:rPr>
                <w:color w:val="000000"/>
                <w:sz w:val="28"/>
                <w:szCs w:val="28"/>
              </w:rPr>
            </w:pPr>
            <w:r w:rsidRPr="00347514">
              <w:rPr>
                <w:color w:val="000000"/>
                <w:sz w:val="28"/>
                <w:szCs w:val="28"/>
              </w:rPr>
              <w:t>тел: 8(727) 2376800</w:t>
            </w:r>
          </w:p>
        </w:tc>
        <w:tc>
          <w:tcPr>
            <w:tcW w:w="4674" w:type="dxa"/>
          </w:tcPr>
          <w:p w:rsidR="00A040AE" w:rsidRPr="007E410F" w:rsidRDefault="00A040AE" w:rsidP="00A040AE">
            <w:pPr>
              <w:rPr>
                <w:sz w:val="28"/>
                <w:szCs w:val="28"/>
              </w:rPr>
            </w:pPr>
          </w:p>
        </w:tc>
      </w:tr>
      <w:tr w:rsidR="00A040AE" w:rsidRPr="007E410F" w:rsidTr="00BD6BC3">
        <w:tc>
          <w:tcPr>
            <w:tcW w:w="4614" w:type="dxa"/>
          </w:tcPr>
          <w:p w:rsidR="00A040AE" w:rsidRPr="00347514" w:rsidRDefault="00A040AE" w:rsidP="00A040AE">
            <w:pPr>
              <w:rPr>
                <w:color w:val="000000"/>
                <w:sz w:val="28"/>
                <w:szCs w:val="28"/>
              </w:rPr>
            </w:pPr>
            <w:r w:rsidRPr="00347514">
              <w:rPr>
                <w:color w:val="000000"/>
                <w:sz w:val="28"/>
                <w:szCs w:val="28"/>
              </w:rPr>
              <w:t>р/с KZ 44826A1KZTD2012377</w:t>
            </w:r>
          </w:p>
        </w:tc>
        <w:tc>
          <w:tcPr>
            <w:tcW w:w="4674" w:type="dxa"/>
          </w:tcPr>
          <w:p w:rsidR="00A040AE" w:rsidRPr="007E410F" w:rsidRDefault="00A040AE" w:rsidP="00A040AE">
            <w:pPr>
              <w:rPr>
                <w:b/>
                <w:sz w:val="28"/>
                <w:szCs w:val="28"/>
              </w:rPr>
            </w:pPr>
          </w:p>
        </w:tc>
      </w:tr>
      <w:tr w:rsidR="00A040AE" w:rsidRPr="007E410F" w:rsidTr="00BD6BC3">
        <w:tc>
          <w:tcPr>
            <w:tcW w:w="4614" w:type="dxa"/>
          </w:tcPr>
          <w:p w:rsidR="00A040AE" w:rsidRPr="00347514" w:rsidRDefault="00A040AE" w:rsidP="00A040AE">
            <w:pPr>
              <w:rPr>
                <w:color w:val="000000"/>
                <w:sz w:val="28"/>
                <w:szCs w:val="28"/>
              </w:rPr>
            </w:pPr>
            <w:r w:rsidRPr="00347514">
              <w:rPr>
                <w:color w:val="000000"/>
                <w:sz w:val="28"/>
                <w:szCs w:val="28"/>
              </w:rPr>
              <w:t>в АО «АТФ Банк» г. Алматы </w:t>
            </w:r>
          </w:p>
        </w:tc>
        <w:tc>
          <w:tcPr>
            <w:tcW w:w="4674" w:type="dxa"/>
          </w:tcPr>
          <w:p w:rsidR="00A040AE" w:rsidRPr="007E410F" w:rsidRDefault="00A040AE" w:rsidP="00A040AE">
            <w:pPr>
              <w:rPr>
                <w:b/>
                <w:sz w:val="28"/>
                <w:szCs w:val="28"/>
              </w:rPr>
            </w:pPr>
          </w:p>
        </w:tc>
      </w:tr>
      <w:tr w:rsidR="00A040AE" w:rsidRPr="007E410F" w:rsidTr="00BD6BC3">
        <w:tc>
          <w:tcPr>
            <w:tcW w:w="4614" w:type="dxa"/>
          </w:tcPr>
          <w:p w:rsidR="00A040AE" w:rsidRPr="00347514" w:rsidRDefault="00A040AE" w:rsidP="00A040AE">
            <w:pPr>
              <w:rPr>
                <w:color w:val="000000"/>
                <w:sz w:val="28"/>
                <w:szCs w:val="28"/>
              </w:rPr>
            </w:pPr>
            <w:r w:rsidRPr="00347514">
              <w:rPr>
                <w:color w:val="000000"/>
                <w:sz w:val="28"/>
                <w:szCs w:val="28"/>
              </w:rPr>
              <w:t>BIC ALMNKZKA</w:t>
            </w:r>
          </w:p>
        </w:tc>
        <w:tc>
          <w:tcPr>
            <w:tcW w:w="4674" w:type="dxa"/>
          </w:tcPr>
          <w:p w:rsidR="00A040AE" w:rsidRPr="007E410F" w:rsidRDefault="00A040AE" w:rsidP="00A040AE">
            <w:pPr>
              <w:rPr>
                <w:b/>
                <w:sz w:val="28"/>
                <w:szCs w:val="28"/>
              </w:rPr>
            </w:pPr>
          </w:p>
        </w:tc>
      </w:tr>
      <w:tr w:rsidR="00A040AE" w:rsidRPr="007E410F" w:rsidTr="00BD6BC3">
        <w:tc>
          <w:tcPr>
            <w:tcW w:w="4614" w:type="dxa"/>
          </w:tcPr>
          <w:p w:rsidR="00A040AE" w:rsidRPr="00347514" w:rsidRDefault="00A040AE" w:rsidP="00A040AE">
            <w:pPr>
              <w:rPr>
                <w:color w:val="000000"/>
                <w:sz w:val="28"/>
                <w:szCs w:val="28"/>
              </w:rPr>
            </w:pPr>
            <w:r w:rsidRPr="00347514">
              <w:rPr>
                <w:color w:val="000000"/>
                <w:sz w:val="28"/>
                <w:szCs w:val="28"/>
              </w:rPr>
              <w:t>РНН 600 900 173 946</w:t>
            </w:r>
          </w:p>
        </w:tc>
        <w:tc>
          <w:tcPr>
            <w:tcW w:w="4674" w:type="dxa"/>
          </w:tcPr>
          <w:p w:rsidR="00A040AE" w:rsidRPr="007E410F" w:rsidRDefault="00A040AE" w:rsidP="00A040AE">
            <w:pPr>
              <w:rPr>
                <w:b/>
                <w:sz w:val="28"/>
                <w:szCs w:val="28"/>
              </w:rPr>
            </w:pPr>
          </w:p>
        </w:tc>
      </w:tr>
      <w:tr w:rsidR="00A040AE" w:rsidRPr="007E410F" w:rsidTr="00BD6BC3">
        <w:tc>
          <w:tcPr>
            <w:tcW w:w="4614" w:type="dxa"/>
          </w:tcPr>
          <w:p w:rsidR="00A040AE" w:rsidRPr="00347514" w:rsidRDefault="00A040AE" w:rsidP="00A040AE">
            <w:pPr>
              <w:rPr>
                <w:color w:val="000000"/>
                <w:sz w:val="28"/>
                <w:szCs w:val="28"/>
              </w:rPr>
            </w:pPr>
            <w:r w:rsidRPr="00347514">
              <w:rPr>
                <w:color w:val="000000"/>
                <w:sz w:val="28"/>
                <w:szCs w:val="28"/>
              </w:rPr>
              <w:t>БИН 050 840 009 020 </w:t>
            </w:r>
          </w:p>
        </w:tc>
        <w:tc>
          <w:tcPr>
            <w:tcW w:w="4674" w:type="dxa"/>
          </w:tcPr>
          <w:p w:rsidR="00A040AE" w:rsidRPr="007E410F" w:rsidRDefault="00A040AE" w:rsidP="00A040AE">
            <w:pPr>
              <w:rPr>
                <w:b/>
                <w:sz w:val="28"/>
                <w:szCs w:val="28"/>
              </w:rPr>
            </w:pPr>
          </w:p>
        </w:tc>
      </w:tr>
      <w:tr w:rsidR="00A040AE" w:rsidRPr="007E410F" w:rsidTr="00BD6BC3">
        <w:tc>
          <w:tcPr>
            <w:tcW w:w="4614" w:type="dxa"/>
          </w:tcPr>
          <w:p w:rsidR="00A040AE" w:rsidRPr="00347514" w:rsidRDefault="00A040AE" w:rsidP="00A040AE">
            <w:pPr>
              <w:spacing w:line="240" w:lineRule="atLeast"/>
              <w:rPr>
                <w:color w:val="000000"/>
                <w:sz w:val="28"/>
                <w:szCs w:val="28"/>
              </w:rPr>
            </w:pPr>
          </w:p>
        </w:tc>
        <w:tc>
          <w:tcPr>
            <w:tcW w:w="4674" w:type="dxa"/>
          </w:tcPr>
          <w:p w:rsidR="00A040AE" w:rsidRPr="007E410F" w:rsidRDefault="00A040AE" w:rsidP="00A040AE">
            <w:pPr>
              <w:rPr>
                <w:b/>
                <w:sz w:val="28"/>
                <w:szCs w:val="28"/>
              </w:rPr>
            </w:pPr>
          </w:p>
        </w:tc>
      </w:tr>
      <w:tr w:rsidR="00A040AE" w:rsidRPr="007E410F" w:rsidTr="00BD6BC3">
        <w:tc>
          <w:tcPr>
            <w:tcW w:w="4614" w:type="dxa"/>
          </w:tcPr>
          <w:p w:rsidR="00A040AE" w:rsidRPr="00347514" w:rsidRDefault="00A040AE" w:rsidP="00A040AE">
            <w:pPr>
              <w:spacing w:line="240" w:lineRule="atLeast"/>
              <w:rPr>
                <w:color w:val="000000"/>
                <w:sz w:val="28"/>
                <w:szCs w:val="28"/>
              </w:rPr>
            </w:pPr>
          </w:p>
        </w:tc>
        <w:tc>
          <w:tcPr>
            <w:tcW w:w="4674" w:type="dxa"/>
          </w:tcPr>
          <w:p w:rsidR="00A040AE" w:rsidRPr="007E410F" w:rsidRDefault="00A040AE" w:rsidP="00A040AE">
            <w:pPr>
              <w:rPr>
                <w:b/>
                <w:sz w:val="28"/>
                <w:szCs w:val="28"/>
              </w:rPr>
            </w:pPr>
          </w:p>
        </w:tc>
      </w:tr>
      <w:tr w:rsidR="00A040AE" w:rsidRPr="007E410F" w:rsidTr="00BD6BC3">
        <w:tc>
          <w:tcPr>
            <w:tcW w:w="4614" w:type="dxa"/>
          </w:tcPr>
          <w:p w:rsidR="00A040AE" w:rsidRPr="00347514" w:rsidRDefault="00A040AE" w:rsidP="00A040AE">
            <w:pPr>
              <w:spacing w:line="240" w:lineRule="atLeast"/>
              <w:rPr>
                <w:b/>
                <w:color w:val="000000"/>
                <w:sz w:val="28"/>
                <w:szCs w:val="28"/>
              </w:rPr>
            </w:pPr>
            <w:r w:rsidRPr="00347514">
              <w:rPr>
                <w:b/>
                <w:color w:val="000000"/>
                <w:sz w:val="28"/>
                <w:szCs w:val="28"/>
              </w:rPr>
              <w:t>Генеральный директор</w:t>
            </w:r>
          </w:p>
        </w:tc>
        <w:tc>
          <w:tcPr>
            <w:tcW w:w="4674" w:type="dxa"/>
          </w:tcPr>
          <w:p w:rsidR="00A040AE" w:rsidRPr="007E410F" w:rsidRDefault="00A040AE" w:rsidP="00A040AE">
            <w:pPr>
              <w:rPr>
                <w:color w:val="000000"/>
                <w:sz w:val="28"/>
                <w:szCs w:val="28"/>
              </w:rPr>
            </w:pPr>
            <w:r w:rsidRPr="007E410F">
              <w:rPr>
                <w:color w:val="000000"/>
                <w:sz w:val="28"/>
                <w:szCs w:val="28"/>
              </w:rPr>
              <w:t xml:space="preserve">_____________ </w:t>
            </w:r>
          </w:p>
        </w:tc>
      </w:tr>
      <w:tr w:rsidR="00A040AE" w:rsidRPr="007E410F" w:rsidTr="00BD6BC3">
        <w:tc>
          <w:tcPr>
            <w:tcW w:w="4614" w:type="dxa"/>
          </w:tcPr>
          <w:p w:rsidR="00A040AE" w:rsidRPr="00347514" w:rsidRDefault="00BD6BC3" w:rsidP="00A040AE">
            <w:pPr>
              <w:spacing w:line="240" w:lineRule="atLeast"/>
              <w:rPr>
                <w:b/>
                <w:color w:val="000000"/>
                <w:sz w:val="28"/>
                <w:szCs w:val="28"/>
              </w:rPr>
            </w:pPr>
            <w:r>
              <w:rPr>
                <w:color w:val="000000"/>
                <w:sz w:val="26"/>
                <w:szCs w:val="26"/>
              </w:rPr>
              <w:t>___________________</w:t>
            </w:r>
            <w:r w:rsidRPr="007E410F">
              <w:rPr>
                <w:color w:val="000000"/>
                <w:sz w:val="26"/>
                <w:szCs w:val="26"/>
              </w:rPr>
              <w:t>(подпись) М.П.</w:t>
            </w:r>
          </w:p>
        </w:tc>
        <w:tc>
          <w:tcPr>
            <w:tcW w:w="4674" w:type="dxa"/>
          </w:tcPr>
          <w:p w:rsidR="00A040AE" w:rsidRPr="007E410F" w:rsidRDefault="00A040AE" w:rsidP="00A040AE">
            <w:pPr>
              <w:rPr>
                <w:color w:val="000000"/>
                <w:sz w:val="26"/>
                <w:szCs w:val="26"/>
              </w:rPr>
            </w:pPr>
            <w:r w:rsidRPr="007E410F">
              <w:rPr>
                <w:color w:val="000000"/>
                <w:sz w:val="26"/>
                <w:szCs w:val="26"/>
              </w:rPr>
              <w:t>(подпись) М.П.</w:t>
            </w:r>
          </w:p>
        </w:tc>
      </w:tr>
    </w:tbl>
    <w:p w:rsidR="001C35E3" w:rsidRDefault="001C35E3" w:rsidP="001C35E3">
      <w:pPr>
        <w:pStyle w:val="BankNormal"/>
        <w:overflowPunct/>
        <w:autoSpaceDE/>
        <w:autoSpaceDN/>
        <w:adjustRightInd/>
        <w:spacing w:after="0"/>
        <w:jc w:val="both"/>
        <w:textAlignment w:val="auto"/>
        <w:rPr>
          <w:b/>
          <w:sz w:val="28"/>
          <w:szCs w:val="28"/>
          <w:lang w:val="ru-RU"/>
        </w:rPr>
      </w:pPr>
    </w:p>
    <w:p w:rsidR="001C35E3" w:rsidRDefault="001C35E3" w:rsidP="001C35E3">
      <w:pPr>
        <w:shd w:val="clear" w:color="auto" w:fill="FFFFFF"/>
        <w:jc w:val="right"/>
        <w:rPr>
          <w:b/>
          <w:sz w:val="28"/>
          <w:szCs w:val="28"/>
        </w:rPr>
      </w:pPr>
    </w:p>
    <w:p w:rsidR="001C35E3" w:rsidRDefault="001C35E3" w:rsidP="001C35E3">
      <w:pPr>
        <w:shd w:val="clear" w:color="auto" w:fill="FFFFFF"/>
        <w:jc w:val="right"/>
        <w:rPr>
          <w:b/>
          <w:sz w:val="28"/>
          <w:szCs w:val="28"/>
        </w:rPr>
      </w:pPr>
    </w:p>
    <w:p w:rsidR="00A040AE" w:rsidRDefault="00A040AE" w:rsidP="001C35E3">
      <w:pPr>
        <w:shd w:val="clear" w:color="auto" w:fill="FFFFFF"/>
        <w:jc w:val="right"/>
        <w:rPr>
          <w:b/>
          <w:sz w:val="28"/>
          <w:szCs w:val="28"/>
        </w:rPr>
      </w:pPr>
    </w:p>
    <w:p w:rsidR="00DA1A59" w:rsidRDefault="00DA1A59" w:rsidP="001C35E3">
      <w:pPr>
        <w:shd w:val="clear" w:color="auto" w:fill="FFFFFF"/>
        <w:jc w:val="right"/>
        <w:rPr>
          <w:b/>
          <w:sz w:val="28"/>
          <w:szCs w:val="28"/>
        </w:rPr>
      </w:pPr>
    </w:p>
    <w:p w:rsidR="00DA1A59" w:rsidRDefault="00DA1A59" w:rsidP="001C35E3">
      <w:pPr>
        <w:shd w:val="clear" w:color="auto" w:fill="FFFFFF"/>
        <w:jc w:val="right"/>
        <w:rPr>
          <w:b/>
          <w:sz w:val="28"/>
          <w:szCs w:val="28"/>
        </w:rPr>
      </w:pPr>
    </w:p>
    <w:p w:rsidR="001C35E3" w:rsidRPr="00B36B7A" w:rsidRDefault="001C35E3" w:rsidP="001C35E3">
      <w:pPr>
        <w:shd w:val="clear" w:color="auto" w:fill="FFFFFF"/>
        <w:jc w:val="right"/>
        <w:rPr>
          <w:b/>
          <w:sz w:val="28"/>
          <w:szCs w:val="28"/>
        </w:rPr>
      </w:pPr>
      <w:r w:rsidRPr="00B36B7A">
        <w:rPr>
          <w:b/>
          <w:sz w:val="28"/>
          <w:szCs w:val="28"/>
        </w:rPr>
        <w:t>Приложение № 1</w:t>
      </w:r>
    </w:p>
    <w:p w:rsidR="001C35E3" w:rsidRPr="00B36B7A" w:rsidRDefault="001C35E3" w:rsidP="001C35E3">
      <w:pPr>
        <w:shd w:val="clear" w:color="auto" w:fill="FFFFFF"/>
        <w:jc w:val="right"/>
        <w:rPr>
          <w:b/>
          <w:sz w:val="28"/>
          <w:szCs w:val="28"/>
        </w:rPr>
      </w:pPr>
      <w:r w:rsidRPr="00B36B7A">
        <w:rPr>
          <w:b/>
          <w:sz w:val="28"/>
          <w:szCs w:val="28"/>
        </w:rPr>
        <w:t xml:space="preserve">к </w:t>
      </w:r>
      <w:r>
        <w:rPr>
          <w:b/>
          <w:sz w:val="28"/>
          <w:szCs w:val="28"/>
        </w:rPr>
        <w:t xml:space="preserve">проекту </w:t>
      </w:r>
      <w:r w:rsidRPr="00B36B7A">
        <w:rPr>
          <w:b/>
          <w:sz w:val="28"/>
          <w:szCs w:val="28"/>
        </w:rPr>
        <w:t>Договор</w:t>
      </w:r>
      <w:r>
        <w:rPr>
          <w:b/>
          <w:sz w:val="28"/>
          <w:szCs w:val="28"/>
        </w:rPr>
        <w:t>а</w:t>
      </w:r>
      <w:r w:rsidRPr="00B36B7A">
        <w:rPr>
          <w:b/>
          <w:sz w:val="28"/>
          <w:szCs w:val="28"/>
        </w:rPr>
        <w:t xml:space="preserve"> № _________</w:t>
      </w:r>
    </w:p>
    <w:p w:rsidR="001C35E3" w:rsidRPr="00B36B7A" w:rsidRDefault="001C35E3" w:rsidP="001C35E3">
      <w:pPr>
        <w:shd w:val="clear" w:color="auto" w:fill="FFFFFF"/>
        <w:jc w:val="right"/>
        <w:rPr>
          <w:b/>
          <w:sz w:val="28"/>
          <w:szCs w:val="28"/>
        </w:rPr>
      </w:pPr>
      <w:r w:rsidRPr="00B36B7A">
        <w:rPr>
          <w:b/>
          <w:sz w:val="28"/>
          <w:szCs w:val="28"/>
        </w:rPr>
        <w:t>от «___» ________ 201</w:t>
      </w:r>
      <w:r>
        <w:rPr>
          <w:b/>
          <w:sz w:val="28"/>
          <w:szCs w:val="28"/>
        </w:rPr>
        <w:t>4</w:t>
      </w:r>
      <w:r w:rsidRPr="00B36B7A">
        <w:rPr>
          <w:b/>
          <w:sz w:val="28"/>
          <w:szCs w:val="28"/>
        </w:rPr>
        <w:t xml:space="preserve"> г.</w:t>
      </w:r>
    </w:p>
    <w:p w:rsidR="00286538" w:rsidRPr="00E6278D" w:rsidRDefault="00286538" w:rsidP="00286538">
      <w:pPr>
        <w:ind w:left="5580"/>
      </w:pPr>
    </w:p>
    <w:p w:rsidR="00BD6BC3" w:rsidRDefault="00BD6BC3" w:rsidP="00BD6BC3">
      <w:pPr>
        <w:pStyle w:val="41"/>
        <w:shd w:val="clear" w:color="auto" w:fill="FFFFFF"/>
        <w:ind w:firstLine="720"/>
        <w:jc w:val="center"/>
        <w:rPr>
          <w:b/>
          <w:color w:val="000000"/>
          <w:spacing w:val="-15"/>
          <w:sz w:val="28"/>
          <w:szCs w:val="28"/>
        </w:rPr>
      </w:pPr>
      <w:r w:rsidRPr="00122E0D">
        <w:rPr>
          <w:b/>
          <w:color w:val="000000"/>
          <w:spacing w:val="-15"/>
          <w:sz w:val="28"/>
          <w:szCs w:val="28"/>
        </w:rPr>
        <w:t xml:space="preserve">Техническое </w:t>
      </w:r>
      <w:r>
        <w:rPr>
          <w:b/>
          <w:color w:val="000000"/>
          <w:spacing w:val="-15"/>
          <w:sz w:val="28"/>
          <w:szCs w:val="28"/>
        </w:rPr>
        <w:t>задание:</w:t>
      </w:r>
    </w:p>
    <w:p w:rsidR="00BD6BC3" w:rsidRDefault="00BD6BC3" w:rsidP="00BD6BC3">
      <w:pPr>
        <w:pStyle w:val="41"/>
        <w:shd w:val="clear" w:color="auto" w:fill="FFFFFF"/>
        <w:ind w:firstLine="720"/>
        <w:jc w:val="center"/>
        <w:rPr>
          <w:b/>
          <w:sz w:val="28"/>
          <w:szCs w:val="28"/>
        </w:rPr>
      </w:pPr>
      <w:r>
        <w:rPr>
          <w:b/>
          <w:sz w:val="28"/>
          <w:szCs w:val="28"/>
        </w:rPr>
        <w:t xml:space="preserve">Лот №1 </w:t>
      </w:r>
      <w:r w:rsidRPr="006C6853">
        <w:rPr>
          <w:b/>
          <w:sz w:val="28"/>
          <w:szCs w:val="28"/>
        </w:rPr>
        <w:t>Работы инженерные по проектированию</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060"/>
        <w:gridCol w:w="5940"/>
      </w:tblGrid>
      <w:tr w:rsidR="00DA1A59" w:rsidRPr="006C6853" w:rsidTr="007719CD">
        <w:tc>
          <w:tcPr>
            <w:tcW w:w="9648" w:type="dxa"/>
            <w:gridSpan w:val="3"/>
            <w:vAlign w:val="center"/>
          </w:tcPr>
          <w:p w:rsidR="00DA1A59" w:rsidRPr="00122E0D" w:rsidRDefault="00DA1A59" w:rsidP="007719CD">
            <w:pPr>
              <w:pStyle w:val="41"/>
              <w:shd w:val="clear" w:color="auto" w:fill="FFFFFF"/>
              <w:ind w:firstLine="720"/>
              <w:jc w:val="center"/>
              <w:rPr>
                <w:sz w:val="28"/>
                <w:szCs w:val="28"/>
              </w:rPr>
            </w:pPr>
            <w:r>
              <w:rPr>
                <w:b/>
                <w:sz w:val="28"/>
                <w:szCs w:val="28"/>
              </w:rPr>
              <w:t xml:space="preserve">На проектирование </w:t>
            </w:r>
            <w:r w:rsidRPr="00122E0D">
              <w:rPr>
                <w:b/>
                <w:sz w:val="28"/>
                <w:szCs w:val="28"/>
              </w:rPr>
              <w:t>рабочего проекта:</w:t>
            </w:r>
          </w:p>
          <w:p w:rsidR="00DA1A59" w:rsidRPr="00DA1A59" w:rsidRDefault="00DA1A59" w:rsidP="007719CD">
            <w:pPr>
              <w:widowControl w:val="0"/>
              <w:autoSpaceDE w:val="0"/>
              <w:autoSpaceDN w:val="0"/>
              <w:adjustRightInd w:val="0"/>
              <w:jc w:val="center"/>
              <w:rPr>
                <w:rFonts w:eastAsia="한양신명조"/>
                <w:b/>
                <w:sz w:val="28"/>
                <w:szCs w:val="28"/>
              </w:rPr>
            </w:pPr>
            <w:r w:rsidRPr="00122E0D">
              <w:rPr>
                <w:b/>
                <w:sz w:val="28"/>
                <w:szCs w:val="28"/>
              </w:rPr>
              <w:t>«Строительство автомобильной газонаполнительной компрессорной станции (АГНКС) на земельном участке, расположенном по адресу: Южно- Казахстанская область,</w:t>
            </w:r>
            <w:r w:rsidRPr="00122E0D">
              <w:rPr>
                <w:rFonts w:eastAsia="한양신명조"/>
                <w:b/>
                <w:sz w:val="28"/>
                <w:szCs w:val="28"/>
              </w:rPr>
              <w:t xml:space="preserve"> г. Шымкент, Ташкентское шоссе, б/н.»</w:t>
            </w:r>
          </w:p>
        </w:tc>
      </w:tr>
      <w:tr w:rsidR="00DA1A59" w:rsidRPr="006C6853" w:rsidTr="007719CD">
        <w:tc>
          <w:tcPr>
            <w:tcW w:w="648" w:type="dxa"/>
            <w:vAlign w:val="center"/>
          </w:tcPr>
          <w:p w:rsidR="00DA1A59" w:rsidRPr="006C6853" w:rsidRDefault="00DA1A59" w:rsidP="007719CD">
            <w:pPr>
              <w:jc w:val="center"/>
              <w:rPr>
                <w:b/>
                <w:szCs w:val="24"/>
              </w:rPr>
            </w:pPr>
            <w:r w:rsidRPr="006C6853">
              <w:rPr>
                <w:b/>
                <w:szCs w:val="24"/>
              </w:rPr>
              <w:t>№ п/п</w:t>
            </w:r>
          </w:p>
        </w:tc>
        <w:tc>
          <w:tcPr>
            <w:tcW w:w="3060" w:type="dxa"/>
            <w:vAlign w:val="center"/>
          </w:tcPr>
          <w:p w:rsidR="00DA1A59" w:rsidRPr="006C6853" w:rsidRDefault="00DA1A59" w:rsidP="007719CD">
            <w:pPr>
              <w:rPr>
                <w:b/>
                <w:szCs w:val="24"/>
              </w:rPr>
            </w:pPr>
            <w:r w:rsidRPr="006C6853">
              <w:rPr>
                <w:b/>
                <w:szCs w:val="24"/>
              </w:rPr>
              <w:t>Перечень основных данных и требований</w:t>
            </w:r>
          </w:p>
        </w:tc>
        <w:tc>
          <w:tcPr>
            <w:tcW w:w="5940" w:type="dxa"/>
          </w:tcPr>
          <w:p w:rsidR="00DA1A59" w:rsidRPr="006C6853" w:rsidRDefault="00DA1A59" w:rsidP="007719CD">
            <w:pPr>
              <w:jc w:val="both"/>
              <w:rPr>
                <w:b/>
                <w:szCs w:val="24"/>
              </w:rPr>
            </w:pPr>
            <w:r w:rsidRPr="006C6853">
              <w:rPr>
                <w:b/>
                <w:szCs w:val="24"/>
              </w:rPr>
              <w:t>Содержание основных данных и требований</w:t>
            </w:r>
          </w:p>
        </w:tc>
      </w:tr>
      <w:tr w:rsidR="00DA1A59" w:rsidRPr="006C6853" w:rsidTr="007719CD">
        <w:tc>
          <w:tcPr>
            <w:tcW w:w="648" w:type="dxa"/>
            <w:vAlign w:val="center"/>
          </w:tcPr>
          <w:p w:rsidR="00DA1A59" w:rsidRPr="006C6853" w:rsidRDefault="00DA1A59" w:rsidP="007719CD">
            <w:pPr>
              <w:jc w:val="center"/>
              <w:rPr>
                <w:szCs w:val="24"/>
              </w:rPr>
            </w:pPr>
            <w:r w:rsidRPr="006C6853">
              <w:rPr>
                <w:szCs w:val="24"/>
              </w:rPr>
              <w:t>1</w:t>
            </w:r>
          </w:p>
        </w:tc>
        <w:tc>
          <w:tcPr>
            <w:tcW w:w="3060" w:type="dxa"/>
            <w:vAlign w:val="center"/>
          </w:tcPr>
          <w:p w:rsidR="00DA1A59" w:rsidRPr="006C6853" w:rsidRDefault="00DA1A59" w:rsidP="007719CD">
            <w:pPr>
              <w:rPr>
                <w:szCs w:val="24"/>
              </w:rPr>
            </w:pPr>
            <w:r w:rsidRPr="006C6853">
              <w:rPr>
                <w:szCs w:val="24"/>
              </w:rPr>
              <w:t>Наименование проекта и местонахождение</w:t>
            </w:r>
          </w:p>
        </w:tc>
        <w:tc>
          <w:tcPr>
            <w:tcW w:w="5940" w:type="dxa"/>
          </w:tcPr>
          <w:p w:rsidR="00DA1A59" w:rsidRPr="006C6853" w:rsidRDefault="00DA1A59" w:rsidP="007719CD">
            <w:pPr>
              <w:adjustRightInd w:val="0"/>
              <w:snapToGrid w:val="0"/>
              <w:jc w:val="both"/>
              <w:rPr>
                <w:rFonts w:eastAsia="Gulim"/>
                <w:szCs w:val="24"/>
              </w:rPr>
            </w:pPr>
            <w:r w:rsidRPr="006C6853">
              <w:rPr>
                <w:rFonts w:eastAsia="한양신명조"/>
                <w:szCs w:val="24"/>
              </w:rPr>
              <w:t>Эскизный, Рабочий проект на строительство автомобильной газонаполнительной компрессорной станции</w:t>
            </w:r>
            <w:r>
              <w:rPr>
                <w:rFonts w:eastAsia="한양신명조"/>
                <w:szCs w:val="24"/>
              </w:rPr>
              <w:t xml:space="preserve"> </w:t>
            </w:r>
            <w:r w:rsidRPr="006C6853">
              <w:rPr>
                <w:rFonts w:eastAsia="한양신명조"/>
                <w:szCs w:val="24"/>
              </w:rPr>
              <w:t>(АГНКС) на земельном участке, расположенном по адресу: Южно-Казахстанская область, г. Шымкент, Ташкентское шоссе, б/н.</w:t>
            </w:r>
          </w:p>
        </w:tc>
      </w:tr>
      <w:tr w:rsidR="00DA1A59" w:rsidRPr="006C6853" w:rsidTr="007719CD">
        <w:tc>
          <w:tcPr>
            <w:tcW w:w="648" w:type="dxa"/>
            <w:vAlign w:val="center"/>
          </w:tcPr>
          <w:p w:rsidR="00DA1A59" w:rsidRPr="006C6853" w:rsidRDefault="00DA1A59" w:rsidP="007719CD">
            <w:pPr>
              <w:jc w:val="center"/>
              <w:rPr>
                <w:szCs w:val="24"/>
              </w:rPr>
            </w:pPr>
            <w:r w:rsidRPr="006C6853">
              <w:rPr>
                <w:szCs w:val="24"/>
              </w:rPr>
              <w:t>2</w:t>
            </w:r>
          </w:p>
        </w:tc>
        <w:tc>
          <w:tcPr>
            <w:tcW w:w="3060" w:type="dxa"/>
            <w:vAlign w:val="center"/>
          </w:tcPr>
          <w:p w:rsidR="00DA1A59" w:rsidRPr="006C6853" w:rsidRDefault="00DA1A59" w:rsidP="007719CD">
            <w:pPr>
              <w:rPr>
                <w:szCs w:val="24"/>
              </w:rPr>
            </w:pPr>
            <w:r w:rsidRPr="006C6853">
              <w:rPr>
                <w:szCs w:val="24"/>
              </w:rPr>
              <w:t>Основание для проектирования</w:t>
            </w:r>
          </w:p>
        </w:tc>
        <w:tc>
          <w:tcPr>
            <w:tcW w:w="5940" w:type="dxa"/>
          </w:tcPr>
          <w:p w:rsidR="00DA1A59" w:rsidRPr="006C6853" w:rsidRDefault="00DA1A59" w:rsidP="007719CD">
            <w:pPr>
              <w:rPr>
                <w:szCs w:val="24"/>
              </w:rPr>
            </w:pPr>
            <w:r w:rsidRPr="006C6853">
              <w:rPr>
                <w:szCs w:val="24"/>
              </w:rPr>
              <w:t>На основании пр</w:t>
            </w:r>
            <w:r>
              <w:rPr>
                <w:szCs w:val="24"/>
              </w:rPr>
              <w:t>отокола Инвестиционного комитет</w:t>
            </w:r>
            <w:r w:rsidRPr="006C6853">
              <w:rPr>
                <w:szCs w:val="24"/>
              </w:rPr>
              <w:t>а АО «КазТрансГаз» № 18 от 26 декабря 2013 года.</w:t>
            </w:r>
          </w:p>
          <w:p w:rsidR="00DA1A59" w:rsidRPr="006C6853" w:rsidRDefault="00DA1A59" w:rsidP="007719CD">
            <w:pPr>
              <w:rPr>
                <w:szCs w:val="24"/>
              </w:rPr>
            </w:pPr>
          </w:p>
        </w:tc>
      </w:tr>
      <w:tr w:rsidR="00DA1A59" w:rsidRPr="006C6853" w:rsidTr="007719CD">
        <w:tc>
          <w:tcPr>
            <w:tcW w:w="648" w:type="dxa"/>
            <w:vAlign w:val="center"/>
          </w:tcPr>
          <w:p w:rsidR="00DA1A59" w:rsidRPr="006C6853" w:rsidRDefault="00DA1A59" w:rsidP="007719CD">
            <w:pPr>
              <w:jc w:val="center"/>
              <w:rPr>
                <w:szCs w:val="24"/>
              </w:rPr>
            </w:pPr>
            <w:r w:rsidRPr="006C6853">
              <w:rPr>
                <w:szCs w:val="24"/>
              </w:rPr>
              <w:t>3</w:t>
            </w:r>
          </w:p>
        </w:tc>
        <w:tc>
          <w:tcPr>
            <w:tcW w:w="3060" w:type="dxa"/>
            <w:vAlign w:val="center"/>
          </w:tcPr>
          <w:p w:rsidR="00DA1A59" w:rsidRPr="006C6853" w:rsidRDefault="00DA1A59" w:rsidP="007719CD">
            <w:pPr>
              <w:rPr>
                <w:szCs w:val="24"/>
              </w:rPr>
            </w:pPr>
            <w:r w:rsidRPr="006C6853">
              <w:rPr>
                <w:szCs w:val="24"/>
              </w:rPr>
              <w:t>Цель проекта</w:t>
            </w:r>
          </w:p>
        </w:tc>
        <w:tc>
          <w:tcPr>
            <w:tcW w:w="5940" w:type="dxa"/>
          </w:tcPr>
          <w:p w:rsidR="00DA1A59" w:rsidRPr="006C6853" w:rsidRDefault="00DA1A59" w:rsidP="007719CD">
            <w:pPr>
              <w:adjustRightInd w:val="0"/>
              <w:snapToGrid w:val="0"/>
              <w:jc w:val="both"/>
              <w:rPr>
                <w:rFonts w:eastAsia="한양신명조"/>
                <w:szCs w:val="24"/>
              </w:rPr>
            </w:pPr>
            <w:r w:rsidRPr="006C6853">
              <w:rPr>
                <w:rFonts w:eastAsia="한양신명조"/>
                <w:color w:val="000000"/>
                <w:szCs w:val="24"/>
              </w:rPr>
              <w:t xml:space="preserve">Данные проектные работы направлены на разработку эскизного и рабочего проектов (чертежи, пояснительные записки, спецификации закупаемых изделий и др.), а также </w:t>
            </w:r>
            <w:proofErr w:type="gramStart"/>
            <w:r w:rsidRPr="006C6853">
              <w:rPr>
                <w:rFonts w:eastAsia="한양신명조"/>
                <w:color w:val="000000"/>
                <w:szCs w:val="24"/>
              </w:rPr>
              <w:t>других  дополнительных</w:t>
            </w:r>
            <w:proofErr w:type="gramEnd"/>
            <w:r w:rsidRPr="006C6853">
              <w:rPr>
                <w:rFonts w:eastAsia="한양신명조"/>
                <w:color w:val="000000"/>
                <w:szCs w:val="24"/>
              </w:rPr>
              <w:t xml:space="preserve">   работ, необходимых  для прохождения необходимых экспертиз, получения разрешения на строительство и эксплуатацию станции АГНКС </w:t>
            </w:r>
            <w:r w:rsidRPr="006C6853">
              <w:rPr>
                <w:rFonts w:eastAsia="한양신명조"/>
                <w:szCs w:val="24"/>
              </w:rPr>
              <w:t xml:space="preserve">по адресу: Южно-Казахстанская область, г. Шымкент, Ташкентское шоссе, б/н.  Проектные </w:t>
            </w:r>
            <w:proofErr w:type="gramStart"/>
            <w:r w:rsidRPr="006C6853">
              <w:rPr>
                <w:rFonts w:eastAsia="한양신명조"/>
                <w:szCs w:val="24"/>
              </w:rPr>
              <w:t>работы  производятся</w:t>
            </w:r>
            <w:proofErr w:type="gramEnd"/>
            <w:r w:rsidRPr="006C6853">
              <w:rPr>
                <w:rFonts w:eastAsia="한양신명조"/>
                <w:szCs w:val="24"/>
              </w:rPr>
              <w:t xml:space="preserve"> на основе исходных документов, предоставляемых частично со стороны Заказчика и получаемых самостоятельно Проектировщиком, </w:t>
            </w:r>
            <w:r w:rsidRPr="009F7A03">
              <w:rPr>
                <w:rFonts w:eastAsia="한양신명조"/>
                <w:szCs w:val="24"/>
              </w:rPr>
              <w:t>а также имеющейся технической документацией.</w:t>
            </w:r>
          </w:p>
        </w:tc>
      </w:tr>
      <w:tr w:rsidR="00DA1A59" w:rsidRPr="006C6853" w:rsidTr="007719CD">
        <w:tc>
          <w:tcPr>
            <w:tcW w:w="648" w:type="dxa"/>
            <w:vAlign w:val="center"/>
          </w:tcPr>
          <w:p w:rsidR="00DA1A59" w:rsidRPr="006C6853" w:rsidRDefault="00DA1A59" w:rsidP="007719CD">
            <w:pPr>
              <w:jc w:val="center"/>
              <w:rPr>
                <w:szCs w:val="24"/>
              </w:rPr>
            </w:pPr>
            <w:r w:rsidRPr="006C6853">
              <w:rPr>
                <w:szCs w:val="24"/>
              </w:rPr>
              <w:t>4</w:t>
            </w:r>
          </w:p>
        </w:tc>
        <w:tc>
          <w:tcPr>
            <w:tcW w:w="3060" w:type="dxa"/>
            <w:vAlign w:val="center"/>
          </w:tcPr>
          <w:p w:rsidR="00DA1A59" w:rsidRPr="006C6853" w:rsidRDefault="00DA1A59" w:rsidP="007719CD">
            <w:pPr>
              <w:rPr>
                <w:szCs w:val="24"/>
              </w:rPr>
            </w:pPr>
            <w:r w:rsidRPr="006C6853">
              <w:rPr>
                <w:szCs w:val="24"/>
              </w:rPr>
              <w:t>Вид строительства</w:t>
            </w:r>
          </w:p>
        </w:tc>
        <w:tc>
          <w:tcPr>
            <w:tcW w:w="5940" w:type="dxa"/>
          </w:tcPr>
          <w:p w:rsidR="00DA1A59" w:rsidRPr="006C6853" w:rsidRDefault="00DA1A59" w:rsidP="007719CD">
            <w:pPr>
              <w:rPr>
                <w:szCs w:val="24"/>
              </w:rPr>
            </w:pPr>
            <w:r w:rsidRPr="006C6853">
              <w:rPr>
                <w:szCs w:val="24"/>
              </w:rPr>
              <w:t>Новое</w:t>
            </w:r>
          </w:p>
        </w:tc>
      </w:tr>
      <w:tr w:rsidR="00DA1A59" w:rsidRPr="006C6853" w:rsidTr="007719CD">
        <w:tc>
          <w:tcPr>
            <w:tcW w:w="648" w:type="dxa"/>
            <w:vAlign w:val="center"/>
          </w:tcPr>
          <w:p w:rsidR="00DA1A59" w:rsidRPr="006C6853" w:rsidRDefault="00DA1A59" w:rsidP="007719CD">
            <w:pPr>
              <w:jc w:val="center"/>
              <w:rPr>
                <w:szCs w:val="24"/>
              </w:rPr>
            </w:pPr>
            <w:r w:rsidRPr="006C6853">
              <w:rPr>
                <w:szCs w:val="24"/>
              </w:rPr>
              <w:t>5</w:t>
            </w:r>
          </w:p>
        </w:tc>
        <w:tc>
          <w:tcPr>
            <w:tcW w:w="3060" w:type="dxa"/>
            <w:vAlign w:val="center"/>
          </w:tcPr>
          <w:p w:rsidR="00DA1A59" w:rsidRPr="006C6853" w:rsidRDefault="00DA1A59" w:rsidP="007719CD">
            <w:pPr>
              <w:rPr>
                <w:szCs w:val="24"/>
              </w:rPr>
            </w:pPr>
            <w:r w:rsidRPr="006C6853">
              <w:rPr>
                <w:szCs w:val="24"/>
              </w:rPr>
              <w:t>Стадийность проектирования</w:t>
            </w:r>
          </w:p>
        </w:tc>
        <w:tc>
          <w:tcPr>
            <w:tcW w:w="5940" w:type="dxa"/>
          </w:tcPr>
          <w:p w:rsidR="00DA1A59" w:rsidRPr="006C6853" w:rsidRDefault="00DA1A59" w:rsidP="007719CD">
            <w:pPr>
              <w:rPr>
                <w:szCs w:val="24"/>
              </w:rPr>
            </w:pPr>
            <w:r w:rsidRPr="006C6853">
              <w:rPr>
                <w:szCs w:val="24"/>
              </w:rPr>
              <w:t xml:space="preserve">Одностадийное (РП) </w:t>
            </w:r>
          </w:p>
        </w:tc>
      </w:tr>
      <w:tr w:rsidR="00DA1A59" w:rsidRPr="006C6853" w:rsidTr="007719CD">
        <w:tc>
          <w:tcPr>
            <w:tcW w:w="648" w:type="dxa"/>
            <w:vAlign w:val="center"/>
          </w:tcPr>
          <w:p w:rsidR="00DA1A59" w:rsidRPr="006C6853" w:rsidRDefault="00DA1A59" w:rsidP="007719CD">
            <w:pPr>
              <w:jc w:val="center"/>
              <w:rPr>
                <w:szCs w:val="24"/>
              </w:rPr>
            </w:pPr>
            <w:r w:rsidRPr="006C6853">
              <w:rPr>
                <w:szCs w:val="24"/>
              </w:rPr>
              <w:t>6</w:t>
            </w:r>
          </w:p>
        </w:tc>
        <w:tc>
          <w:tcPr>
            <w:tcW w:w="3060" w:type="dxa"/>
            <w:vAlign w:val="center"/>
          </w:tcPr>
          <w:p w:rsidR="00DA1A59" w:rsidRPr="006C6853" w:rsidRDefault="00DA1A59" w:rsidP="007719CD">
            <w:pPr>
              <w:rPr>
                <w:szCs w:val="24"/>
              </w:rPr>
            </w:pPr>
            <w:r w:rsidRPr="006C6853">
              <w:rPr>
                <w:szCs w:val="24"/>
              </w:rPr>
              <w:t>Требования по вариантной и конкурсной разработке</w:t>
            </w:r>
          </w:p>
        </w:tc>
        <w:tc>
          <w:tcPr>
            <w:tcW w:w="5940" w:type="dxa"/>
          </w:tcPr>
          <w:p w:rsidR="00DA1A59" w:rsidRPr="006C6853" w:rsidRDefault="00DA1A59" w:rsidP="007719CD">
            <w:pPr>
              <w:rPr>
                <w:szCs w:val="24"/>
              </w:rPr>
            </w:pPr>
            <w:r w:rsidRPr="006C6853">
              <w:rPr>
                <w:szCs w:val="24"/>
              </w:rPr>
              <w:t>Не требуется</w:t>
            </w:r>
          </w:p>
        </w:tc>
      </w:tr>
      <w:tr w:rsidR="00DA1A59" w:rsidRPr="006C6853" w:rsidTr="007719CD">
        <w:tc>
          <w:tcPr>
            <w:tcW w:w="648" w:type="dxa"/>
            <w:vAlign w:val="center"/>
          </w:tcPr>
          <w:p w:rsidR="00DA1A59" w:rsidRPr="006C6853" w:rsidRDefault="00DA1A59" w:rsidP="007719CD">
            <w:pPr>
              <w:jc w:val="center"/>
              <w:rPr>
                <w:szCs w:val="24"/>
              </w:rPr>
            </w:pPr>
            <w:r w:rsidRPr="006C6853">
              <w:rPr>
                <w:szCs w:val="24"/>
              </w:rPr>
              <w:t>7</w:t>
            </w:r>
          </w:p>
        </w:tc>
        <w:tc>
          <w:tcPr>
            <w:tcW w:w="3060" w:type="dxa"/>
            <w:vAlign w:val="center"/>
          </w:tcPr>
          <w:p w:rsidR="00DA1A59" w:rsidRPr="006C6853" w:rsidRDefault="00DA1A59" w:rsidP="007719CD">
            <w:pPr>
              <w:rPr>
                <w:szCs w:val="24"/>
              </w:rPr>
            </w:pPr>
            <w:r w:rsidRPr="006C6853">
              <w:rPr>
                <w:szCs w:val="24"/>
              </w:rPr>
              <w:t>Уровень ответственности</w:t>
            </w:r>
          </w:p>
        </w:tc>
        <w:tc>
          <w:tcPr>
            <w:tcW w:w="5940" w:type="dxa"/>
          </w:tcPr>
          <w:p w:rsidR="00DA1A59" w:rsidRPr="006C6853" w:rsidRDefault="00DA1A59" w:rsidP="007719CD">
            <w:pPr>
              <w:rPr>
                <w:szCs w:val="24"/>
              </w:rPr>
            </w:pPr>
            <w:r w:rsidRPr="006C6853">
              <w:rPr>
                <w:szCs w:val="24"/>
              </w:rPr>
              <w:t>Повышенный уровень ответственности в соответ</w:t>
            </w:r>
            <w:r>
              <w:rPr>
                <w:szCs w:val="24"/>
              </w:rPr>
              <w:t xml:space="preserve">ствии с п 1.2.5 «Приложения А» </w:t>
            </w:r>
            <w:r w:rsidRPr="006C6853">
              <w:rPr>
                <w:szCs w:val="24"/>
              </w:rPr>
              <w:t>РДС РК 1.02-04-2013</w:t>
            </w:r>
          </w:p>
        </w:tc>
      </w:tr>
      <w:tr w:rsidR="00DA1A59" w:rsidRPr="006C6853" w:rsidTr="007719CD">
        <w:tc>
          <w:tcPr>
            <w:tcW w:w="648" w:type="dxa"/>
            <w:vAlign w:val="center"/>
          </w:tcPr>
          <w:p w:rsidR="00DA1A59" w:rsidRPr="006C6853" w:rsidRDefault="00DA1A59" w:rsidP="007719CD">
            <w:pPr>
              <w:jc w:val="center"/>
              <w:rPr>
                <w:szCs w:val="24"/>
              </w:rPr>
            </w:pPr>
            <w:r w:rsidRPr="006C6853">
              <w:rPr>
                <w:szCs w:val="24"/>
              </w:rPr>
              <w:t>8</w:t>
            </w:r>
          </w:p>
        </w:tc>
        <w:tc>
          <w:tcPr>
            <w:tcW w:w="3060" w:type="dxa"/>
            <w:vAlign w:val="center"/>
          </w:tcPr>
          <w:p w:rsidR="00DA1A59" w:rsidRPr="006C6853" w:rsidRDefault="00DA1A59" w:rsidP="007719CD">
            <w:pPr>
              <w:rPr>
                <w:szCs w:val="24"/>
              </w:rPr>
            </w:pPr>
            <w:r w:rsidRPr="006C6853">
              <w:rPr>
                <w:szCs w:val="24"/>
              </w:rPr>
              <w:t>Исходные данные для проектирования</w:t>
            </w:r>
          </w:p>
        </w:tc>
        <w:tc>
          <w:tcPr>
            <w:tcW w:w="5940" w:type="dxa"/>
          </w:tcPr>
          <w:p w:rsidR="00DA1A59" w:rsidRPr="006C6853" w:rsidRDefault="00DA1A59" w:rsidP="007719CD">
            <w:pPr>
              <w:rPr>
                <w:szCs w:val="24"/>
              </w:rPr>
            </w:pPr>
            <w:r w:rsidRPr="006C6853">
              <w:rPr>
                <w:szCs w:val="24"/>
              </w:rPr>
              <w:t>- документы, включаемые в землеустроительный проект, акт отвода земельных участков, а также</w:t>
            </w:r>
          </w:p>
          <w:p w:rsidR="00DA1A59" w:rsidRPr="006C6853" w:rsidRDefault="00DA1A59" w:rsidP="007719CD">
            <w:pPr>
              <w:rPr>
                <w:szCs w:val="24"/>
              </w:rPr>
            </w:pPr>
            <w:r w:rsidRPr="006C6853">
              <w:rPr>
                <w:szCs w:val="24"/>
              </w:rPr>
              <w:t>- постановление об отводе земель акимата</w:t>
            </w:r>
          </w:p>
          <w:p w:rsidR="00DA1A59" w:rsidRPr="006C6853" w:rsidRDefault="00DA1A59" w:rsidP="007719CD">
            <w:pPr>
              <w:rPr>
                <w:szCs w:val="24"/>
              </w:rPr>
            </w:pPr>
            <w:r w:rsidRPr="006C6853">
              <w:rPr>
                <w:szCs w:val="24"/>
              </w:rPr>
              <w:t>-архитектурно-планировочное задание;</w:t>
            </w:r>
          </w:p>
          <w:p w:rsidR="00DA1A59" w:rsidRPr="006C6853" w:rsidRDefault="00DA1A59" w:rsidP="007719CD">
            <w:pPr>
              <w:rPr>
                <w:szCs w:val="24"/>
              </w:rPr>
            </w:pPr>
            <w:r w:rsidRPr="006C6853">
              <w:rPr>
                <w:szCs w:val="24"/>
              </w:rPr>
              <w:t>-технические условия на инженерное обеспечение;</w:t>
            </w:r>
          </w:p>
          <w:p w:rsidR="00DA1A59" w:rsidRPr="006C6853" w:rsidRDefault="00DA1A59" w:rsidP="007719CD">
            <w:pPr>
              <w:rPr>
                <w:szCs w:val="24"/>
              </w:rPr>
            </w:pPr>
            <w:r w:rsidRPr="006C6853">
              <w:rPr>
                <w:szCs w:val="24"/>
              </w:rPr>
              <w:t>-технические условия на пересечение с коммуникациями (автодороги, BЛ, кабели и др.) при необходимости;</w:t>
            </w:r>
          </w:p>
          <w:p w:rsidR="00DA1A59" w:rsidRPr="006C6853" w:rsidRDefault="00DA1A59" w:rsidP="007719CD">
            <w:pPr>
              <w:rPr>
                <w:szCs w:val="24"/>
              </w:rPr>
            </w:pPr>
            <w:r w:rsidRPr="006C6853">
              <w:rPr>
                <w:szCs w:val="24"/>
              </w:rPr>
              <w:t xml:space="preserve">-материалы инженерных изысканий (топография) с предоставлением отчетов в объемах и масштабе, </w:t>
            </w:r>
            <w:r w:rsidRPr="006C6853">
              <w:rPr>
                <w:szCs w:val="24"/>
              </w:rPr>
              <w:lastRenderedPageBreak/>
              <w:t xml:space="preserve">необходимом для разработки ПСД (масштаб топосьемки по площадкам АГНКС M1:500, по подводящим инженерным сетям M1:500 </w:t>
            </w:r>
          </w:p>
          <w:p w:rsidR="00DA1A59" w:rsidRPr="006C6853" w:rsidRDefault="00DA1A59" w:rsidP="007719CD">
            <w:pPr>
              <w:rPr>
                <w:szCs w:val="24"/>
              </w:rPr>
            </w:pPr>
            <w:r w:rsidRPr="006C6853">
              <w:rPr>
                <w:szCs w:val="24"/>
              </w:rPr>
              <w:t>-материалы технологического оборудования. (компрессорная установка, установка осушки газа, установка хранения сжатого газа, заправочная колонка для АГНКС) с техническими характеристиками</w:t>
            </w:r>
          </w:p>
          <w:p w:rsidR="00DA1A59" w:rsidRPr="006C6853" w:rsidRDefault="00DA1A59" w:rsidP="007719CD">
            <w:pPr>
              <w:adjustRightInd w:val="0"/>
              <w:snapToGrid w:val="0"/>
              <w:jc w:val="both"/>
              <w:rPr>
                <w:rFonts w:eastAsia="Gulim"/>
                <w:b/>
                <w:szCs w:val="24"/>
              </w:rPr>
            </w:pPr>
            <w:r w:rsidRPr="006C6853">
              <w:rPr>
                <w:rFonts w:eastAsia="한양신명조"/>
                <w:b/>
                <w:szCs w:val="24"/>
              </w:rPr>
              <w:t>Нижеуказанные материалы могут быть рассмотрены или приняты к сведению, но решение касательно целесообразности применения Проектировщик решает сам, а затем использует.</w:t>
            </w:r>
          </w:p>
          <w:p w:rsidR="00DA1A59" w:rsidRPr="006C6853" w:rsidRDefault="00DA1A59" w:rsidP="007719CD">
            <w:pPr>
              <w:adjustRightInd w:val="0"/>
              <w:snapToGrid w:val="0"/>
              <w:ind w:left="756" w:hangingChars="315" w:hanging="756"/>
              <w:jc w:val="both"/>
              <w:rPr>
                <w:rFonts w:eastAsia="Gulim"/>
                <w:szCs w:val="24"/>
              </w:rPr>
            </w:pPr>
            <w:r w:rsidRPr="006C6853">
              <w:rPr>
                <w:rFonts w:eastAsia="한양신명조"/>
                <w:szCs w:val="24"/>
              </w:rPr>
              <w:t>График ввода в эксплуатацию АГНКС.</w:t>
            </w:r>
          </w:p>
          <w:p w:rsidR="00DA1A59" w:rsidRPr="006C6853" w:rsidRDefault="00DA1A59" w:rsidP="007719CD">
            <w:pPr>
              <w:adjustRightInd w:val="0"/>
              <w:snapToGrid w:val="0"/>
              <w:jc w:val="both"/>
              <w:rPr>
                <w:rFonts w:eastAsia="Gulim"/>
                <w:szCs w:val="24"/>
              </w:rPr>
            </w:pPr>
            <w:r w:rsidRPr="006C6853">
              <w:rPr>
                <w:rFonts w:eastAsia="한양신명조"/>
                <w:szCs w:val="24"/>
              </w:rPr>
              <w:t>Техническую спецификацию на закуп оборудования АГНКС.</w:t>
            </w:r>
          </w:p>
          <w:p w:rsidR="00DA1A59" w:rsidRPr="006C6853" w:rsidRDefault="00DA1A59" w:rsidP="007719CD">
            <w:pPr>
              <w:adjustRightInd w:val="0"/>
              <w:snapToGrid w:val="0"/>
              <w:ind w:left="756" w:hangingChars="315" w:hanging="756"/>
              <w:jc w:val="both"/>
              <w:rPr>
                <w:rFonts w:eastAsia="Gulim"/>
                <w:szCs w:val="24"/>
              </w:rPr>
            </w:pPr>
            <w:r w:rsidRPr="006C6853">
              <w:rPr>
                <w:rFonts w:eastAsia="한양신명조"/>
                <w:szCs w:val="24"/>
              </w:rPr>
              <w:t>Дополнительные данные для оборудования АГНКС.</w:t>
            </w:r>
          </w:p>
          <w:p w:rsidR="00DA1A59" w:rsidRPr="006C6853" w:rsidRDefault="00DA1A59" w:rsidP="007719CD">
            <w:pPr>
              <w:adjustRightInd w:val="0"/>
              <w:snapToGrid w:val="0"/>
              <w:jc w:val="both"/>
              <w:rPr>
                <w:rFonts w:eastAsia="Gulim"/>
                <w:szCs w:val="24"/>
              </w:rPr>
            </w:pPr>
            <w:r w:rsidRPr="006C6853">
              <w:rPr>
                <w:rFonts w:eastAsia="한양신명조"/>
                <w:szCs w:val="24"/>
              </w:rPr>
              <w:t>Дополнительные материалы, предоставленные поставщиком оборудования АГНКС.</w:t>
            </w:r>
          </w:p>
          <w:p w:rsidR="00DA1A59" w:rsidRPr="006C6853" w:rsidRDefault="00DA1A59" w:rsidP="007719CD">
            <w:pPr>
              <w:adjustRightInd w:val="0"/>
              <w:snapToGrid w:val="0"/>
              <w:jc w:val="both"/>
              <w:rPr>
                <w:rFonts w:eastAsia="Gulim"/>
                <w:szCs w:val="24"/>
              </w:rPr>
            </w:pPr>
            <w:r w:rsidRPr="006C6853">
              <w:rPr>
                <w:rFonts w:eastAsia="한양신명조"/>
                <w:szCs w:val="24"/>
              </w:rPr>
              <w:t>Основные материалы по проектированию АГНКС (P&amp;ID и т.п.).</w:t>
            </w:r>
          </w:p>
          <w:p w:rsidR="00DA1A59" w:rsidRPr="006C6853" w:rsidRDefault="00DA1A59" w:rsidP="007719CD">
            <w:pPr>
              <w:adjustRightInd w:val="0"/>
              <w:snapToGrid w:val="0"/>
              <w:jc w:val="both"/>
              <w:rPr>
                <w:rFonts w:eastAsia="Gulim"/>
                <w:szCs w:val="24"/>
                <w:lang w:val="kk-KZ"/>
              </w:rPr>
            </w:pPr>
            <w:r w:rsidRPr="006C6853">
              <w:rPr>
                <w:rFonts w:eastAsia="한양신명조"/>
                <w:szCs w:val="24"/>
              </w:rPr>
              <w:t xml:space="preserve">Материалы, затребованные </w:t>
            </w:r>
            <w:r w:rsidRPr="006C6853">
              <w:rPr>
                <w:rFonts w:eastAsia="한양신명조"/>
                <w:szCs w:val="24"/>
                <w:lang w:val="kk-KZ"/>
              </w:rPr>
              <w:t xml:space="preserve">Проектировщиком для исполнения работ, материалы которые может предоставить Заказчик. </w:t>
            </w:r>
          </w:p>
        </w:tc>
      </w:tr>
      <w:tr w:rsidR="00DA1A59" w:rsidRPr="006C6853" w:rsidTr="007719CD">
        <w:tc>
          <w:tcPr>
            <w:tcW w:w="648" w:type="dxa"/>
            <w:vAlign w:val="center"/>
          </w:tcPr>
          <w:p w:rsidR="00DA1A59" w:rsidRPr="006C6853" w:rsidRDefault="00DA1A59" w:rsidP="007719CD">
            <w:pPr>
              <w:jc w:val="center"/>
              <w:rPr>
                <w:szCs w:val="24"/>
              </w:rPr>
            </w:pPr>
            <w:r w:rsidRPr="006C6853">
              <w:rPr>
                <w:szCs w:val="24"/>
              </w:rPr>
              <w:lastRenderedPageBreak/>
              <w:t>9</w:t>
            </w:r>
          </w:p>
        </w:tc>
        <w:tc>
          <w:tcPr>
            <w:tcW w:w="3060" w:type="dxa"/>
            <w:vAlign w:val="center"/>
          </w:tcPr>
          <w:p w:rsidR="00DA1A59" w:rsidRPr="006C6853" w:rsidRDefault="00DA1A59" w:rsidP="007719CD">
            <w:pPr>
              <w:rPr>
                <w:szCs w:val="24"/>
              </w:rPr>
            </w:pPr>
            <w:r w:rsidRPr="006C6853">
              <w:rPr>
                <w:szCs w:val="24"/>
              </w:rPr>
              <w:t>Общие положения к проекту</w:t>
            </w:r>
          </w:p>
        </w:tc>
        <w:tc>
          <w:tcPr>
            <w:tcW w:w="5940" w:type="dxa"/>
          </w:tcPr>
          <w:p w:rsidR="00DA1A59" w:rsidRPr="006C6853" w:rsidRDefault="00DA1A59" w:rsidP="007719CD">
            <w:pPr>
              <w:adjustRightInd w:val="0"/>
              <w:snapToGrid w:val="0"/>
              <w:jc w:val="both"/>
              <w:rPr>
                <w:rFonts w:eastAsia="Gulim"/>
                <w:szCs w:val="24"/>
              </w:rPr>
            </w:pPr>
            <w:r w:rsidRPr="006C6853">
              <w:rPr>
                <w:rFonts w:eastAsia="한양신명조"/>
                <w:szCs w:val="24"/>
              </w:rPr>
              <w:t>Основное проектирование.</w:t>
            </w:r>
          </w:p>
          <w:p w:rsidR="00DA1A59" w:rsidRPr="006C6853" w:rsidRDefault="00DA1A59" w:rsidP="007719CD">
            <w:pPr>
              <w:adjustRightInd w:val="0"/>
              <w:snapToGrid w:val="0"/>
              <w:jc w:val="both"/>
              <w:rPr>
                <w:rFonts w:eastAsia="한양신명조"/>
                <w:szCs w:val="24"/>
              </w:rPr>
            </w:pPr>
            <w:r w:rsidRPr="006C6853">
              <w:rPr>
                <w:rFonts w:eastAsia="한양신명조"/>
                <w:szCs w:val="24"/>
              </w:rPr>
              <w:t xml:space="preserve">Рассмотрение технического материала Заказчика. </w:t>
            </w:r>
          </w:p>
          <w:p w:rsidR="00DA1A59" w:rsidRPr="006C6853" w:rsidRDefault="00DA1A59" w:rsidP="007719CD">
            <w:pPr>
              <w:adjustRightInd w:val="0"/>
              <w:snapToGrid w:val="0"/>
              <w:jc w:val="both"/>
              <w:rPr>
                <w:rFonts w:eastAsia="한양신명조"/>
                <w:szCs w:val="24"/>
              </w:rPr>
            </w:pPr>
            <w:r w:rsidRPr="006C6853">
              <w:rPr>
                <w:rFonts w:eastAsia="한양신명조"/>
                <w:szCs w:val="24"/>
              </w:rPr>
              <w:t xml:space="preserve">Обзор   законов РК и международных стандартов, касательно строительства станций АГНКС. </w:t>
            </w:r>
          </w:p>
          <w:p w:rsidR="00DA1A59" w:rsidRPr="006C6853" w:rsidRDefault="00DA1A59" w:rsidP="007719CD">
            <w:pPr>
              <w:adjustRightInd w:val="0"/>
              <w:snapToGrid w:val="0"/>
              <w:jc w:val="both"/>
              <w:rPr>
                <w:rFonts w:eastAsia="한양신명조"/>
                <w:szCs w:val="24"/>
              </w:rPr>
            </w:pPr>
            <w:r w:rsidRPr="006C6853">
              <w:rPr>
                <w:rFonts w:eastAsia="한양신명조"/>
                <w:szCs w:val="24"/>
              </w:rPr>
              <w:t>Утверждение плана разработки Эскизного и Рабочего проекта.</w:t>
            </w:r>
          </w:p>
          <w:p w:rsidR="00DA1A59" w:rsidRPr="006C6853" w:rsidRDefault="00DA1A59" w:rsidP="007719CD">
            <w:pPr>
              <w:adjustRightInd w:val="0"/>
              <w:snapToGrid w:val="0"/>
              <w:jc w:val="both"/>
              <w:rPr>
                <w:rFonts w:eastAsia="한양신명조"/>
                <w:szCs w:val="24"/>
              </w:rPr>
            </w:pPr>
            <w:proofErr w:type="gramStart"/>
            <w:r w:rsidRPr="006C6853">
              <w:rPr>
                <w:rFonts w:eastAsia="한양신명조"/>
                <w:szCs w:val="24"/>
              </w:rPr>
              <w:t>Составление  окончательного</w:t>
            </w:r>
            <w:proofErr w:type="gramEnd"/>
            <w:r w:rsidRPr="006C6853">
              <w:rPr>
                <w:rFonts w:eastAsia="한양신명조"/>
                <w:szCs w:val="24"/>
              </w:rPr>
              <w:t xml:space="preserve">  варианта плана  размещения оборудования на площадке.</w:t>
            </w:r>
          </w:p>
          <w:p w:rsidR="00DA1A59" w:rsidRPr="006C6853" w:rsidRDefault="00DA1A59" w:rsidP="007719CD">
            <w:pPr>
              <w:adjustRightInd w:val="0"/>
              <w:snapToGrid w:val="0"/>
              <w:jc w:val="both"/>
              <w:rPr>
                <w:rFonts w:eastAsia="한양신명조"/>
                <w:szCs w:val="24"/>
              </w:rPr>
            </w:pPr>
            <w:proofErr w:type="gramStart"/>
            <w:r w:rsidRPr="006C6853">
              <w:rPr>
                <w:rFonts w:eastAsia="한양신명조"/>
                <w:szCs w:val="24"/>
              </w:rPr>
              <w:t>Составление  чертежей</w:t>
            </w:r>
            <w:proofErr w:type="gramEnd"/>
            <w:r w:rsidRPr="006C6853">
              <w:rPr>
                <w:rFonts w:eastAsia="한양신명조"/>
                <w:szCs w:val="24"/>
              </w:rPr>
              <w:t xml:space="preserve"> и  спецификаций на материалы и  оборудование по  другим технологическим решениям (кроме технологического оборудования комплекта АГНКС).</w:t>
            </w:r>
          </w:p>
          <w:p w:rsidR="00DA1A59" w:rsidRPr="006C6853" w:rsidRDefault="00DA1A59" w:rsidP="007719CD">
            <w:pPr>
              <w:adjustRightInd w:val="0"/>
              <w:snapToGrid w:val="0"/>
              <w:jc w:val="both"/>
              <w:rPr>
                <w:rFonts w:eastAsia="한양신명조"/>
                <w:szCs w:val="24"/>
              </w:rPr>
            </w:pPr>
            <w:r w:rsidRPr="006C6853">
              <w:rPr>
                <w:rFonts w:eastAsia="한양신명조"/>
                <w:szCs w:val="24"/>
              </w:rPr>
              <w:t>Составление полного списка состава проектных работ.</w:t>
            </w:r>
          </w:p>
          <w:p w:rsidR="00DA1A59" w:rsidRPr="006C6853" w:rsidRDefault="00DA1A59" w:rsidP="007719CD">
            <w:pPr>
              <w:adjustRightInd w:val="0"/>
              <w:snapToGrid w:val="0"/>
              <w:jc w:val="both"/>
              <w:rPr>
                <w:rFonts w:eastAsia="Gulim"/>
                <w:szCs w:val="24"/>
              </w:rPr>
            </w:pPr>
            <w:r w:rsidRPr="006C6853">
              <w:rPr>
                <w:rFonts w:eastAsia="한양신명조"/>
                <w:szCs w:val="24"/>
              </w:rPr>
              <w:t xml:space="preserve">Составление   проектно-сметной документации на строительство (проектная документация на строительство, </w:t>
            </w:r>
            <w:proofErr w:type="gramStart"/>
            <w:r w:rsidRPr="006C6853">
              <w:rPr>
                <w:rFonts w:eastAsia="한양신명조"/>
                <w:szCs w:val="24"/>
              </w:rPr>
              <w:t>проверка,  рассмотрение</w:t>
            </w:r>
            <w:proofErr w:type="gramEnd"/>
            <w:r w:rsidRPr="006C6853">
              <w:rPr>
                <w:rFonts w:eastAsia="한양신명조"/>
                <w:szCs w:val="24"/>
              </w:rPr>
              <w:t xml:space="preserve"> и согласования, промежуточные чертежи и т.д.).</w:t>
            </w:r>
          </w:p>
          <w:p w:rsidR="00DA1A59" w:rsidRPr="006C6853" w:rsidRDefault="00DA1A59" w:rsidP="007719CD">
            <w:pPr>
              <w:adjustRightInd w:val="0"/>
              <w:snapToGrid w:val="0"/>
              <w:jc w:val="both"/>
              <w:rPr>
                <w:rFonts w:eastAsia="한양신명조"/>
                <w:szCs w:val="24"/>
              </w:rPr>
            </w:pPr>
            <w:r w:rsidRPr="006C6853">
              <w:rPr>
                <w:rFonts w:eastAsia="한양신명조"/>
                <w:szCs w:val="24"/>
              </w:rPr>
              <w:t>Составление пояснительной записки по проекту и соответствующие процедуры.</w:t>
            </w:r>
          </w:p>
          <w:p w:rsidR="00DA1A59" w:rsidRPr="006C6853" w:rsidRDefault="00DA1A59" w:rsidP="007719CD">
            <w:pPr>
              <w:adjustRightInd w:val="0"/>
              <w:snapToGrid w:val="0"/>
              <w:jc w:val="both"/>
              <w:rPr>
                <w:rFonts w:eastAsia="한양신명조"/>
                <w:szCs w:val="24"/>
              </w:rPr>
            </w:pPr>
            <w:r w:rsidRPr="006C6853">
              <w:rPr>
                <w:rFonts w:eastAsia="한양신명조"/>
                <w:szCs w:val="24"/>
              </w:rPr>
              <w:t>Расчет объема строительных работ и составление сметной документации на строительство.</w:t>
            </w:r>
          </w:p>
          <w:p w:rsidR="00DA1A59" w:rsidRPr="006C6853" w:rsidRDefault="00DA1A59" w:rsidP="007719CD">
            <w:pPr>
              <w:adjustRightInd w:val="0"/>
              <w:snapToGrid w:val="0"/>
              <w:jc w:val="both"/>
              <w:rPr>
                <w:rFonts w:eastAsia="한양신명조"/>
                <w:szCs w:val="24"/>
              </w:rPr>
            </w:pPr>
            <w:r w:rsidRPr="006C6853">
              <w:rPr>
                <w:rFonts w:eastAsia="한양신명조"/>
                <w:szCs w:val="24"/>
              </w:rPr>
              <w:t>Подготовка комплектов проектной документации для получения согласований и разрешений.</w:t>
            </w:r>
          </w:p>
          <w:p w:rsidR="00DA1A59" w:rsidRPr="006C6853" w:rsidRDefault="00DA1A59" w:rsidP="007719CD">
            <w:pPr>
              <w:adjustRightInd w:val="0"/>
              <w:snapToGrid w:val="0"/>
              <w:jc w:val="both"/>
              <w:rPr>
                <w:rFonts w:eastAsia="한양신명조"/>
                <w:szCs w:val="24"/>
              </w:rPr>
            </w:pPr>
            <w:r w:rsidRPr="006C6853">
              <w:rPr>
                <w:rFonts w:eastAsia="한양신명조"/>
                <w:szCs w:val="24"/>
              </w:rPr>
              <w:t>Получение всех разрешений и согласований для составления ПСД на строительство АГНКС.</w:t>
            </w:r>
          </w:p>
        </w:tc>
      </w:tr>
      <w:tr w:rsidR="00DA1A59" w:rsidRPr="006C6853" w:rsidTr="007719CD">
        <w:tc>
          <w:tcPr>
            <w:tcW w:w="648" w:type="dxa"/>
            <w:vAlign w:val="center"/>
          </w:tcPr>
          <w:p w:rsidR="00DA1A59" w:rsidRPr="006C6853" w:rsidRDefault="00DA1A59" w:rsidP="007719CD">
            <w:pPr>
              <w:jc w:val="center"/>
              <w:rPr>
                <w:szCs w:val="24"/>
              </w:rPr>
            </w:pPr>
            <w:r w:rsidRPr="006C6853">
              <w:rPr>
                <w:szCs w:val="24"/>
              </w:rPr>
              <w:t>10</w:t>
            </w:r>
          </w:p>
        </w:tc>
        <w:tc>
          <w:tcPr>
            <w:tcW w:w="3060" w:type="dxa"/>
            <w:vAlign w:val="center"/>
          </w:tcPr>
          <w:p w:rsidR="00DA1A59" w:rsidRPr="006C6853" w:rsidRDefault="00DA1A59" w:rsidP="007719CD">
            <w:pPr>
              <w:rPr>
                <w:szCs w:val="24"/>
              </w:rPr>
            </w:pPr>
            <w:r w:rsidRPr="006C6853">
              <w:rPr>
                <w:szCs w:val="24"/>
              </w:rPr>
              <w:t>Состав проекта</w:t>
            </w:r>
          </w:p>
        </w:tc>
        <w:tc>
          <w:tcPr>
            <w:tcW w:w="5940" w:type="dxa"/>
          </w:tcPr>
          <w:p w:rsidR="00DA1A59" w:rsidRPr="006C6853" w:rsidRDefault="00DA1A59" w:rsidP="007719CD">
            <w:pPr>
              <w:rPr>
                <w:szCs w:val="24"/>
              </w:rPr>
            </w:pPr>
            <w:r w:rsidRPr="006C6853">
              <w:rPr>
                <w:szCs w:val="24"/>
              </w:rPr>
              <w:t xml:space="preserve">Состав проекта выполнить согласно СНиП РК 1.02-01-2007. </w:t>
            </w:r>
          </w:p>
          <w:p w:rsidR="00DA1A59" w:rsidRPr="006C6853" w:rsidRDefault="00DA1A59" w:rsidP="007719CD">
            <w:pPr>
              <w:adjustRightInd w:val="0"/>
              <w:snapToGrid w:val="0"/>
              <w:jc w:val="both"/>
              <w:rPr>
                <w:rFonts w:eastAsia="한양신명조"/>
                <w:szCs w:val="24"/>
              </w:rPr>
            </w:pPr>
            <w:r w:rsidRPr="006C6853">
              <w:rPr>
                <w:rFonts w:eastAsia="한양신명조"/>
                <w:b/>
                <w:szCs w:val="24"/>
              </w:rPr>
              <w:t>Рабочее проектирование</w:t>
            </w:r>
            <w:r w:rsidRPr="006C6853">
              <w:rPr>
                <w:rFonts w:eastAsia="한양신명조"/>
                <w:szCs w:val="24"/>
              </w:rPr>
              <w:t xml:space="preserve"> (земляные работы, фундаменты, строительство, технологическое оборудование, технологические трубопроводы, электроснабжение, пожаротушение, пожарная сигнализация, охраны объекта- «тревожная кнопка», видеонаблюдение, громкоговорящая связь и т.д.).</w:t>
            </w:r>
          </w:p>
          <w:p w:rsidR="00DA1A59" w:rsidRPr="006C6853" w:rsidRDefault="00DA1A59" w:rsidP="007719CD">
            <w:pPr>
              <w:adjustRightInd w:val="0"/>
              <w:snapToGrid w:val="0"/>
              <w:jc w:val="both"/>
              <w:rPr>
                <w:rFonts w:eastAsia="Gulim"/>
                <w:b/>
                <w:szCs w:val="24"/>
              </w:rPr>
            </w:pPr>
            <w:r w:rsidRPr="006C6853">
              <w:rPr>
                <w:rFonts w:eastAsia="한양신명조"/>
                <w:b/>
                <w:szCs w:val="24"/>
              </w:rPr>
              <w:lastRenderedPageBreak/>
              <w:t xml:space="preserve">Составление  технических спецификаций по материалам и оборудованию.                                                                                                                                                                                                                                                                                                                                                                                                                                                                                                                                                                                                                                                                                                                                                                                                                                                                                                                                                                                                                                                                                                                                                                                                                                                                                                                                                                                                                </w:t>
            </w:r>
          </w:p>
          <w:p w:rsidR="00DA1A59" w:rsidRPr="006C6853" w:rsidRDefault="00DA1A59" w:rsidP="007719CD">
            <w:pPr>
              <w:adjustRightInd w:val="0"/>
              <w:snapToGrid w:val="0"/>
              <w:jc w:val="both"/>
              <w:rPr>
                <w:rFonts w:eastAsia="한양신명조"/>
                <w:szCs w:val="24"/>
              </w:rPr>
            </w:pPr>
            <w:r w:rsidRPr="006C6853">
              <w:rPr>
                <w:rFonts w:eastAsia="한양신명조"/>
                <w:b/>
                <w:szCs w:val="24"/>
              </w:rPr>
              <w:t>Составление сметной документации</w:t>
            </w:r>
            <w:r w:rsidRPr="006C6853">
              <w:rPr>
                <w:rFonts w:eastAsia="한양신명조"/>
                <w:szCs w:val="24"/>
              </w:rPr>
              <w:t>.</w:t>
            </w:r>
          </w:p>
          <w:p w:rsidR="00DA1A59" w:rsidRPr="006C6853" w:rsidRDefault="00DA1A59" w:rsidP="007719CD">
            <w:pPr>
              <w:adjustRightInd w:val="0"/>
              <w:snapToGrid w:val="0"/>
              <w:jc w:val="both"/>
              <w:rPr>
                <w:rFonts w:eastAsia="한양신명조"/>
                <w:szCs w:val="24"/>
              </w:rPr>
            </w:pPr>
            <w:r w:rsidRPr="006C6853">
              <w:rPr>
                <w:rFonts w:eastAsia="한양신명조"/>
                <w:b/>
                <w:szCs w:val="24"/>
              </w:rPr>
              <w:t>Согласование и утверждение</w:t>
            </w:r>
            <w:r w:rsidRPr="006C6853">
              <w:rPr>
                <w:rFonts w:eastAsia="한양신명조"/>
                <w:szCs w:val="24"/>
              </w:rPr>
              <w:t xml:space="preserve"> проектных </w:t>
            </w:r>
            <w:proofErr w:type="gramStart"/>
            <w:r w:rsidRPr="006C6853">
              <w:rPr>
                <w:rFonts w:eastAsia="한양신명조"/>
                <w:szCs w:val="24"/>
              </w:rPr>
              <w:t>решений  с</w:t>
            </w:r>
            <w:proofErr w:type="gramEnd"/>
            <w:r w:rsidRPr="006C6853">
              <w:rPr>
                <w:rFonts w:eastAsia="한양신명조"/>
                <w:szCs w:val="24"/>
              </w:rPr>
              <w:t xml:space="preserve"> Заказчиком, включая решения и материалы по рекламному оформлению, отделочные материалы.</w:t>
            </w:r>
          </w:p>
          <w:p w:rsidR="00DA1A59" w:rsidRPr="006C6853" w:rsidRDefault="00DA1A59" w:rsidP="007719CD">
            <w:pPr>
              <w:adjustRightInd w:val="0"/>
              <w:snapToGrid w:val="0"/>
              <w:jc w:val="both"/>
              <w:rPr>
                <w:rFonts w:eastAsia="한양신명조"/>
                <w:szCs w:val="24"/>
              </w:rPr>
            </w:pPr>
            <w:r w:rsidRPr="006C6853">
              <w:rPr>
                <w:rFonts w:eastAsia="한양신명조"/>
                <w:b/>
                <w:szCs w:val="24"/>
              </w:rPr>
              <w:t>Разработка технологического раздела</w:t>
            </w:r>
            <w:r w:rsidRPr="006C6853">
              <w:rPr>
                <w:rFonts w:eastAsia="한양신명조"/>
                <w:szCs w:val="24"/>
              </w:rPr>
              <w:t xml:space="preserve"> проекта с адаптацией технической документации в соответствии с действующими нормами и правилами РК (включая корректировку технического перевода на русский язык</w:t>
            </w:r>
            <w:r>
              <w:rPr>
                <w:rFonts w:eastAsia="한양신명조"/>
                <w:szCs w:val="24"/>
              </w:rPr>
              <w:t>).</w:t>
            </w:r>
          </w:p>
        </w:tc>
      </w:tr>
      <w:tr w:rsidR="00DA1A59" w:rsidRPr="006C6853" w:rsidTr="007719CD">
        <w:tc>
          <w:tcPr>
            <w:tcW w:w="648" w:type="dxa"/>
            <w:vAlign w:val="center"/>
          </w:tcPr>
          <w:p w:rsidR="00DA1A59" w:rsidRPr="006C6853" w:rsidRDefault="00DA1A59" w:rsidP="007719CD">
            <w:pPr>
              <w:jc w:val="center"/>
              <w:rPr>
                <w:szCs w:val="24"/>
              </w:rPr>
            </w:pPr>
            <w:r w:rsidRPr="006C6853">
              <w:rPr>
                <w:szCs w:val="24"/>
              </w:rPr>
              <w:lastRenderedPageBreak/>
              <w:t>11</w:t>
            </w:r>
          </w:p>
        </w:tc>
        <w:tc>
          <w:tcPr>
            <w:tcW w:w="3060" w:type="dxa"/>
            <w:vAlign w:val="center"/>
          </w:tcPr>
          <w:p w:rsidR="00DA1A59" w:rsidRPr="006C6853" w:rsidRDefault="00DA1A59" w:rsidP="007719CD">
            <w:pPr>
              <w:rPr>
                <w:szCs w:val="24"/>
              </w:rPr>
            </w:pPr>
            <w:r w:rsidRPr="006C6853">
              <w:rPr>
                <w:szCs w:val="24"/>
              </w:rPr>
              <w:t xml:space="preserve">Требования к архитектурно-строительным, объемно-планировочным и конструктивным решениям </w:t>
            </w:r>
          </w:p>
        </w:tc>
        <w:tc>
          <w:tcPr>
            <w:tcW w:w="5940" w:type="dxa"/>
          </w:tcPr>
          <w:p w:rsidR="00DA1A59" w:rsidRPr="006C6853" w:rsidRDefault="00DA1A59" w:rsidP="007719CD">
            <w:pPr>
              <w:adjustRightInd w:val="0"/>
              <w:snapToGrid w:val="0"/>
              <w:rPr>
                <w:szCs w:val="24"/>
              </w:rPr>
            </w:pPr>
            <w:r w:rsidRPr="006C6853">
              <w:rPr>
                <w:szCs w:val="24"/>
              </w:rPr>
              <w:t>Здание операторской, 1 этажное, площадью ориентировочно до 80 м2.</w:t>
            </w:r>
          </w:p>
          <w:p w:rsidR="00DA1A59" w:rsidRPr="006C6853" w:rsidRDefault="00DA1A59" w:rsidP="007719CD">
            <w:pPr>
              <w:adjustRightInd w:val="0"/>
              <w:snapToGrid w:val="0"/>
              <w:rPr>
                <w:szCs w:val="24"/>
              </w:rPr>
            </w:pPr>
            <w:r w:rsidRPr="006C6853">
              <w:rPr>
                <w:szCs w:val="24"/>
              </w:rPr>
              <w:t>Навес над 4-мя газораздаточными колонками с ориентировочными размерами 30х12х4,5 м(Н).</w:t>
            </w:r>
          </w:p>
          <w:p w:rsidR="00DA1A59" w:rsidRPr="006C6853" w:rsidRDefault="00DA1A59" w:rsidP="007719CD">
            <w:pPr>
              <w:adjustRightInd w:val="0"/>
              <w:snapToGrid w:val="0"/>
              <w:rPr>
                <w:szCs w:val="24"/>
              </w:rPr>
            </w:pPr>
            <w:r w:rsidRPr="006C6853">
              <w:rPr>
                <w:szCs w:val="24"/>
              </w:rPr>
              <w:t>Компрессорная установка (2 комплекта).</w:t>
            </w:r>
          </w:p>
          <w:p w:rsidR="00DA1A59" w:rsidRPr="006C6853" w:rsidRDefault="00DA1A59" w:rsidP="007719CD">
            <w:pPr>
              <w:adjustRightInd w:val="0"/>
              <w:snapToGrid w:val="0"/>
              <w:rPr>
                <w:szCs w:val="24"/>
              </w:rPr>
            </w:pPr>
            <w:r w:rsidRPr="006C6853">
              <w:rPr>
                <w:szCs w:val="24"/>
              </w:rPr>
              <w:t>Установка осушки газа (1 комплект).</w:t>
            </w:r>
          </w:p>
          <w:p w:rsidR="00DA1A59" w:rsidRPr="006C6853" w:rsidRDefault="00DA1A59" w:rsidP="007719CD">
            <w:pPr>
              <w:adjustRightInd w:val="0"/>
              <w:snapToGrid w:val="0"/>
              <w:rPr>
                <w:szCs w:val="24"/>
              </w:rPr>
            </w:pPr>
            <w:r w:rsidRPr="006C6853">
              <w:rPr>
                <w:szCs w:val="24"/>
              </w:rPr>
              <w:t xml:space="preserve">Установка хранения сжатого газа (аккумуляторный блок), (1 комплект). </w:t>
            </w:r>
          </w:p>
          <w:p w:rsidR="00DA1A59" w:rsidRPr="006C6853" w:rsidRDefault="00DA1A59" w:rsidP="007719CD">
            <w:pPr>
              <w:adjustRightInd w:val="0"/>
              <w:snapToGrid w:val="0"/>
              <w:rPr>
                <w:szCs w:val="24"/>
              </w:rPr>
            </w:pPr>
            <w:r w:rsidRPr="006C6853">
              <w:rPr>
                <w:szCs w:val="24"/>
              </w:rPr>
              <w:t>2-х рукавная заправочная колонка для АГНКС (4 комплекта).</w:t>
            </w:r>
          </w:p>
          <w:p w:rsidR="00DA1A59" w:rsidRPr="006C6853" w:rsidRDefault="00DA1A59" w:rsidP="007719CD">
            <w:pPr>
              <w:adjustRightInd w:val="0"/>
              <w:snapToGrid w:val="0"/>
              <w:rPr>
                <w:szCs w:val="24"/>
              </w:rPr>
            </w:pPr>
            <w:r w:rsidRPr="006C6853">
              <w:rPr>
                <w:szCs w:val="24"/>
              </w:rPr>
              <w:t>Прочее сопутствующее оборудование.</w:t>
            </w:r>
          </w:p>
          <w:p w:rsidR="00DA1A59" w:rsidRPr="006C6853" w:rsidRDefault="00DA1A59" w:rsidP="007719CD">
            <w:pPr>
              <w:adjustRightInd w:val="0"/>
              <w:snapToGrid w:val="0"/>
              <w:rPr>
                <w:szCs w:val="24"/>
              </w:rPr>
            </w:pPr>
            <w:r w:rsidRPr="006C6853">
              <w:rPr>
                <w:szCs w:val="24"/>
              </w:rPr>
              <w:t>Навес над технологическим оборудованием АГНКС в производственной зоне с ориентировочными размерами 22х8,7х6 м(Н</w:t>
            </w:r>
            <w:proofErr w:type="gramStart"/>
            <w:r w:rsidRPr="006C6853">
              <w:rPr>
                <w:szCs w:val="24"/>
              </w:rPr>
              <w:t>)(</w:t>
            </w:r>
            <w:proofErr w:type="gramEnd"/>
            <w:r w:rsidRPr="006C6853">
              <w:rPr>
                <w:szCs w:val="24"/>
              </w:rPr>
              <w:t>при необходимости).</w:t>
            </w:r>
          </w:p>
          <w:p w:rsidR="00DA1A59" w:rsidRPr="006C6853" w:rsidRDefault="00DA1A59" w:rsidP="007719CD">
            <w:pPr>
              <w:adjustRightInd w:val="0"/>
              <w:snapToGrid w:val="0"/>
              <w:rPr>
                <w:szCs w:val="24"/>
              </w:rPr>
            </w:pPr>
            <w:r w:rsidRPr="006C6853">
              <w:rPr>
                <w:szCs w:val="24"/>
              </w:rPr>
              <w:t xml:space="preserve">Прочие вспомогательные сооружения, включая комплектную трансформаторную подстанцию.  </w:t>
            </w:r>
          </w:p>
          <w:p w:rsidR="00DA1A59" w:rsidRPr="006C6853" w:rsidRDefault="00DA1A59" w:rsidP="007719CD">
            <w:pPr>
              <w:adjustRightInd w:val="0"/>
              <w:snapToGrid w:val="0"/>
              <w:rPr>
                <w:szCs w:val="24"/>
              </w:rPr>
            </w:pPr>
            <w:r w:rsidRPr="006C6853">
              <w:rPr>
                <w:szCs w:val="24"/>
              </w:rPr>
              <w:t>Проект подводящего</w:t>
            </w:r>
            <w:r>
              <w:rPr>
                <w:szCs w:val="24"/>
              </w:rPr>
              <w:t xml:space="preserve"> </w:t>
            </w:r>
            <w:r w:rsidRPr="006C6853">
              <w:rPr>
                <w:szCs w:val="24"/>
              </w:rPr>
              <w:t>(надземного и подземного) газопровода.</w:t>
            </w:r>
          </w:p>
          <w:p w:rsidR="00DA1A59" w:rsidRPr="006C6853" w:rsidRDefault="00DA1A59" w:rsidP="007719CD">
            <w:pPr>
              <w:adjustRightInd w:val="0"/>
              <w:snapToGrid w:val="0"/>
              <w:rPr>
                <w:szCs w:val="24"/>
              </w:rPr>
            </w:pPr>
            <w:r w:rsidRPr="006C6853">
              <w:rPr>
                <w:szCs w:val="24"/>
              </w:rPr>
              <w:t>Проект внеплощадочного 10кВ и внутриплощадочного0,4кВ электрических сетей.</w:t>
            </w:r>
          </w:p>
        </w:tc>
      </w:tr>
      <w:tr w:rsidR="00DA1A59" w:rsidRPr="006C6853" w:rsidTr="007719CD">
        <w:tc>
          <w:tcPr>
            <w:tcW w:w="648" w:type="dxa"/>
            <w:vAlign w:val="center"/>
          </w:tcPr>
          <w:p w:rsidR="00DA1A59" w:rsidRPr="006C6853" w:rsidRDefault="00DA1A59" w:rsidP="007719CD">
            <w:pPr>
              <w:jc w:val="center"/>
              <w:rPr>
                <w:szCs w:val="24"/>
              </w:rPr>
            </w:pPr>
            <w:r w:rsidRPr="006C6853">
              <w:rPr>
                <w:szCs w:val="24"/>
              </w:rPr>
              <w:t>12</w:t>
            </w:r>
          </w:p>
        </w:tc>
        <w:tc>
          <w:tcPr>
            <w:tcW w:w="3060" w:type="dxa"/>
            <w:vAlign w:val="center"/>
          </w:tcPr>
          <w:p w:rsidR="00DA1A59" w:rsidRPr="006C6853" w:rsidRDefault="00DA1A59" w:rsidP="007719CD">
            <w:pPr>
              <w:rPr>
                <w:szCs w:val="24"/>
              </w:rPr>
            </w:pPr>
            <w:r w:rsidRPr="006C6853">
              <w:rPr>
                <w:szCs w:val="24"/>
              </w:rPr>
              <w:t>Основные требования к проекту</w:t>
            </w:r>
          </w:p>
        </w:tc>
        <w:tc>
          <w:tcPr>
            <w:tcW w:w="5940" w:type="dxa"/>
          </w:tcPr>
          <w:p w:rsidR="00DA1A59" w:rsidRPr="006C6853" w:rsidRDefault="00DA1A59" w:rsidP="007719CD">
            <w:pPr>
              <w:adjustRightInd w:val="0"/>
              <w:snapToGrid w:val="0"/>
              <w:jc w:val="both"/>
              <w:rPr>
                <w:rFonts w:eastAsia="한양신명조"/>
                <w:b/>
                <w:color w:val="000000"/>
                <w:szCs w:val="24"/>
              </w:rPr>
            </w:pPr>
            <w:r w:rsidRPr="006C6853">
              <w:rPr>
                <w:rFonts w:eastAsia="한양신명조"/>
                <w:b/>
                <w:color w:val="000000"/>
                <w:szCs w:val="24"/>
              </w:rPr>
              <w:t xml:space="preserve">Рабочая документация – Процесс. </w:t>
            </w:r>
          </w:p>
          <w:p w:rsidR="00DA1A59" w:rsidRPr="006C6853" w:rsidRDefault="00DA1A59" w:rsidP="007719CD">
            <w:pPr>
              <w:adjustRightInd w:val="0"/>
              <w:snapToGrid w:val="0"/>
              <w:jc w:val="both"/>
              <w:rPr>
                <w:rFonts w:eastAsia="한양신명조"/>
                <w:color w:val="000000"/>
                <w:szCs w:val="24"/>
              </w:rPr>
            </w:pPr>
            <w:r w:rsidRPr="006C6853">
              <w:rPr>
                <w:rFonts w:eastAsia="한양신명조"/>
                <w:color w:val="000000"/>
                <w:szCs w:val="24"/>
              </w:rPr>
              <w:t xml:space="preserve">Составление документации технологического раздела по перечню трубопроводов и кабельных линий. </w:t>
            </w:r>
          </w:p>
          <w:p w:rsidR="00DA1A59" w:rsidRPr="006C6853" w:rsidRDefault="00DA1A59" w:rsidP="007719CD">
            <w:pPr>
              <w:adjustRightInd w:val="0"/>
              <w:snapToGrid w:val="0"/>
              <w:jc w:val="both"/>
              <w:rPr>
                <w:rFonts w:eastAsia="한양신명조"/>
                <w:color w:val="000000"/>
                <w:szCs w:val="24"/>
              </w:rPr>
            </w:pPr>
            <w:r w:rsidRPr="006C6853">
              <w:rPr>
                <w:rFonts w:eastAsia="한양신명조"/>
                <w:color w:val="000000"/>
                <w:szCs w:val="24"/>
              </w:rPr>
              <w:t>Составление списка данных по необходимому вспомогательному оборудованию для основного технологического оборудования.</w:t>
            </w:r>
          </w:p>
          <w:p w:rsidR="00DA1A59" w:rsidRPr="006C6853" w:rsidRDefault="00DA1A59" w:rsidP="007719CD">
            <w:pPr>
              <w:adjustRightInd w:val="0"/>
              <w:snapToGrid w:val="0"/>
              <w:jc w:val="both"/>
              <w:rPr>
                <w:rFonts w:eastAsia="한양신명조"/>
                <w:color w:val="000000"/>
                <w:szCs w:val="24"/>
              </w:rPr>
            </w:pPr>
            <w:r w:rsidRPr="006C6853">
              <w:rPr>
                <w:rFonts w:eastAsia="한양신명조"/>
                <w:color w:val="000000"/>
                <w:szCs w:val="24"/>
              </w:rPr>
              <w:t xml:space="preserve">Составление списка данных по контрольному оборудованию.  </w:t>
            </w:r>
          </w:p>
          <w:p w:rsidR="00DA1A59" w:rsidRPr="006C6853" w:rsidRDefault="00DA1A59" w:rsidP="007719CD">
            <w:pPr>
              <w:adjustRightInd w:val="0"/>
              <w:snapToGrid w:val="0"/>
              <w:jc w:val="both"/>
              <w:rPr>
                <w:rFonts w:eastAsia="한양신명조"/>
                <w:color w:val="000000"/>
                <w:szCs w:val="24"/>
              </w:rPr>
            </w:pPr>
            <w:r w:rsidRPr="006C6853">
              <w:rPr>
                <w:rFonts w:eastAsia="한양신명조"/>
                <w:color w:val="000000"/>
                <w:szCs w:val="24"/>
              </w:rPr>
              <w:t xml:space="preserve">Рассмотрение и адаптация инженерно-технологических схем оборудования АГНКС, предоставляемых </w:t>
            </w:r>
            <w:r>
              <w:rPr>
                <w:rFonts w:eastAsia="한양신명조"/>
                <w:color w:val="000000"/>
                <w:szCs w:val="24"/>
              </w:rPr>
              <w:t>Заказчиком.</w:t>
            </w:r>
          </w:p>
          <w:p w:rsidR="00DA1A59" w:rsidRPr="006C6853" w:rsidRDefault="00DA1A59" w:rsidP="007719CD">
            <w:pPr>
              <w:adjustRightInd w:val="0"/>
              <w:snapToGrid w:val="0"/>
              <w:jc w:val="both"/>
              <w:rPr>
                <w:rFonts w:eastAsia="한양신명조"/>
                <w:color w:val="000000"/>
                <w:szCs w:val="24"/>
              </w:rPr>
            </w:pPr>
          </w:p>
          <w:p w:rsidR="00DA1A59" w:rsidRPr="006C6853" w:rsidRDefault="00DA1A59" w:rsidP="007719CD">
            <w:pPr>
              <w:adjustRightInd w:val="0"/>
              <w:snapToGrid w:val="0"/>
              <w:jc w:val="both"/>
              <w:rPr>
                <w:rFonts w:eastAsia="한양신명조"/>
                <w:b/>
                <w:color w:val="000000"/>
                <w:szCs w:val="24"/>
              </w:rPr>
            </w:pPr>
            <w:r w:rsidRPr="006C6853">
              <w:rPr>
                <w:rFonts w:eastAsia="한양신명조"/>
                <w:b/>
                <w:color w:val="000000"/>
                <w:szCs w:val="24"/>
              </w:rPr>
              <w:t>Рабочая документация – Оборудование и инженерные сети</w:t>
            </w:r>
          </w:p>
          <w:p w:rsidR="00DA1A59" w:rsidRPr="006C6853" w:rsidRDefault="00DA1A59" w:rsidP="007719CD">
            <w:pPr>
              <w:adjustRightInd w:val="0"/>
              <w:snapToGrid w:val="0"/>
              <w:jc w:val="both"/>
              <w:rPr>
                <w:rFonts w:eastAsia="한양신명조"/>
                <w:b/>
                <w:color w:val="000000"/>
                <w:szCs w:val="24"/>
              </w:rPr>
            </w:pPr>
            <w:r w:rsidRPr="006C6853">
              <w:rPr>
                <w:rFonts w:eastAsia="한양신명조"/>
                <w:b/>
                <w:color w:val="000000"/>
                <w:szCs w:val="24"/>
              </w:rPr>
              <w:t xml:space="preserve">Учесть дополнительное оборудование для приобретения: </w:t>
            </w:r>
          </w:p>
          <w:p w:rsidR="00DA1A59" w:rsidRPr="006C6853" w:rsidRDefault="00DA1A59" w:rsidP="007719CD">
            <w:pPr>
              <w:pStyle w:val="afc"/>
              <w:widowControl/>
              <w:numPr>
                <w:ilvl w:val="0"/>
                <w:numId w:val="40"/>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 xml:space="preserve">Воздушно-компрессорной установки для основного технологического оборудования. </w:t>
            </w:r>
          </w:p>
          <w:p w:rsidR="00DA1A59" w:rsidRPr="006C6853" w:rsidRDefault="00DA1A59" w:rsidP="007719CD">
            <w:pPr>
              <w:pStyle w:val="afc"/>
              <w:widowControl/>
              <w:numPr>
                <w:ilvl w:val="0"/>
                <w:numId w:val="40"/>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Газового расходомера- счетчика на входе (тип счетчика согласовать с заказчиком и «КазТранГаз Аймак», т.е., с поставщиком газа).</w:t>
            </w:r>
          </w:p>
          <w:p w:rsidR="00DA1A59" w:rsidRPr="006C6853" w:rsidRDefault="00DA1A59" w:rsidP="007719CD">
            <w:pPr>
              <w:pStyle w:val="afc"/>
              <w:widowControl/>
              <w:numPr>
                <w:ilvl w:val="0"/>
                <w:numId w:val="40"/>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 xml:space="preserve">Оборудования кондиционирования воздуха в помещениях операторской. </w:t>
            </w:r>
          </w:p>
          <w:p w:rsidR="00DA1A59" w:rsidRPr="006C6853" w:rsidRDefault="00DA1A59" w:rsidP="007719CD">
            <w:pPr>
              <w:pStyle w:val="afc"/>
              <w:widowControl/>
              <w:numPr>
                <w:ilvl w:val="0"/>
                <w:numId w:val="40"/>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 xml:space="preserve">Отопительной системы здания. </w:t>
            </w:r>
          </w:p>
          <w:p w:rsidR="00DA1A59" w:rsidRPr="006C6853" w:rsidRDefault="00DA1A59" w:rsidP="007719CD">
            <w:pPr>
              <w:pStyle w:val="afc"/>
              <w:widowControl/>
              <w:numPr>
                <w:ilvl w:val="0"/>
                <w:numId w:val="40"/>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lastRenderedPageBreak/>
              <w:t>Линий газопроводов, соединений и переходов (включая трубы, клапаны, фитинги, патрубки и др.) согласно спецификаций проекта.</w:t>
            </w:r>
          </w:p>
          <w:p w:rsidR="00DA1A59" w:rsidRPr="006C6853" w:rsidRDefault="00DA1A59" w:rsidP="007719CD">
            <w:pPr>
              <w:adjustRightInd w:val="0"/>
              <w:snapToGrid w:val="0"/>
              <w:jc w:val="both"/>
              <w:rPr>
                <w:rFonts w:eastAsia="한양신명조"/>
                <w:b/>
                <w:color w:val="000000"/>
                <w:szCs w:val="24"/>
              </w:rPr>
            </w:pPr>
            <w:r w:rsidRPr="006C6853">
              <w:rPr>
                <w:rFonts w:eastAsia="한양신명조"/>
                <w:color w:val="000000"/>
                <w:szCs w:val="24"/>
              </w:rPr>
              <w:t xml:space="preserve"> </w:t>
            </w:r>
            <w:r w:rsidRPr="006C6853">
              <w:rPr>
                <w:rFonts w:eastAsia="한양신명조"/>
                <w:b/>
                <w:color w:val="000000"/>
                <w:szCs w:val="24"/>
              </w:rPr>
              <w:t>Схемы по установке оборудования АГНКС.</w:t>
            </w:r>
          </w:p>
          <w:p w:rsidR="00DA1A59" w:rsidRPr="006C6853" w:rsidRDefault="00DA1A59" w:rsidP="007719CD">
            <w:pPr>
              <w:pStyle w:val="afc"/>
              <w:widowControl/>
              <w:numPr>
                <w:ilvl w:val="0"/>
                <w:numId w:val="41"/>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 xml:space="preserve">Схемы установки: Компрессорного оборудования АГНКС (2 </w:t>
            </w:r>
            <w:proofErr w:type="gramStart"/>
            <w:r w:rsidRPr="006C6853">
              <w:rPr>
                <w:rFonts w:eastAsia="한양신명조"/>
                <w:color w:val="000000"/>
                <w:sz w:val="24"/>
                <w:szCs w:val="24"/>
                <w:lang w:eastAsia="zh-TW"/>
              </w:rPr>
              <w:t>комплекта )</w:t>
            </w:r>
            <w:proofErr w:type="gramEnd"/>
            <w:r w:rsidRPr="006C6853">
              <w:rPr>
                <w:rFonts w:eastAsia="한양신명조"/>
                <w:color w:val="000000"/>
                <w:sz w:val="24"/>
                <w:szCs w:val="24"/>
                <w:lang w:eastAsia="zh-TW"/>
              </w:rPr>
              <w:t>.</w:t>
            </w:r>
          </w:p>
          <w:p w:rsidR="00DA1A59" w:rsidRPr="006C6853" w:rsidRDefault="00DA1A59" w:rsidP="007719CD">
            <w:pPr>
              <w:pStyle w:val="afc"/>
              <w:widowControl/>
              <w:numPr>
                <w:ilvl w:val="0"/>
                <w:numId w:val="41"/>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Блока осушки газа- 1 комплект.</w:t>
            </w:r>
          </w:p>
          <w:p w:rsidR="00DA1A59" w:rsidRPr="006C6853" w:rsidRDefault="00DA1A59" w:rsidP="007719CD">
            <w:pPr>
              <w:pStyle w:val="afc"/>
              <w:widowControl/>
              <w:numPr>
                <w:ilvl w:val="0"/>
                <w:numId w:val="41"/>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Блока входных кранов.</w:t>
            </w:r>
          </w:p>
          <w:p w:rsidR="00DA1A59" w:rsidRPr="006C6853" w:rsidRDefault="00DA1A59" w:rsidP="007719CD">
            <w:pPr>
              <w:pStyle w:val="afc"/>
              <w:widowControl/>
              <w:numPr>
                <w:ilvl w:val="0"/>
                <w:numId w:val="41"/>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Установки хранения (аккумуляторный блок) АГНКС (1 комплект).</w:t>
            </w:r>
          </w:p>
          <w:p w:rsidR="00DA1A59" w:rsidRPr="006C6853" w:rsidRDefault="00DA1A59" w:rsidP="007719CD">
            <w:pPr>
              <w:pStyle w:val="afc"/>
              <w:widowControl/>
              <w:numPr>
                <w:ilvl w:val="0"/>
                <w:numId w:val="41"/>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Диспенсеров (газораздаточных колонок) АГНКС (4 комплекта).</w:t>
            </w:r>
          </w:p>
          <w:p w:rsidR="00DA1A59" w:rsidRPr="006C6853" w:rsidRDefault="00DA1A59" w:rsidP="007719CD">
            <w:pPr>
              <w:adjustRightInd w:val="0"/>
              <w:snapToGrid w:val="0"/>
              <w:jc w:val="both"/>
              <w:rPr>
                <w:rFonts w:eastAsia="한양신명조"/>
                <w:b/>
                <w:color w:val="000000"/>
                <w:szCs w:val="24"/>
              </w:rPr>
            </w:pPr>
            <w:r w:rsidRPr="006C6853">
              <w:rPr>
                <w:rFonts w:eastAsia="한양신명조"/>
                <w:b/>
                <w:color w:val="000000"/>
                <w:szCs w:val="24"/>
              </w:rPr>
              <w:t xml:space="preserve">Разработка чертежей установок противопожарного оборудования.  </w:t>
            </w:r>
          </w:p>
          <w:p w:rsidR="00DA1A59" w:rsidRPr="006C6853" w:rsidRDefault="00DA1A59" w:rsidP="007719CD">
            <w:pPr>
              <w:adjustRightInd w:val="0"/>
              <w:snapToGrid w:val="0"/>
              <w:jc w:val="both"/>
              <w:rPr>
                <w:rFonts w:eastAsia="한양신명조"/>
                <w:b/>
                <w:color w:val="000000"/>
                <w:szCs w:val="24"/>
              </w:rPr>
            </w:pPr>
            <w:r w:rsidRPr="006C6853">
              <w:rPr>
                <w:rFonts w:eastAsia="한양신명조"/>
                <w:b/>
                <w:color w:val="000000"/>
                <w:szCs w:val="24"/>
              </w:rPr>
              <w:t>Генеральный план и детальный план проектирования.</w:t>
            </w:r>
          </w:p>
          <w:p w:rsidR="00DA1A59" w:rsidRPr="006C6853" w:rsidRDefault="00DA1A59" w:rsidP="007719CD">
            <w:pPr>
              <w:adjustRightInd w:val="0"/>
              <w:snapToGrid w:val="0"/>
              <w:jc w:val="both"/>
              <w:rPr>
                <w:rFonts w:eastAsia="한양신명조"/>
                <w:b/>
                <w:color w:val="000000"/>
                <w:szCs w:val="24"/>
              </w:rPr>
            </w:pPr>
            <w:r w:rsidRPr="006C6853">
              <w:rPr>
                <w:rFonts w:eastAsia="한양신명조"/>
                <w:b/>
                <w:color w:val="000000"/>
                <w:szCs w:val="24"/>
              </w:rPr>
              <w:t>Схема расположения трубопроводов и трубной обвязки.</w:t>
            </w:r>
          </w:p>
          <w:p w:rsidR="00DA1A59" w:rsidRPr="006C6853" w:rsidRDefault="00DA1A59" w:rsidP="007719CD">
            <w:pPr>
              <w:adjustRightInd w:val="0"/>
              <w:snapToGrid w:val="0"/>
              <w:jc w:val="both"/>
              <w:rPr>
                <w:rFonts w:eastAsia="한양신명조"/>
                <w:b/>
                <w:color w:val="000000"/>
                <w:szCs w:val="24"/>
              </w:rPr>
            </w:pPr>
            <w:r w:rsidRPr="006C6853">
              <w:rPr>
                <w:rFonts w:eastAsia="한양신명조"/>
                <w:b/>
                <w:color w:val="000000"/>
                <w:szCs w:val="24"/>
              </w:rPr>
              <w:t>Аксонометрические схемы трубных обвязок.</w:t>
            </w:r>
          </w:p>
          <w:p w:rsidR="00DA1A59" w:rsidRPr="006C6853" w:rsidRDefault="00DA1A59" w:rsidP="007719CD">
            <w:pPr>
              <w:adjustRightInd w:val="0"/>
              <w:snapToGrid w:val="0"/>
              <w:jc w:val="both"/>
              <w:rPr>
                <w:rFonts w:eastAsia="한양신명조"/>
                <w:b/>
                <w:color w:val="000000"/>
                <w:szCs w:val="24"/>
              </w:rPr>
            </w:pPr>
            <w:r w:rsidRPr="006C6853">
              <w:rPr>
                <w:rFonts w:eastAsia="한양신명조"/>
                <w:b/>
                <w:color w:val="000000"/>
                <w:szCs w:val="24"/>
              </w:rPr>
              <w:t>Схемы опор трубопроводов.</w:t>
            </w:r>
          </w:p>
          <w:p w:rsidR="00DA1A59" w:rsidRPr="006C6853" w:rsidRDefault="00DA1A59" w:rsidP="007719CD">
            <w:pPr>
              <w:adjustRightInd w:val="0"/>
              <w:snapToGrid w:val="0"/>
              <w:jc w:val="both"/>
              <w:rPr>
                <w:rFonts w:eastAsia="한양신명조"/>
                <w:b/>
                <w:color w:val="000000"/>
                <w:szCs w:val="24"/>
              </w:rPr>
            </w:pPr>
            <w:r w:rsidRPr="006C6853">
              <w:rPr>
                <w:rFonts w:eastAsia="한양신명조"/>
                <w:b/>
                <w:color w:val="000000"/>
                <w:szCs w:val="24"/>
              </w:rPr>
              <w:t>Пояснительная записка, Процедуры.</w:t>
            </w:r>
          </w:p>
          <w:p w:rsidR="00DA1A59" w:rsidRPr="006C6853" w:rsidRDefault="00DA1A59" w:rsidP="007719CD">
            <w:pPr>
              <w:pStyle w:val="afc"/>
              <w:widowControl/>
              <w:numPr>
                <w:ilvl w:val="0"/>
                <w:numId w:val="42"/>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Техническая спецификация трубопроводов.</w:t>
            </w:r>
          </w:p>
          <w:p w:rsidR="00DA1A59" w:rsidRPr="006C6853" w:rsidRDefault="00DA1A59" w:rsidP="007719CD">
            <w:pPr>
              <w:pStyle w:val="afc"/>
              <w:widowControl/>
              <w:numPr>
                <w:ilvl w:val="0"/>
                <w:numId w:val="42"/>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Спецификации по материалам труб, фитингов, и др.</w:t>
            </w:r>
          </w:p>
          <w:p w:rsidR="00DA1A59" w:rsidRPr="006C6853" w:rsidRDefault="00DA1A59" w:rsidP="007719CD">
            <w:pPr>
              <w:pStyle w:val="afc"/>
              <w:widowControl/>
              <w:numPr>
                <w:ilvl w:val="0"/>
                <w:numId w:val="42"/>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Установка трубопроводов высокого и низкого давления.</w:t>
            </w:r>
          </w:p>
          <w:p w:rsidR="00DA1A59" w:rsidRPr="006C6853" w:rsidRDefault="00DA1A59" w:rsidP="007719CD">
            <w:pPr>
              <w:pStyle w:val="afc"/>
              <w:widowControl/>
              <w:numPr>
                <w:ilvl w:val="0"/>
                <w:numId w:val="42"/>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Сварочные работы (спецификация сварочных работ).</w:t>
            </w:r>
          </w:p>
          <w:p w:rsidR="00DA1A59" w:rsidRPr="006C6853" w:rsidRDefault="00DA1A59" w:rsidP="007719CD">
            <w:pPr>
              <w:pStyle w:val="afc"/>
              <w:widowControl/>
              <w:numPr>
                <w:ilvl w:val="0"/>
                <w:numId w:val="42"/>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Контроль сварочных работ.</w:t>
            </w:r>
          </w:p>
          <w:p w:rsidR="00DA1A59" w:rsidRPr="006C6853" w:rsidRDefault="00DA1A59" w:rsidP="007719CD">
            <w:pPr>
              <w:pStyle w:val="afc"/>
              <w:widowControl/>
              <w:numPr>
                <w:ilvl w:val="0"/>
                <w:numId w:val="42"/>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Испытания трубопроводов.</w:t>
            </w:r>
          </w:p>
          <w:p w:rsidR="00DA1A59" w:rsidRPr="006C6853" w:rsidRDefault="00DA1A59" w:rsidP="007719CD">
            <w:pPr>
              <w:adjustRightInd w:val="0"/>
              <w:ind w:leftChars="213" w:left="511"/>
              <w:jc w:val="both"/>
              <w:rPr>
                <w:rFonts w:eastAsia="한양신명조"/>
                <w:color w:val="000000"/>
                <w:szCs w:val="24"/>
              </w:rPr>
            </w:pPr>
          </w:p>
          <w:p w:rsidR="00DA1A59" w:rsidRPr="006C6853" w:rsidRDefault="00DA1A59" w:rsidP="007719CD">
            <w:pPr>
              <w:adjustRightInd w:val="0"/>
              <w:snapToGrid w:val="0"/>
              <w:jc w:val="both"/>
              <w:rPr>
                <w:rFonts w:eastAsia="한양신명조"/>
                <w:b/>
                <w:color w:val="000000"/>
                <w:szCs w:val="24"/>
              </w:rPr>
            </w:pPr>
            <w:r w:rsidRPr="006C6853">
              <w:rPr>
                <w:rFonts w:eastAsia="한양신명조"/>
                <w:b/>
                <w:color w:val="000000"/>
                <w:szCs w:val="24"/>
              </w:rPr>
              <w:t>Рабочая документация – Электроснабжение.</w:t>
            </w:r>
          </w:p>
          <w:p w:rsidR="00DA1A59" w:rsidRPr="006C6853" w:rsidRDefault="00DA1A59" w:rsidP="007719CD">
            <w:pPr>
              <w:adjustRightInd w:val="0"/>
              <w:snapToGrid w:val="0"/>
              <w:jc w:val="both"/>
              <w:rPr>
                <w:rFonts w:eastAsia="한양신명조"/>
                <w:b/>
                <w:color w:val="000000"/>
                <w:szCs w:val="24"/>
              </w:rPr>
            </w:pPr>
            <w:r w:rsidRPr="006C6853">
              <w:rPr>
                <w:rFonts w:eastAsia="한양신명조"/>
                <w:b/>
                <w:color w:val="000000"/>
                <w:szCs w:val="24"/>
              </w:rPr>
              <w:t>Схемы:</w:t>
            </w:r>
          </w:p>
          <w:p w:rsidR="00DA1A59" w:rsidRPr="006C6853" w:rsidRDefault="00DA1A59" w:rsidP="007719CD">
            <w:pPr>
              <w:pStyle w:val="afc"/>
              <w:widowControl/>
              <w:numPr>
                <w:ilvl w:val="0"/>
                <w:numId w:val="43"/>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Подключение к электросетям высокого напряжения (10 кВ или 6кВ)</w:t>
            </w:r>
          </w:p>
          <w:p w:rsidR="00DA1A59" w:rsidRPr="006C6853" w:rsidRDefault="00DA1A59" w:rsidP="007719CD">
            <w:pPr>
              <w:pStyle w:val="afc"/>
              <w:widowControl/>
              <w:numPr>
                <w:ilvl w:val="0"/>
                <w:numId w:val="43"/>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Схема подключения к трансформаторной подстанции.</w:t>
            </w:r>
          </w:p>
          <w:p w:rsidR="00DA1A59" w:rsidRPr="006C6853" w:rsidRDefault="00DA1A59" w:rsidP="007719CD">
            <w:pPr>
              <w:pStyle w:val="afc"/>
              <w:widowControl/>
              <w:numPr>
                <w:ilvl w:val="0"/>
                <w:numId w:val="43"/>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Однолинейная схема КТПН.</w:t>
            </w:r>
          </w:p>
          <w:p w:rsidR="00DA1A59" w:rsidRPr="006C6853" w:rsidRDefault="00DA1A59" w:rsidP="007719CD">
            <w:pPr>
              <w:pStyle w:val="afc"/>
              <w:widowControl/>
              <w:numPr>
                <w:ilvl w:val="0"/>
                <w:numId w:val="43"/>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Схема электрических соединений.</w:t>
            </w:r>
          </w:p>
          <w:p w:rsidR="00DA1A59" w:rsidRPr="006C6853" w:rsidRDefault="00DA1A59" w:rsidP="007719CD">
            <w:pPr>
              <w:pStyle w:val="afc"/>
              <w:widowControl/>
              <w:numPr>
                <w:ilvl w:val="0"/>
                <w:numId w:val="43"/>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Классификация взрывоопасных участков.</w:t>
            </w:r>
          </w:p>
          <w:p w:rsidR="00DA1A59" w:rsidRPr="006C6853" w:rsidRDefault="00DA1A59" w:rsidP="007719CD">
            <w:pPr>
              <w:pStyle w:val="afc"/>
              <w:widowControl/>
              <w:numPr>
                <w:ilvl w:val="0"/>
                <w:numId w:val="43"/>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Схема подключения вспомогательного электрооборудования.</w:t>
            </w:r>
          </w:p>
          <w:p w:rsidR="00DA1A59" w:rsidRPr="006C6853" w:rsidRDefault="00DA1A59" w:rsidP="007719CD">
            <w:pPr>
              <w:pStyle w:val="afc"/>
              <w:widowControl/>
              <w:numPr>
                <w:ilvl w:val="0"/>
                <w:numId w:val="43"/>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Заземление и молниезащита.</w:t>
            </w:r>
          </w:p>
          <w:p w:rsidR="00DA1A59" w:rsidRPr="006C6853" w:rsidRDefault="00DA1A59" w:rsidP="007719CD">
            <w:pPr>
              <w:pStyle w:val="afc"/>
              <w:widowControl/>
              <w:numPr>
                <w:ilvl w:val="0"/>
                <w:numId w:val="43"/>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Схема освещения.</w:t>
            </w:r>
          </w:p>
          <w:p w:rsidR="00DA1A59" w:rsidRPr="006C6853" w:rsidRDefault="00DA1A59" w:rsidP="007719CD">
            <w:pPr>
              <w:pStyle w:val="afc"/>
              <w:widowControl/>
              <w:numPr>
                <w:ilvl w:val="0"/>
                <w:numId w:val="43"/>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Спецификация электрических кабелей.</w:t>
            </w:r>
          </w:p>
          <w:p w:rsidR="00DA1A59" w:rsidRPr="006C6853" w:rsidRDefault="00DA1A59" w:rsidP="007719CD">
            <w:pPr>
              <w:pStyle w:val="afc"/>
              <w:widowControl/>
              <w:numPr>
                <w:ilvl w:val="0"/>
                <w:numId w:val="43"/>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Схема соединения электрических кабелей.</w:t>
            </w:r>
          </w:p>
          <w:p w:rsidR="00DA1A59" w:rsidRPr="006C6853" w:rsidRDefault="00DA1A59" w:rsidP="007719CD">
            <w:pPr>
              <w:pStyle w:val="afc"/>
              <w:widowControl/>
              <w:numPr>
                <w:ilvl w:val="0"/>
                <w:numId w:val="43"/>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 xml:space="preserve">Детальные схемы установки оборудования. </w:t>
            </w:r>
          </w:p>
          <w:p w:rsidR="00DA1A59" w:rsidRPr="006C6853" w:rsidRDefault="00DA1A59" w:rsidP="007719CD">
            <w:pPr>
              <w:pStyle w:val="afc"/>
              <w:widowControl/>
              <w:numPr>
                <w:ilvl w:val="0"/>
                <w:numId w:val="43"/>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 xml:space="preserve">Схема электрохимзащиты сетей. </w:t>
            </w:r>
          </w:p>
          <w:p w:rsidR="00DA1A59" w:rsidRPr="006C6853" w:rsidRDefault="00DA1A59" w:rsidP="007719CD">
            <w:pPr>
              <w:adjustRightInd w:val="0"/>
              <w:ind w:leftChars="213" w:left="511"/>
              <w:jc w:val="both"/>
              <w:rPr>
                <w:rFonts w:eastAsia="한양신명조"/>
                <w:color w:val="000000"/>
                <w:szCs w:val="24"/>
              </w:rPr>
            </w:pPr>
          </w:p>
          <w:p w:rsidR="00DA1A59" w:rsidRPr="006C6853" w:rsidRDefault="00DA1A59" w:rsidP="007719CD">
            <w:pPr>
              <w:adjustRightInd w:val="0"/>
              <w:jc w:val="both"/>
              <w:rPr>
                <w:rFonts w:eastAsia="한양신명조"/>
                <w:b/>
                <w:color w:val="000000"/>
                <w:szCs w:val="24"/>
              </w:rPr>
            </w:pPr>
            <w:r w:rsidRPr="006C6853">
              <w:rPr>
                <w:rFonts w:eastAsia="한양신명조"/>
                <w:b/>
                <w:color w:val="000000"/>
                <w:szCs w:val="24"/>
              </w:rPr>
              <w:t>Спецификация и технические нормы</w:t>
            </w:r>
          </w:p>
          <w:p w:rsidR="00DA1A59" w:rsidRPr="006C6853" w:rsidRDefault="00DA1A59" w:rsidP="007719CD">
            <w:pPr>
              <w:pStyle w:val="afc"/>
              <w:widowControl/>
              <w:numPr>
                <w:ilvl w:val="0"/>
                <w:numId w:val="44"/>
              </w:numPr>
              <w:spacing w:line="240" w:lineRule="auto"/>
              <w:ind w:left="1134"/>
              <w:contextualSpacing/>
              <w:rPr>
                <w:rFonts w:eastAsia="한양신명조"/>
                <w:color w:val="000000"/>
                <w:sz w:val="24"/>
                <w:szCs w:val="24"/>
                <w:lang w:eastAsia="zh-TW"/>
              </w:rPr>
            </w:pPr>
            <w:r w:rsidRPr="006C6853">
              <w:rPr>
                <w:rFonts w:eastAsia="한양신명조"/>
                <w:color w:val="000000"/>
                <w:sz w:val="24"/>
                <w:szCs w:val="24"/>
                <w:lang w:eastAsia="zh-TW"/>
              </w:rPr>
              <w:t xml:space="preserve">Спецификация по трансформаторной подстанции на 10 кВ или 6кВ. </w:t>
            </w:r>
          </w:p>
          <w:p w:rsidR="00DA1A59" w:rsidRPr="006C6853" w:rsidRDefault="00DA1A59" w:rsidP="007719CD">
            <w:pPr>
              <w:pStyle w:val="afc"/>
              <w:widowControl/>
              <w:numPr>
                <w:ilvl w:val="0"/>
                <w:numId w:val="44"/>
              </w:numPr>
              <w:snapToGrid w:val="0"/>
              <w:spacing w:line="240" w:lineRule="auto"/>
              <w:ind w:left="1134"/>
              <w:contextualSpacing/>
              <w:rPr>
                <w:rFonts w:eastAsia="한양신명조"/>
                <w:color w:val="000000"/>
                <w:sz w:val="24"/>
                <w:szCs w:val="24"/>
                <w:lang w:eastAsia="zh-TW"/>
              </w:rPr>
            </w:pPr>
            <w:r w:rsidRPr="006C6853">
              <w:rPr>
                <w:rFonts w:eastAsia="한양신명조"/>
                <w:color w:val="000000"/>
                <w:sz w:val="24"/>
                <w:szCs w:val="24"/>
                <w:lang w:eastAsia="zh-TW"/>
              </w:rPr>
              <w:t>Спецификация распределения высокой и низкой мощности.</w:t>
            </w:r>
          </w:p>
          <w:p w:rsidR="00DA1A59" w:rsidRPr="006C6853" w:rsidRDefault="00DA1A59" w:rsidP="007719CD">
            <w:pPr>
              <w:pStyle w:val="afc"/>
              <w:widowControl/>
              <w:numPr>
                <w:ilvl w:val="0"/>
                <w:numId w:val="44"/>
              </w:numPr>
              <w:snapToGrid w:val="0"/>
              <w:spacing w:line="240" w:lineRule="auto"/>
              <w:ind w:left="1134"/>
              <w:contextualSpacing/>
              <w:rPr>
                <w:rFonts w:eastAsia="한양신명조"/>
                <w:color w:val="000000"/>
                <w:sz w:val="24"/>
                <w:szCs w:val="24"/>
                <w:lang w:eastAsia="zh-TW"/>
              </w:rPr>
            </w:pPr>
            <w:r w:rsidRPr="006C6853">
              <w:rPr>
                <w:rFonts w:eastAsia="한양신명조"/>
                <w:color w:val="000000"/>
                <w:sz w:val="24"/>
                <w:szCs w:val="24"/>
                <w:lang w:eastAsia="zh-TW"/>
              </w:rPr>
              <w:t>Спецификация ИБП.</w:t>
            </w:r>
          </w:p>
          <w:p w:rsidR="00DA1A59" w:rsidRPr="006C6853" w:rsidRDefault="00DA1A59" w:rsidP="007719CD">
            <w:pPr>
              <w:pStyle w:val="afc"/>
              <w:widowControl/>
              <w:numPr>
                <w:ilvl w:val="0"/>
                <w:numId w:val="44"/>
              </w:numPr>
              <w:snapToGrid w:val="0"/>
              <w:spacing w:line="240" w:lineRule="auto"/>
              <w:ind w:left="1134"/>
              <w:contextualSpacing/>
              <w:rPr>
                <w:rFonts w:eastAsia="한양신명조"/>
                <w:color w:val="000000"/>
                <w:sz w:val="24"/>
                <w:szCs w:val="24"/>
                <w:lang w:eastAsia="zh-TW"/>
              </w:rPr>
            </w:pPr>
            <w:r w:rsidRPr="006C6853">
              <w:rPr>
                <w:rFonts w:eastAsia="한양신명조"/>
                <w:color w:val="000000"/>
                <w:sz w:val="24"/>
                <w:szCs w:val="24"/>
                <w:lang w:eastAsia="zh-TW"/>
              </w:rPr>
              <w:lastRenderedPageBreak/>
              <w:t>Спецификация по осветительным приборам.</w:t>
            </w:r>
          </w:p>
          <w:p w:rsidR="00DA1A59" w:rsidRPr="006C6853" w:rsidRDefault="00DA1A59" w:rsidP="007719CD">
            <w:pPr>
              <w:pStyle w:val="afc"/>
              <w:widowControl/>
              <w:numPr>
                <w:ilvl w:val="0"/>
                <w:numId w:val="44"/>
              </w:numPr>
              <w:snapToGrid w:val="0"/>
              <w:spacing w:line="240" w:lineRule="auto"/>
              <w:ind w:left="1134"/>
              <w:contextualSpacing/>
              <w:rPr>
                <w:rFonts w:eastAsia="한양신명조"/>
                <w:color w:val="000000"/>
                <w:sz w:val="24"/>
                <w:szCs w:val="24"/>
                <w:lang w:eastAsia="zh-TW"/>
              </w:rPr>
            </w:pPr>
            <w:r w:rsidRPr="006C6853">
              <w:rPr>
                <w:rFonts w:eastAsia="한양신명조"/>
                <w:color w:val="000000"/>
                <w:sz w:val="24"/>
                <w:szCs w:val="24"/>
                <w:lang w:eastAsia="zh-TW"/>
              </w:rPr>
              <w:t>Спецификация контрольно-измерительных приборов.</w:t>
            </w:r>
          </w:p>
          <w:p w:rsidR="00DA1A59" w:rsidRPr="006C6853" w:rsidRDefault="00DA1A59" w:rsidP="007719CD">
            <w:pPr>
              <w:pStyle w:val="afc"/>
              <w:widowControl/>
              <w:numPr>
                <w:ilvl w:val="0"/>
                <w:numId w:val="44"/>
              </w:numPr>
              <w:snapToGrid w:val="0"/>
              <w:spacing w:line="240" w:lineRule="auto"/>
              <w:ind w:left="1134"/>
              <w:contextualSpacing/>
              <w:rPr>
                <w:rFonts w:eastAsia="한양신명조"/>
                <w:color w:val="000000"/>
                <w:sz w:val="24"/>
                <w:szCs w:val="24"/>
                <w:lang w:eastAsia="zh-TW"/>
              </w:rPr>
            </w:pPr>
            <w:r w:rsidRPr="006C6853">
              <w:rPr>
                <w:rFonts w:eastAsia="한양신명조"/>
                <w:color w:val="000000"/>
                <w:sz w:val="24"/>
                <w:szCs w:val="24"/>
                <w:lang w:eastAsia="zh-TW"/>
              </w:rPr>
              <w:t>Спецификация кабелей и проводов.</w:t>
            </w:r>
          </w:p>
          <w:p w:rsidR="00DA1A59" w:rsidRPr="006C6853" w:rsidRDefault="00DA1A59" w:rsidP="007719CD">
            <w:pPr>
              <w:pStyle w:val="afc"/>
              <w:widowControl/>
              <w:numPr>
                <w:ilvl w:val="0"/>
                <w:numId w:val="44"/>
              </w:numPr>
              <w:snapToGrid w:val="0"/>
              <w:spacing w:line="240" w:lineRule="auto"/>
              <w:ind w:left="1134"/>
              <w:contextualSpacing/>
              <w:rPr>
                <w:rFonts w:eastAsia="한양신명조"/>
                <w:color w:val="000000"/>
                <w:sz w:val="24"/>
                <w:szCs w:val="24"/>
                <w:lang w:eastAsia="zh-TW"/>
              </w:rPr>
            </w:pPr>
            <w:r w:rsidRPr="006C6853">
              <w:rPr>
                <w:rFonts w:eastAsia="한양신명조"/>
                <w:color w:val="000000"/>
                <w:sz w:val="24"/>
                <w:szCs w:val="24"/>
                <w:lang w:eastAsia="zh-TW"/>
              </w:rPr>
              <w:t>Технические нормы по строительству электролиний.</w:t>
            </w:r>
          </w:p>
          <w:p w:rsidR="00DA1A59" w:rsidRPr="006C6853" w:rsidRDefault="00DA1A59" w:rsidP="007719CD">
            <w:pPr>
              <w:adjustRightInd w:val="0"/>
              <w:snapToGrid w:val="0"/>
              <w:ind w:leftChars="213" w:left="511"/>
              <w:jc w:val="both"/>
              <w:rPr>
                <w:rFonts w:eastAsia="한양신명조"/>
                <w:color w:val="000000"/>
                <w:szCs w:val="24"/>
              </w:rPr>
            </w:pPr>
          </w:p>
          <w:p w:rsidR="00DA1A59" w:rsidRPr="006C6853" w:rsidRDefault="00DA1A59" w:rsidP="007719CD">
            <w:pPr>
              <w:adjustRightInd w:val="0"/>
              <w:snapToGrid w:val="0"/>
              <w:jc w:val="both"/>
              <w:rPr>
                <w:rFonts w:eastAsia="한양신명조"/>
                <w:b/>
                <w:color w:val="000000"/>
                <w:szCs w:val="24"/>
              </w:rPr>
            </w:pPr>
            <w:r w:rsidRPr="006C6853">
              <w:rPr>
                <w:rFonts w:eastAsia="한양신명조"/>
                <w:b/>
                <w:color w:val="000000"/>
                <w:szCs w:val="24"/>
              </w:rPr>
              <w:t>Расчеты</w:t>
            </w:r>
          </w:p>
          <w:p w:rsidR="00DA1A59" w:rsidRPr="006C6853" w:rsidRDefault="00DA1A59" w:rsidP="007719CD">
            <w:pPr>
              <w:pStyle w:val="afc"/>
              <w:widowControl/>
              <w:numPr>
                <w:ilvl w:val="1"/>
                <w:numId w:val="46"/>
              </w:numPr>
              <w:snapToGrid w:val="0"/>
              <w:spacing w:line="240" w:lineRule="auto"/>
              <w:ind w:left="1134"/>
              <w:contextualSpacing/>
              <w:rPr>
                <w:rFonts w:eastAsia="한양신명조"/>
                <w:color w:val="000000"/>
                <w:sz w:val="24"/>
                <w:szCs w:val="24"/>
                <w:lang w:eastAsia="zh-TW"/>
              </w:rPr>
            </w:pPr>
            <w:r w:rsidRPr="006C6853">
              <w:rPr>
                <w:rFonts w:eastAsia="한양신명조"/>
                <w:color w:val="000000"/>
                <w:sz w:val="24"/>
                <w:szCs w:val="24"/>
                <w:lang w:eastAsia="zh-TW"/>
              </w:rPr>
              <w:t>Расчеты автоматов (рубильников) тока на автоматическое отключение при коротком замыкании.</w:t>
            </w:r>
          </w:p>
          <w:p w:rsidR="00DA1A59" w:rsidRPr="006C6853" w:rsidRDefault="00DA1A59" w:rsidP="007719CD">
            <w:pPr>
              <w:pStyle w:val="afc"/>
              <w:widowControl/>
              <w:numPr>
                <w:ilvl w:val="1"/>
                <w:numId w:val="46"/>
              </w:numPr>
              <w:snapToGrid w:val="0"/>
              <w:spacing w:line="240" w:lineRule="auto"/>
              <w:ind w:left="1134"/>
              <w:contextualSpacing/>
              <w:rPr>
                <w:rFonts w:eastAsia="한양신명조"/>
                <w:color w:val="000000"/>
                <w:sz w:val="24"/>
                <w:szCs w:val="24"/>
                <w:lang w:eastAsia="zh-TW"/>
              </w:rPr>
            </w:pPr>
            <w:r w:rsidRPr="006C6853">
              <w:rPr>
                <w:rFonts w:eastAsia="한양신명조"/>
                <w:color w:val="000000"/>
                <w:sz w:val="24"/>
                <w:szCs w:val="24"/>
                <w:lang w:eastAsia="zh-TW"/>
              </w:rPr>
              <w:t>Расчеты мощности на трансформаторную подстанцию.</w:t>
            </w:r>
          </w:p>
          <w:p w:rsidR="00DA1A59" w:rsidRPr="006C6853" w:rsidRDefault="00DA1A59" w:rsidP="007719CD">
            <w:pPr>
              <w:pStyle w:val="afc"/>
              <w:widowControl/>
              <w:numPr>
                <w:ilvl w:val="1"/>
                <w:numId w:val="46"/>
              </w:numPr>
              <w:snapToGrid w:val="0"/>
              <w:spacing w:line="240" w:lineRule="auto"/>
              <w:ind w:left="1134"/>
              <w:contextualSpacing/>
              <w:rPr>
                <w:rFonts w:eastAsia="한양신명조"/>
                <w:color w:val="000000"/>
                <w:sz w:val="24"/>
                <w:szCs w:val="24"/>
                <w:lang w:eastAsia="zh-TW"/>
              </w:rPr>
            </w:pPr>
            <w:r w:rsidRPr="006C6853">
              <w:rPr>
                <w:rFonts w:eastAsia="한양신명조"/>
                <w:color w:val="000000"/>
                <w:sz w:val="24"/>
                <w:szCs w:val="24"/>
                <w:lang w:eastAsia="zh-TW"/>
              </w:rPr>
              <w:t>Расчеты мощности ИБП.</w:t>
            </w:r>
          </w:p>
          <w:p w:rsidR="00DA1A59" w:rsidRPr="006C6853" w:rsidRDefault="00DA1A59" w:rsidP="007719CD">
            <w:pPr>
              <w:pStyle w:val="afc"/>
              <w:widowControl/>
              <w:numPr>
                <w:ilvl w:val="1"/>
                <w:numId w:val="46"/>
              </w:numPr>
              <w:snapToGrid w:val="0"/>
              <w:spacing w:line="240" w:lineRule="auto"/>
              <w:ind w:left="1134"/>
              <w:contextualSpacing/>
              <w:rPr>
                <w:rFonts w:eastAsia="한양신명조"/>
                <w:color w:val="000000"/>
                <w:sz w:val="24"/>
                <w:szCs w:val="24"/>
                <w:lang w:eastAsia="zh-TW"/>
              </w:rPr>
            </w:pPr>
            <w:r w:rsidRPr="006C6853">
              <w:rPr>
                <w:rFonts w:eastAsia="한양신명조"/>
                <w:color w:val="000000"/>
                <w:sz w:val="24"/>
                <w:szCs w:val="24"/>
                <w:lang w:eastAsia="zh-TW"/>
              </w:rPr>
              <w:t>Расчеты по определению сечению жил кабельно-проводниковой продукции(линий).</w:t>
            </w:r>
          </w:p>
          <w:p w:rsidR="00DA1A59" w:rsidRPr="006C6853" w:rsidRDefault="00DA1A59" w:rsidP="007719CD">
            <w:pPr>
              <w:pStyle w:val="afc"/>
              <w:widowControl/>
              <w:numPr>
                <w:ilvl w:val="1"/>
                <w:numId w:val="46"/>
              </w:numPr>
              <w:snapToGrid w:val="0"/>
              <w:spacing w:line="240" w:lineRule="auto"/>
              <w:ind w:left="1134"/>
              <w:contextualSpacing/>
              <w:rPr>
                <w:rFonts w:eastAsia="한양신명조"/>
                <w:color w:val="000000"/>
                <w:sz w:val="24"/>
                <w:szCs w:val="24"/>
                <w:lang w:eastAsia="zh-TW"/>
              </w:rPr>
            </w:pPr>
            <w:r w:rsidRPr="006C6853">
              <w:rPr>
                <w:rFonts w:eastAsia="한양신명조"/>
                <w:color w:val="000000"/>
                <w:sz w:val="24"/>
                <w:szCs w:val="24"/>
                <w:lang w:eastAsia="zh-TW"/>
              </w:rPr>
              <w:t>Расчеты по заземлению и молниезащиты.</w:t>
            </w:r>
          </w:p>
          <w:p w:rsidR="00DA1A59" w:rsidRPr="006C6853" w:rsidRDefault="00DA1A59" w:rsidP="007719CD">
            <w:pPr>
              <w:pStyle w:val="afc"/>
              <w:widowControl/>
              <w:numPr>
                <w:ilvl w:val="1"/>
                <w:numId w:val="46"/>
              </w:numPr>
              <w:snapToGrid w:val="0"/>
              <w:spacing w:line="240" w:lineRule="auto"/>
              <w:ind w:left="1134"/>
              <w:contextualSpacing/>
              <w:rPr>
                <w:rFonts w:eastAsia="한양신명조"/>
                <w:color w:val="000000"/>
                <w:sz w:val="24"/>
                <w:szCs w:val="24"/>
                <w:lang w:eastAsia="zh-TW"/>
              </w:rPr>
            </w:pPr>
            <w:r w:rsidRPr="006C6853">
              <w:rPr>
                <w:rFonts w:eastAsia="한양신명조"/>
                <w:color w:val="000000"/>
                <w:sz w:val="24"/>
                <w:szCs w:val="24"/>
                <w:lang w:eastAsia="zh-TW"/>
              </w:rPr>
              <w:t>Расчеты по освещенности.</w:t>
            </w:r>
          </w:p>
          <w:p w:rsidR="00DA1A59" w:rsidRPr="006C6853" w:rsidRDefault="00DA1A59" w:rsidP="007719CD">
            <w:pPr>
              <w:adjustRightInd w:val="0"/>
              <w:snapToGrid w:val="0"/>
              <w:ind w:left="511"/>
              <w:jc w:val="both"/>
              <w:rPr>
                <w:rFonts w:eastAsia="한양신명조"/>
                <w:color w:val="000000"/>
                <w:szCs w:val="24"/>
              </w:rPr>
            </w:pPr>
          </w:p>
          <w:p w:rsidR="00DA1A59" w:rsidRPr="006C6853" w:rsidRDefault="00DA1A59" w:rsidP="007719CD">
            <w:pPr>
              <w:adjustRightInd w:val="0"/>
              <w:snapToGrid w:val="0"/>
              <w:jc w:val="both"/>
              <w:rPr>
                <w:rFonts w:eastAsia="한양신명조"/>
                <w:b/>
                <w:color w:val="000000"/>
                <w:szCs w:val="24"/>
              </w:rPr>
            </w:pPr>
            <w:r w:rsidRPr="006C6853">
              <w:rPr>
                <w:rFonts w:eastAsia="한양신명조"/>
                <w:b/>
                <w:color w:val="000000"/>
                <w:szCs w:val="24"/>
              </w:rPr>
              <w:t xml:space="preserve">Рабочая документация – измерительные приборы </w:t>
            </w:r>
          </w:p>
          <w:p w:rsidR="00DA1A59" w:rsidRPr="006C6853" w:rsidRDefault="00DA1A59" w:rsidP="007719CD">
            <w:pPr>
              <w:adjustRightInd w:val="0"/>
              <w:snapToGrid w:val="0"/>
              <w:jc w:val="both"/>
              <w:rPr>
                <w:rFonts w:eastAsia="한양신명조"/>
                <w:b/>
                <w:color w:val="000000"/>
                <w:szCs w:val="24"/>
              </w:rPr>
            </w:pPr>
            <w:r w:rsidRPr="006C6853">
              <w:rPr>
                <w:rFonts w:eastAsia="한양신명조"/>
                <w:b/>
                <w:color w:val="000000"/>
                <w:szCs w:val="24"/>
              </w:rPr>
              <w:t>Схемы</w:t>
            </w:r>
          </w:p>
          <w:p w:rsidR="00DA1A59" w:rsidRPr="006C6853" w:rsidRDefault="00DA1A59" w:rsidP="007719CD">
            <w:pPr>
              <w:pStyle w:val="afc"/>
              <w:widowControl/>
              <w:numPr>
                <w:ilvl w:val="0"/>
                <w:numId w:val="45"/>
              </w:numPr>
              <w:snapToGrid w:val="0"/>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 xml:space="preserve">Чертежи измерительного оборудования. </w:t>
            </w:r>
          </w:p>
          <w:p w:rsidR="00DA1A59" w:rsidRPr="006C6853" w:rsidRDefault="00DA1A59" w:rsidP="007719CD">
            <w:pPr>
              <w:pStyle w:val="afc"/>
              <w:widowControl/>
              <w:numPr>
                <w:ilvl w:val="0"/>
                <w:numId w:val="45"/>
              </w:numPr>
              <w:snapToGrid w:val="0"/>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Чертежи расположения мебели и оборудования в операторской.</w:t>
            </w:r>
          </w:p>
          <w:p w:rsidR="00DA1A59" w:rsidRPr="006C6853" w:rsidRDefault="00DA1A59" w:rsidP="007719CD">
            <w:pPr>
              <w:pStyle w:val="afc"/>
              <w:widowControl/>
              <w:numPr>
                <w:ilvl w:val="0"/>
                <w:numId w:val="45"/>
              </w:numPr>
              <w:snapToGrid w:val="0"/>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Схема по основным кабелям оборудо</w:t>
            </w:r>
            <w:r>
              <w:rPr>
                <w:rFonts w:eastAsia="한양신명조"/>
                <w:color w:val="000000"/>
                <w:sz w:val="24"/>
                <w:szCs w:val="24"/>
                <w:lang w:eastAsia="zh-TW"/>
              </w:rPr>
              <w:t>вания и разветвительной коробке</w:t>
            </w:r>
            <w:r w:rsidRPr="006C6853">
              <w:rPr>
                <w:rFonts w:eastAsia="한양신명조"/>
                <w:color w:val="000000"/>
                <w:sz w:val="24"/>
                <w:szCs w:val="24"/>
                <w:lang w:eastAsia="zh-TW"/>
              </w:rPr>
              <w:t>.</w:t>
            </w:r>
          </w:p>
          <w:p w:rsidR="00DA1A59" w:rsidRPr="006C6853" w:rsidRDefault="00DA1A59" w:rsidP="007719CD">
            <w:pPr>
              <w:pStyle w:val="afc"/>
              <w:widowControl/>
              <w:numPr>
                <w:ilvl w:val="0"/>
                <w:numId w:val="45"/>
              </w:numPr>
              <w:snapToGrid w:val="0"/>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 xml:space="preserve">Схема по силовым кабелям. </w:t>
            </w:r>
          </w:p>
          <w:p w:rsidR="00DA1A59" w:rsidRPr="006C6853" w:rsidRDefault="00DA1A59" w:rsidP="007719CD">
            <w:pPr>
              <w:pStyle w:val="afc"/>
              <w:widowControl/>
              <w:numPr>
                <w:ilvl w:val="0"/>
                <w:numId w:val="45"/>
              </w:numPr>
              <w:snapToGrid w:val="0"/>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Схема по управляющим кабелям</w:t>
            </w:r>
            <w:r>
              <w:rPr>
                <w:rFonts w:eastAsia="한양신명조"/>
                <w:color w:val="000000"/>
                <w:sz w:val="24"/>
                <w:szCs w:val="24"/>
                <w:lang w:eastAsia="zh-TW"/>
              </w:rPr>
              <w:t xml:space="preserve"> </w:t>
            </w:r>
            <w:r w:rsidRPr="006C6853">
              <w:rPr>
                <w:rFonts w:eastAsia="한양신명조"/>
                <w:color w:val="000000"/>
                <w:sz w:val="24"/>
                <w:szCs w:val="24"/>
                <w:lang w:eastAsia="zh-TW"/>
              </w:rPr>
              <w:t xml:space="preserve">(вторичные цепи). </w:t>
            </w:r>
          </w:p>
          <w:p w:rsidR="00DA1A59" w:rsidRPr="006C6853" w:rsidRDefault="00DA1A59" w:rsidP="007719CD">
            <w:pPr>
              <w:pStyle w:val="afc"/>
              <w:widowControl/>
              <w:numPr>
                <w:ilvl w:val="0"/>
                <w:numId w:val="45"/>
              </w:numPr>
              <w:snapToGrid w:val="0"/>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Схема установки детекторов газа и подключение.</w:t>
            </w:r>
          </w:p>
          <w:p w:rsidR="00DA1A59" w:rsidRPr="006C6853" w:rsidRDefault="00DA1A59" w:rsidP="007719CD">
            <w:pPr>
              <w:pStyle w:val="afc"/>
              <w:widowControl/>
              <w:numPr>
                <w:ilvl w:val="0"/>
                <w:numId w:val="45"/>
              </w:numPr>
              <w:snapToGrid w:val="0"/>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 xml:space="preserve">Схема по расположению воздушных труб. </w:t>
            </w:r>
          </w:p>
          <w:p w:rsidR="00DA1A59" w:rsidRPr="006C6853" w:rsidRDefault="00DA1A59" w:rsidP="007719CD">
            <w:pPr>
              <w:pStyle w:val="afc"/>
              <w:widowControl/>
              <w:numPr>
                <w:ilvl w:val="0"/>
                <w:numId w:val="45"/>
              </w:numPr>
              <w:snapToGrid w:val="0"/>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Детальная схема установке и монтажу.</w:t>
            </w:r>
          </w:p>
          <w:p w:rsidR="00DA1A59" w:rsidRPr="006C6853" w:rsidRDefault="00DA1A59" w:rsidP="007719CD">
            <w:pPr>
              <w:pStyle w:val="afc"/>
              <w:widowControl/>
              <w:numPr>
                <w:ilvl w:val="0"/>
                <w:numId w:val="45"/>
              </w:numPr>
              <w:snapToGrid w:val="0"/>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 xml:space="preserve">Схема кабельного соединения. </w:t>
            </w:r>
          </w:p>
          <w:p w:rsidR="00DA1A59" w:rsidRPr="006C6853" w:rsidRDefault="00DA1A59" w:rsidP="007719CD">
            <w:pPr>
              <w:pStyle w:val="afc"/>
              <w:widowControl/>
              <w:numPr>
                <w:ilvl w:val="0"/>
                <w:numId w:val="45"/>
              </w:numPr>
              <w:snapToGrid w:val="0"/>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 xml:space="preserve">Выполнить громкоговорящую связь, системы видеонаблюдения и охраны объекта. </w:t>
            </w:r>
          </w:p>
          <w:p w:rsidR="00DA1A59" w:rsidRPr="006C6853" w:rsidRDefault="00DA1A59" w:rsidP="007719CD">
            <w:pPr>
              <w:adjustRightInd w:val="0"/>
              <w:jc w:val="both"/>
              <w:rPr>
                <w:rFonts w:eastAsia="한양신명조"/>
                <w:b/>
                <w:color w:val="000000"/>
                <w:szCs w:val="24"/>
              </w:rPr>
            </w:pPr>
            <w:r w:rsidRPr="006C6853">
              <w:rPr>
                <w:rFonts w:eastAsia="한양신명조"/>
                <w:b/>
                <w:color w:val="000000"/>
                <w:szCs w:val="24"/>
              </w:rPr>
              <w:t>Спецификация и пояснительные записки</w:t>
            </w:r>
          </w:p>
          <w:p w:rsidR="00DA1A59" w:rsidRPr="006C6853" w:rsidRDefault="00DA1A59" w:rsidP="007719CD">
            <w:pPr>
              <w:adjustRightInd w:val="0"/>
              <w:snapToGrid w:val="0"/>
              <w:jc w:val="both"/>
              <w:rPr>
                <w:rFonts w:eastAsia="한양신명조"/>
                <w:color w:val="000000"/>
                <w:szCs w:val="24"/>
              </w:rPr>
            </w:pPr>
            <w:r w:rsidRPr="006C6853">
              <w:rPr>
                <w:rFonts w:eastAsia="한양신명조"/>
                <w:color w:val="000000"/>
                <w:szCs w:val="24"/>
              </w:rPr>
              <w:t>Список оборудования.</w:t>
            </w:r>
          </w:p>
          <w:p w:rsidR="00DA1A59" w:rsidRPr="006C6853" w:rsidRDefault="00DA1A59" w:rsidP="007719CD">
            <w:pPr>
              <w:adjustRightInd w:val="0"/>
              <w:snapToGrid w:val="0"/>
              <w:jc w:val="both"/>
              <w:rPr>
                <w:rFonts w:eastAsia="한양신명조"/>
                <w:color w:val="000000"/>
                <w:szCs w:val="24"/>
              </w:rPr>
            </w:pPr>
            <w:r w:rsidRPr="006C6853">
              <w:rPr>
                <w:rFonts w:eastAsia="한양신명조"/>
                <w:color w:val="000000"/>
                <w:szCs w:val="24"/>
              </w:rPr>
              <w:t xml:space="preserve">Спецификация кабелей.  </w:t>
            </w:r>
          </w:p>
          <w:p w:rsidR="00DA1A59" w:rsidRPr="006C6853" w:rsidRDefault="00DA1A59" w:rsidP="007719CD">
            <w:pPr>
              <w:adjustRightInd w:val="0"/>
              <w:snapToGrid w:val="0"/>
              <w:jc w:val="both"/>
              <w:rPr>
                <w:rFonts w:eastAsia="한양신명조"/>
                <w:color w:val="000000"/>
                <w:szCs w:val="24"/>
              </w:rPr>
            </w:pPr>
            <w:r w:rsidRPr="006C6853">
              <w:rPr>
                <w:rFonts w:eastAsia="한양신명조"/>
                <w:color w:val="000000"/>
                <w:szCs w:val="24"/>
              </w:rPr>
              <w:t xml:space="preserve">Пояснительная записка по монтажу измерительных приборов. </w:t>
            </w:r>
          </w:p>
          <w:p w:rsidR="00DA1A59" w:rsidRPr="006C6853" w:rsidRDefault="00DA1A59" w:rsidP="007719CD">
            <w:pPr>
              <w:adjustRightInd w:val="0"/>
              <w:snapToGrid w:val="0"/>
              <w:jc w:val="both"/>
              <w:rPr>
                <w:rFonts w:eastAsia="한양신명조"/>
                <w:color w:val="000000"/>
                <w:szCs w:val="24"/>
              </w:rPr>
            </w:pPr>
            <w:r w:rsidRPr="006C6853">
              <w:rPr>
                <w:rFonts w:eastAsia="한양신명조"/>
                <w:color w:val="000000"/>
                <w:szCs w:val="24"/>
              </w:rPr>
              <w:t xml:space="preserve">Пояснительная записка по видеонаблюдению, громкоговорящей связи и охраны объекта, используемые материалы и оборудование. </w:t>
            </w:r>
          </w:p>
          <w:p w:rsidR="00DA1A59" w:rsidRPr="006C6853" w:rsidRDefault="00DA1A59" w:rsidP="007719CD">
            <w:pPr>
              <w:adjustRightInd w:val="0"/>
              <w:snapToGrid w:val="0"/>
              <w:jc w:val="both"/>
              <w:rPr>
                <w:rFonts w:eastAsia="한양신명조"/>
                <w:color w:val="000000"/>
                <w:szCs w:val="24"/>
              </w:rPr>
            </w:pPr>
          </w:p>
          <w:p w:rsidR="00DA1A59" w:rsidRPr="006C6853" w:rsidRDefault="00DA1A59" w:rsidP="007719CD">
            <w:pPr>
              <w:adjustRightInd w:val="0"/>
              <w:snapToGrid w:val="0"/>
              <w:jc w:val="both"/>
              <w:rPr>
                <w:rFonts w:eastAsia="한양신명조"/>
                <w:b/>
                <w:color w:val="000000"/>
                <w:szCs w:val="24"/>
              </w:rPr>
            </w:pPr>
            <w:r w:rsidRPr="006C6853">
              <w:rPr>
                <w:rFonts w:eastAsia="한양신명조"/>
                <w:b/>
                <w:color w:val="000000"/>
                <w:szCs w:val="24"/>
              </w:rPr>
              <w:t>Рабочая документация – инженерно-строительные работы</w:t>
            </w:r>
          </w:p>
          <w:p w:rsidR="00DA1A59" w:rsidRPr="006C6853" w:rsidRDefault="00DA1A59" w:rsidP="007719CD">
            <w:pPr>
              <w:adjustRightInd w:val="0"/>
              <w:snapToGrid w:val="0"/>
              <w:jc w:val="both"/>
              <w:rPr>
                <w:rFonts w:eastAsia="한양신명조"/>
                <w:b/>
                <w:color w:val="000000"/>
                <w:szCs w:val="24"/>
              </w:rPr>
            </w:pPr>
            <w:r w:rsidRPr="006C6853">
              <w:rPr>
                <w:rFonts w:eastAsia="한양신명조"/>
                <w:b/>
                <w:color w:val="000000"/>
                <w:szCs w:val="24"/>
              </w:rPr>
              <w:t>Чертежи:</w:t>
            </w:r>
          </w:p>
          <w:p w:rsidR="00DA1A59" w:rsidRPr="006C6853" w:rsidRDefault="00DA1A59" w:rsidP="007719CD">
            <w:pPr>
              <w:adjustRightInd w:val="0"/>
              <w:snapToGrid w:val="0"/>
              <w:jc w:val="both"/>
              <w:rPr>
                <w:rFonts w:eastAsia="한양신명조"/>
                <w:color w:val="000000"/>
                <w:szCs w:val="24"/>
              </w:rPr>
            </w:pPr>
            <w:r w:rsidRPr="006C6853">
              <w:rPr>
                <w:rFonts w:eastAsia="한양신명조"/>
                <w:color w:val="000000"/>
                <w:szCs w:val="24"/>
              </w:rPr>
              <w:t>Фундаментов под оборудование (сейсмичность участка – 9 баллов, уточняется геологией).</w:t>
            </w:r>
          </w:p>
          <w:p w:rsidR="00DA1A59" w:rsidRPr="006C6853" w:rsidRDefault="00DA1A59" w:rsidP="007719CD">
            <w:pPr>
              <w:adjustRightInd w:val="0"/>
              <w:snapToGrid w:val="0"/>
              <w:jc w:val="both"/>
              <w:rPr>
                <w:rFonts w:eastAsia="한양신명조"/>
                <w:color w:val="000000"/>
                <w:szCs w:val="24"/>
              </w:rPr>
            </w:pPr>
            <w:r w:rsidRPr="006C6853">
              <w:rPr>
                <w:rFonts w:eastAsia="한양신명조"/>
                <w:color w:val="000000"/>
                <w:szCs w:val="24"/>
              </w:rPr>
              <w:t>Металлоконструкций.</w:t>
            </w:r>
          </w:p>
          <w:p w:rsidR="00DA1A59" w:rsidRPr="006C6853" w:rsidRDefault="00DA1A59" w:rsidP="007719CD">
            <w:pPr>
              <w:adjustRightInd w:val="0"/>
              <w:snapToGrid w:val="0"/>
              <w:jc w:val="both"/>
              <w:rPr>
                <w:rFonts w:eastAsia="한양신명조"/>
                <w:color w:val="000000"/>
                <w:szCs w:val="24"/>
              </w:rPr>
            </w:pPr>
            <w:r w:rsidRPr="006C6853">
              <w:rPr>
                <w:rFonts w:eastAsia="한양신명조"/>
                <w:color w:val="000000"/>
                <w:szCs w:val="24"/>
              </w:rPr>
              <w:t xml:space="preserve"> Железобетонных конструкций.</w:t>
            </w:r>
          </w:p>
          <w:p w:rsidR="00DA1A59" w:rsidRPr="006C6853" w:rsidRDefault="00DA1A59" w:rsidP="007719CD">
            <w:pPr>
              <w:adjustRightInd w:val="0"/>
              <w:snapToGrid w:val="0"/>
              <w:jc w:val="both"/>
              <w:rPr>
                <w:rFonts w:eastAsia="한양신명조"/>
                <w:color w:val="000000"/>
                <w:szCs w:val="24"/>
              </w:rPr>
            </w:pPr>
            <w:r w:rsidRPr="006C6853">
              <w:rPr>
                <w:rFonts w:eastAsia="한양신명조"/>
                <w:color w:val="000000"/>
                <w:szCs w:val="24"/>
              </w:rPr>
              <w:t xml:space="preserve">Конструкций дождевых и канализационных труб. </w:t>
            </w:r>
          </w:p>
          <w:p w:rsidR="00DA1A59" w:rsidRPr="006C6853" w:rsidRDefault="00DA1A59" w:rsidP="007719CD">
            <w:pPr>
              <w:adjustRightInd w:val="0"/>
              <w:snapToGrid w:val="0"/>
              <w:jc w:val="both"/>
              <w:rPr>
                <w:rFonts w:eastAsia="한양신명조"/>
                <w:color w:val="000000"/>
                <w:szCs w:val="24"/>
              </w:rPr>
            </w:pPr>
            <w:r w:rsidRPr="006C6853">
              <w:rPr>
                <w:rFonts w:eastAsia="한양신명조"/>
                <w:color w:val="000000"/>
                <w:szCs w:val="24"/>
              </w:rPr>
              <w:lastRenderedPageBreak/>
              <w:t>Наземных покрытий.</w:t>
            </w:r>
          </w:p>
          <w:p w:rsidR="00DA1A59" w:rsidRPr="006C6853" w:rsidRDefault="00DA1A59" w:rsidP="007719CD">
            <w:pPr>
              <w:adjustRightInd w:val="0"/>
              <w:snapToGrid w:val="0"/>
              <w:jc w:val="both"/>
              <w:rPr>
                <w:rFonts w:eastAsia="한양신명조"/>
                <w:color w:val="000000"/>
                <w:szCs w:val="24"/>
              </w:rPr>
            </w:pPr>
            <w:r w:rsidRPr="006C6853">
              <w:rPr>
                <w:rFonts w:eastAsia="한양신명조"/>
                <w:color w:val="000000"/>
                <w:szCs w:val="24"/>
              </w:rPr>
              <w:t xml:space="preserve"> </w:t>
            </w:r>
          </w:p>
          <w:p w:rsidR="00DA1A59" w:rsidRPr="006C6853" w:rsidRDefault="00DA1A59" w:rsidP="007719CD">
            <w:pPr>
              <w:adjustRightInd w:val="0"/>
              <w:snapToGrid w:val="0"/>
              <w:jc w:val="both"/>
              <w:rPr>
                <w:rFonts w:eastAsia="한양신명조"/>
                <w:b/>
                <w:color w:val="000000"/>
                <w:szCs w:val="24"/>
              </w:rPr>
            </w:pPr>
            <w:r w:rsidRPr="006C6853">
              <w:rPr>
                <w:rFonts w:eastAsia="한양신명조"/>
                <w:b/>
                <w:color w:val="000000"/>
                <w:szCs w:val="24"/>
              </w:rPr>
              <w:t>Нормативная документация и расчеты:</w:t>
            </w:r>
          </w:p>
          <w:p w:rsidR="00DA1A59" w:rsidRPr="006C6853" w:rsidRDefault="00DA1A59" w:rsidP="007719CD">
            <w:pPr>
              <w:adjustRightInd w:val="0"/>
              <w:snapToGrid w:val="0"/>
              <w:rPr>
                <w:rFonts w:eastAsia="한양신명조"/>
                <w:color w:val="000000"/>
                <w:szCs w:val="24"/>
              </w:rPr>
            </w:pPr>
            <w:r w:rsidRPr="006C6853">
              <w:rPr>
                <w:rFonts w:eastAsia="한양신명조"/>
                <w:color w:val="000000"/>
                <w:szCs w:val="24"/>
              </w:rPr>
              <w:t xml:space="preserve"> Расчеты несущей способности конструкций.</w:t>
            </w:r>
          </w:p>
          <w:p w:rsidR="00DA1A59" w:rsidRPr="006C6853" w:rsidRDefault="00DA1A59" w:rsidP="007719CD">
            <w:pPr>
              <w:adjustRightInd w:val="0"/>
              <w:snapToGrid w:val="0"/>
              <w:rPr>
                <w:rFonts w:eastAsia="한양신명조"/>
                <w:color w:val="000000"/>
                <w:szCs w:val="24"/>
              </w:rPr>
            </w:pPr>
            <w:r w:rsidRPr="006C6853">
              <w:rPr>
                <w:rFonts w:eastAsia="한양신명조"/>
                <w:color w:val="000000"/>
                <w:szCs w:val="24"/>
              </w:rPr>
              <w:t xml:space="preserve">Расчеты объема устройства свай (при необходимости). </w:t>
            </w:r>
          </w:p>
          <w:p w:rsidR="00DA1A59" w:rsidRPr="006C6853" w:rsidRDefault="00DA1A59" w:rsidP="007719CD">
            <w:pPr>
              <w:adjustRightInd w:val="0"/>
              <w:snapToGrid w:val="0"/>
              <w:rPr>
                <w:rFonts w:eastAsia="한양신명조"/>
                <w:color w:val="000000"/>
                <w:szCs w:val="24"/>
              </w:rPr>
            </w:pPr>
            <w:r w:rsidRPr="006C6853">
              <w:rPr>
                <w:rFonts w:eastAsia="한양신명조"/>
                <w:color w:val="000000"/>
                <w:szCs w:val="24"/>
              </w:rPr>
              <w:t xml:space="preserve">Земляные работы. </w:t>
            </w:r>
          </w:p>
          <w:p w:rsidR="00DA1A59" w:rsidRPr="006C6853" w:rsidRDefault="00DA1A59" w:rsidP="007719CD">
            <w:pPr>
              <w:adjustRightInd w:val="0"/>
              <w:snapToGrid w:val="0"/>
              <w:rPr>
                <w:rFonts w:eastAsia="한양신명조"/>
                <w:color w:val="000000"/>
                <w:szCs w:val="24"/>
              </w:rPr>
            </w:pPr>
            <w:r w:rsidRPr="006C6853">
              <w:rPr>
                <w:rFonts w:eastAsia="한양신명조"/>
                <w:color w:val="000000"/>
                <w:szCs w:val="24"/>
              </w:rPr>
              <w:t>Строительство металлоконструкций.</w:t>
            </w:r>
          </w:p>
          <w:p w:rsidR="00DA1A59" w:rsidRPr="006C6853" w:rsidRDefault="00DA1A59" w:rsidP="007719CD">
            <w:pPr>
              <w:adjustRightInd w:val="0"/>
              <w:snapToGrid w:val="0"/>
              <w:rPr>
                <w:rFonts w:eastAsia="한양신명조"/>
                <w:color w:val="000000"/>
                <w:szCs w:val="24"/>
              </w:rPr>
            </w:pPr>
            <w:r w:rsidRPr="006C6853">
              <w:rPr>
                <w:rFonts w:eastAsia="한양신명조"/>
                <w:color w:val="000000"/>
                <w:szCs w:val="24"/>
              </w:rPr>
              <w:t>Строительство бетонных и железобетонных конструкций.</w:t>
            </w:r>
          </w:p>
          <w:p w:rsidR="00DA1A59" w:rsidRPr="006C6853" w:rsidRDefault="00DA1A59" w:rsidP="007719CD">
            <w:pPr>
              <w:adjustRightInd w:val="0"/>
              <w:snapToGrid w:val="0"/>
              <w:rPr>
                <w:rFonts w:eastAsia="한양신명조"/>
                <w:color w:val="000000"/>
                <w:szCs w:val="24"/>
              </w:rPr>
            </w:pPr>
            <w:r w:rsidRPr="006C6853">
              <w:rPr>
                <w:rFonts w:eastAsia="한양신명조"/>
                <w:color w:val="000000"/>
                <w:szCs w:val="24"/>
              </w:rPr>
              <w:t>Строительство дождевых и канализационных труб.</w:t>
            </w:r>
          </w:p>
          <w:p w:rsidR="00DA1A59" w:rsidRPr="006C6853" w:rsidRDefault="00DA1A59" w:rsidP="007719CD">
            <w:pPr>
              <w:adjustRightInd w:val="0"/>
              <w:snapToGrid w:val="0"/>
              <w:rPr>
                <w:rFonts w:eastAsia="한양신명조"/>
                <w:color w:val="000000"/>
                <w:szCs w:val="24"/>
              </w:rPr>
            </w:pPr>
            <w:r w:rsidRPr="006C6853">
              <w:rPr>
                <w:rFonts w:eastAsia="한양신명조"/>
                <w:color w:val="000000"/>
                <w:szCs w:val="24"/>
              </w:rPr>
              <w:t>Строительство наземного покрытия.</w:t>
            </w:r>
          </w:p>
          <w:p w:rsidR="00DA1A59" w:rsidRPr="006C6853" w:rsidRDefault="00DA1A59" w:rsidP="007719CD">
            <w:pPr>
              <w:adjustRightInd w:val="0"/>
              <w:snapToGrid w:val="0"/>
              <w:ind w:leftChars="213" w:left="511"/>
              <w:jc w:val="both"/>
              <w:rPr>
                <w:rFonts w:eastAsia="한양신명조"/>
                <w:color w:val="000000"/>
                <w:szCs w:val="24"/>
              </w:rPr>
            </w:pPr>
          </w:p>
          <w:p w:rsidR="00DA1A59" w:rsidRPr="006C6853" w:rsidRDefault="00DA1A59" w:rsidP="007719CD">
            <w:pPr>
              <w:adjustRightInd w:val="0"/>
              <w:snapToGrid w:val="0"/>
              <w:jc w:val="both"/>
              <w:rPr>
                <w:rFonts w:eastAsia="한양신명조"/>
                <w:b/>
                <w:color w:val="000000"/>
                <w:szCs w:val="24"/>
              </w:rPr>
            </w:pPr>
            <w:r w:rsidRPr="006C6853">
              <w:rPr>
                <w:rFonts w:eastAsia="한양신명조"/>
                <w:b/>
                <w:color w:val="000000"/>
                <w:szCs w:val="24"/>
              </w:rPr>
              <w:t>Рабочее проектирование- строительство</w:t>
            </w:r>
          </w:p>
          <w:p w:rsidR="00DA1A59" w:rsidRPr="006C6853" w:rsidRDefault="00DA1A59" w:rsidP="007719CD">
            <w:pPr>
              <w:adjustRightInd w:val="0"/>
              <w:snapToGrid w:val="0"/>
              <w:jc w:val="both"/>
              <w:rPr>
                <w:rFonts w:eastAsia="한양신명조"/>
                <w:b/>
                <w:color w:val="000000"/>
                <w:szCs w:val="24"/>
              </w:rPr>
            </w:pPr>
            <w:r w:rsidRPr="006C6853">
              <w:rPr>
                <w:rFonts w:eastAsia="한양신명조"/>
                <w:b/>
                <w:color w:val="000000"/>
                <w:szCs w:val="24"/>
              </w:rPr>
              <w:t>Схемы и Расчеты:</w:t>
            </w:r>
          </w:p>
          <w:p w:rsidR="00DA1A59" w:rsidRPr="006C6853" w:rsidRDefault="00DA1A59" w:rsidP="007719CD">
            <w:pPr>
              <w:adjustRightInd w:val="0"/>
              <w:snapToGrid w:val="0"/>
              <w:jc w:val="both"/>
              <w:rPr>
                <w:rFonts w:eastAsia="한양신명조"/>
                <w:color w:val="000000"/>
                <w:szCs w:val="24"/>
              </w:rPr>
            </w:pPr>
            <w:r w:rsidRPr="006C6853">
              <w:rPr>
                <w:rFonts w:eastAsia="한양신명조"/>
                <w:color w:val="000000"/>
                <w:szCs w:val="24"/>
              </w:rPr>
              <w:t>Расчеты сейсмической нагрузки конструкций.</w:t>
            </w:r>
          </w:p>
          <w:p w:rsidR="00DA1A59" w:rsidRPr="006C6853" w:rsidRDefault="00DA1A59" w:rsidP="007719CD">
            <w:pPr>
              <w:adjustRightInd w:val="0"/>
              <w:snapToGrid w:val="0"/>
              <w:jc w:val="both"/>
              <w:rPr>
                <w:rFonts w:eastAsia="한양신명조"/>
                <w:color w:val="000000"/>
                <w:szCs w:val="24"/>
              </w:rPr>
            </w:pPr>
            <w:r w:rsidRPr="006C6853">
              <w:rPr>
                <w:rFonts w:eastAsia="한양신명조"/>
                <w:color w:val="000000"/>
                <w:szCs w:val="24"/>
              </w:rPr>
              <w:t xml:space="preserve">Расчеты нагрузок на металлоконструкции (металл- структура опор). </w:t>
            </w:r>
          </w:p>
          <w:p w:rsidR="00DA1A59" w:rsidRPr="006C6853" w:rsidRDefault="00DA1A59" w:rsidP="007719CD">
            <w:pPr>
              <w:adjustRightInd w:val="0"/>
              <w:snapToGrid w:val="0"/>
              <w:jc w:val="both"/>
              <w:rPr>
                <w:rFonts w:eastAsia="한양신명조"/>
                <w:color w:val="000000"/>
                <w:szCs w:val="24"/>
              </w:rPr>
            </w:pPr>
            <w:r w:rsidRPr="006C6853">
              <w:rPr>
                <w:rFonts w:eastAsia="한양신명조"/>
                <w:color w:val="000000"/>
                <w:szCs w:val="24"/>
              </w:rPr>
              <w:t xml:space="preserve">Схема железобетонных колонн. </w:t>
            </w:r>
          </w:p>
          <w:p w:rsidR="00DA1A59" w:rsidRPr="006C6853" w:rsidRDefault="00DA1A59" w:rsidP="007719CD">
            <w:pPr>
              <w:adjustRightInd w:val="0"/>
              <w:snapToGrid w:val="0"/>
              <w:jc w:val="both"/>
              <w:rPr>
                <w:rFonts w:eastAsia="한양신명조"/>
                <w:color w:val="000000"/>
                <w:szCs w:val="24"/>
              </w:rPr>
            </w:pPr>
            <w:r w:rsidRPr="006C6853">
              <w:rPr>
                <w:rFonts w:eastAsia="한양신명조"/>
                <w:color w:val="000000"/>
                <w:szCs w:val="24"/>
              </w:rPr>
              <w:t xml:space="preserve">Все архитектурно-строительные чертежи зданий и сооружений.  </w:t>
            </w:r>
          </w:p>
          <w:p w:rsidR="00DA1A59" w:rsidRPr="006C6853" w:rsidRDefault="00DA1A59" w:rsidP="007719CD">
            <w:pPr>
              <w:adjustRightInd w:val="0"/>
              <w:snapToGrid w:val="0"/>
              <w:jc w:val="both"/>
              <w:rPr>
                <w:rFonts w:eastAsia="한양신명조"/>
                <w:color w:val="000000"/>
                <w:szCs w:val="24"/>
              </w:rPr>
            </w:pPr>
            <w:r w:rsidRPr="006C6853">
              <w:rPr>
                <w:rFonts w:eastAsia="한양신명조"/>
                <w:color w:val="000000"/>
                <w:szCs w:val="24"/>
              </w:rPr>
              <w:t>Чертежи строительно-отделочных материалов и схемы.</w:t>
            </w:r>
          </w:p>
          <w:p w:rsidR="00DA1A59" w:rsidRPr="006C6853" w:rsidRDefault="00DA1A59" w:rsidP="007719CD">
            <w:pPr>
              <w:adjustRightInd w:val="0"/>
              <w:snapToGrid w:val="0"/>
              <w:jc w:val="both"/>
              <w:rPr>
                <w:rFonts w:eastAsia="한양신명조"/>
                <w:color w:val="000000"/>
                <w:szCs w:val="24"/>
              </w:rPr>
            </w:pPr>
            <w:r w:rsidRPr="006C6853">
              <w:rPr>
                <w:rFonts w:eastAsia="한양신명조"/>
                <w:color w:val="000000"/>
                <w:szCs w:val="24"/>
              </w:rPr>
              <w:t>Схема по установке рекламной продукции (Sign Mall).</w:t>
            </w:r>
          </w:p>
          <w:p w:rsidR="00DA1A59" w:rsidRPr="006C6853" w:rsidRDefault="00DA1A59" w:rsidP="007719CD">
            <w:pPr>
              <w:adjustRightInd w:val="0"/>
              <w:snapToGrid w:val="0"/>
              <w:jc w:val="both"/>
              <w:rPr>
                <w:rFonts w:eastAsia="한양신명조"/>
                <w:color w:val="000000"/>
                <w:szCs w:val="24"/>
              </w:rPr>
            </w:pPr>
          </w:p>
          <w:p w:rsidR="00DA1A59" w:rsidRPr="006C6853" w:rsidRDefault="00DA1A59" w:rsidP="007719CD">
            <w:pPr>
              <w:adjustRightInd w:val="0"/>
              <w:snapToGrid w:val="0"/>
              <w:jc w:val="both"/>
              <w:rPr>
                <w:rFonts w:eastAsia="한양신명조"/>
                <w:b/>
                <w:color w:val="000000"/>
                <w:szCs w:val="24"/>
              </w:rPr>
            </w:pPr>
            <w:r w:rsidRPr="006C6853">
              <w:rPr>
                <w:rFonts w:eastAsia="한양신명조"/>
                <w:b/>
                <w:color w:val="000000"/>
                <w:szCs w:val="24"/>
              </w:rPr>
              <w:t>Пояснительная записка</w:t>
            </w:r>
          </w:p>
          <w:p w:rsidR="00DA1A59" w:rsidRPr="006C6853" w:rsidRDefault="00DA1A59" w:rsidP="007719CD">
            <w:pPr>
              <w:adjustRightInd w:val="0"/>
              <w:snapToGrid w:val="0"/>
              <w:jc w:val="both"/>
              <w:rPr>
                <w:rFonts w:eastAsia="한양신명조"/>
                <w:color w:val="000000"/>
                <w:szCs w:val="24"/>
              </w:rPr>
            </w:pPr>
            <w:r w:rsidRPr="006C6853">
              <w:rPr>
                <w:rFonts w:eastAsia="한양신명조"/>
                <w:color w:val="000000"/>
                <w:szCs w:val="24"/>
              </w:rPr>
              <w:t xml:space="preserve">Пояснительная записка на нагрузки на металлоконструкции (структура опор). </w:t>
            </w:r>
          </w:p>
          <w:p w:rsidR="00DA1A59" w:rsidRPr="006C6853" w:rsidRDefault="00DA1A59" w:rsidP="007719CD">
            <w:pPr>
              <w:adjustRightInd w:val="0"/>
              <w:snapToGrid w:val="0"/>
              <w:jc w:val="both"/>
              <w:rPr>
                <w:rFonts w:eastAsia="한양신명조"/>
                <w:color w:val="000000"/>
                <w:szCs w:val="24"/>
              </w:rPr>
            </w:pPr>
            <w:r w:rsidRPr="006C6853">
              <w:rPr>
                <w:rFonts w:eastAsia="한양신명조"/>
                <w:color w:val="000000"/>
                <w:szCs w:val="24"/>
              </w:rPr>
              <w:t xml:space="preserve">архитектурно-строительные чертежи зданий и сооружений. </w:t>
            </w:r>
          </w:p>
          <w:p w:rsidR="00DA1A59" w:rsidRPr="006C6853" w:rsidRDefault="00DA1A59" w:rsidP="007719CD">
            <w:pPr>
              <w:adjustRightInd w:val="0"/>
              <w:snapToGrid w:val="0"/>
              <w:jc w:val="both"/>
              <w:rPr>
                <w:rFonts w:eastAsia="한양신명조"/>
                <w:color w:val="000000"/>
                <w:szCs w:val="24"/>
              </w:rPr>
            </w:pPr>
            <w:r w:rsidRPr="006C6853">
              <w:rPr>
                <w:rFonts w:eastAsia="한양신명조"/>
                <w:color w:val="000000"/>
                <w:szCs w:val="24"/>
              </w:rPr>
              <w:t>строительно-отделочные материалы и схемы.</w:t>
            </w:r>
          </w:p>
          <w:p w:rsidR="00DA1A59" w:rsidRPr="006C6853" w:rsidRDefault="00DA1A59" w:rsidP="007719CD">
            <w:pPr>
              <w:adjustRightInd w:val="0"/>
              <w:snapToGrid w:val="0"/>
              <w:jc w:val="both"/>
              <w:rPr>
                <w:rFonts w:eastAsia="한양신명조"/>
                <w:color w:val="000000"/>
                <w:szCs w:val="24"/>
              </w:rPr>
            </w:pPr>
            <w:r w:rsidRPr="006C6853">
              <w:rPr>
                <w:rFonts w:eastAsia="한양신명조"/>
                <w:color w:val="000000"/>
                <w:szCs w:val="24"/>
              </w:rPr>
              <w:t>Пояснительная записка по установке рекламной продукции (Sign Mall).</w:t>
            </w:r>
          </w:p>
          <w:p w:rsidR="00DA1A59" w:rsidRPr="006C6853" w:rsidRDefault="00DA1A59" w:rsidP="007719CD">
            <w:pPr>
              <w:adjustRightInd w:val="0"/>
              <w:snapToGrid w:val="0"/>
              <w:jc w:val="both"/>
              <w:rPr>
                <w:rFonts w:eastAsia="한양신명조"/>
                <w:color w:val="000000"/>
                <w:szCs w:val="24"/>
              </w:rPr>
            </w:pPr>
            <w:r w:rsidRPr="006C6853">
              <w:rPr>
                <w:rFonts w:eastAsia="한양신명조"/>
                <w:color w:val="000000"/>
                <w:szCs w:val="24"/>
              </w:rPr>
              <w:t xml:space="preserve">Пояснительная записка на покрасочные работы. </w:t>
            </w:r>
          </w:p>
          <w:p w:rsidR="00DA1A59" w:rsidRPr="006C6853" w:rsidRDefault="00DA1A59" w:rsidP="007719CD">
            <w:pPr>
              <w:adjustRightInd w:val="0"/>
              <w:snapToGrid w:val="0"/>
              <w:jc w:val="both"/>
              <w:rPr>
                <w:rFonts w:eastAsia="한양신명조"/>
                <w:color w:val="000000"/>
                <w:szCs w:val="24"/>
              </w:rPr>
            </w:pPr>
          </w:p>
          <w:p w:rsidR="00DA1A59" w:rsidRPr="006C6853" w:rsidRDefault="00DA1A59" w:rsidP="007719CD">
            <w:pPr>
              <w:adjustRightInd w:val="0"/>
              <w:snapToGrid w:val="0"/>
              <w:jc w:val="both"/>
              <w:rPr>
                <w:rFonts w:eastAsia="한양신명조"/>
                <w:b/>
                <w:bCs/>
                <w:color w:val="000000"/>
                <w:szCs w:val="24"/>
              </w:rPr>
            </w:pPr>
            <w:r w:rsidRPr="006C6853">
              <w:rPr>
                <w:rFonts w:eastAsia="한양신명조"/>
                <w:b/>
                <w:color w:val="000000"/>
                <w:szCs w:val="24"/>
              </w:rPr>
              <w:t>Пояснительные записки предоставить по всем разделам проекта</w:t>
            </w:r>
          </w:p>
        </w:tc>
      </w:tr>
      <w:tr w:rsidR="00DA1A59" w:rsidRPr="006C6853" w:rsidTr="007719CD">
        <w:tc>
          <w:tcPr>
            <w:tcW w:w="648" w:type="dxa"/>
            <w:vAlign w:val="center"/>
          </w:tcPr>
          <w:p w:rsidR="00DA1A59" w:rsidRPr="006C6853" w:rsidRDefault="00DA1A59" w:rsidP="007719CD">
            <w:pPr>
              <w:jc w:val="center"/>
              <w:rPr>
                <w:szCs w:val="24"/>
              </w:rPr>
            </w:pPr>
            <w:r w:rsidRPr="006C6853">
              <w:rPr>
                <w:szCs w:val="24"/>
              </w:rPr>
              <w:lastRenderedPageBreak/>
              <w:t>13</w:t>
            </w:r>
          </w:p>
        </w:tc>
        <w:tc>
          <w:tcPr>
            <w:tcW w:w="3060" w:type="dxa"/>
            <w:vAlign w:val="center"/>
          </w:tcPr>
          <w:p w:rsidR="00DA1A59" w:rsidRPr="006C6853" w:rsidRDefault="00DA1A59" w:rsidP="007719CD">
            <w:pPr>
              <w:rPr>
                <w:szCs w:val="24"/>
              </w:rPr>
            </w:pPr>
            <w:r w:rsidRPr="006C6853">
              <w:rPr>
                <w:szCs w:val="24"/>
              </w:rPr>
              <w:t>Сфера проектирования</w:t>
            </w:r>
          </w:p>
        </w:tc>
        <w:tc>
          <w:tcPr>
            <w:tcW w:w="5940" w:type="dxa"/>
          </w:tcPr>
          <w:p w:rsidR="00DA1A59" w:rsidRPr="006C6853" w:rsidRDefault="00DA1A59" w:rsidP="007719CD">
            <w:pPr>
              <w:adjustRightInd w:val="0"/>
              <w:snapToGrid w:val="0"/>
              <w:jc w:val="both"/>
              <w:rPr>
                <w:rFonts w:eastAsia="한양신명조"/>
                <w:color w:val="000000"/>
                <w:szCs w:val="24"/>
              </w:rPr>
            </w:pPr>
            <w:r w:rsidRPr="006C6853">
              <w:rPr>
                <w:rFonts w:eastAsia="한양신명조"/>
                <w:color w:val="000000"/>
                <w:szCs w:val="24"/>
              </w:rPr>
              <w:t>Основная работа в разрезе данной главы направлена на разработку рабочего проекта АГНКС, включая технологические решения по основному и вспомогательному оборудованию, которые получают природный газ на входе давлением 1~3 Бар и посредством компрессора сжимают газ до 25Мра и направляют его в аккумуляторный блок и затем в газозаправочные колонки для заправки автомобильного транспорта на КПГ.</w:t>
            </w:r>
          </w:p>
          <w:p w:rsidR="00DA1A59" w:rsidRPr="006C6853" w:rsidRDefault="00DA1A59" w:rsidP="007719CD">
            <w:pPr>
              <w:adjustRightInd w:val="0"/>
              <w:snapToGrid w:val="0"/>
              <w:jc w:val="both"/>
              <w:rPr>
                <w:rFonts w:eastAsia="한양신명조"/>
                <w:color w:val="000000"/>
                <w:szCs w:val="24"/>
              </w:rPr>
            </w:pPr>
          </w:p>
          <w:p w:rsidR="00DA1A59" w:rsidRPr="006C6853" w:rsidRDefault="00DA1A59" w:rsidP="007719CD">
            <w:pPr>
              <w:rPr>
                <w:szCs w:val="24"/>
              </w:rPr>
            </w:pPr>
            <w:r w:rsidRPr="006C6853">
              <w:rPr>
                <w:szCs w:val="24"/>
              </w:rPr>
              <w:t xml:space="preserve">При разработке проектно-сметной документации и ПОС, руководствоваться настоящим техническим заданием, исходными материалами, требованиями АПЗ, а также инструкцией о порядке разработки, согласования, утверждения и составе проектной документации на строительство СНиП РК 1.02-01-2007*, СН РК 1.02-17-2003 «Указания по проектированию предприятий (объектов), сооружаемых на базе комплектного импортного оборудования». СН РК 4.03-01-2010 «Нормы </w:t>
            </w:r>
            <w:r w:rsidRPr="006C6853">
              <w:rPr>
                <w:szCs w:val="24"/>
              </w:rPr>
              <w:lastRenderedPageBreak/>
              <w:t>проектирования автомобильных газонаполнительных компрессорных станций» и СН РК 4.03-003-2004, правилами. ПОС разработать в объеме в соответствии с требованиями Госэкспертизы.</w:t>
            </w:r>
          </w:p>
        </w:tc>
      </w:tr>
      <w:tr w:rsidR="00DA1A59" w:rsidRPr="006C6853" w:rsidTr="007719CD">
        <w:tc>
          <w:tcPr>
            <w:tcW w:w="648" w:type="dxa"/>
            <w:vAlign w:val="center"/>
          </w:tcPr>
          <w:p w:rsidR="00DA1A59" w:rsidRPr="006C6853" w:rsidRDefault="00DA1A59" w:rsidP="007719CD">
            <w:pPr>
              <w:jc w:val="center"/>
              <w:rPr>
                <w:szCs w:val="24"/>
              </w:rPr>
            </w:pPr>
            <w:r w:rsidRPr="006C6853">
              <w:rPr>
                <w:szCs w:val="24"/>
              </w:rPr>
              <w:lastRenderedPageBreak/>
              <w:t>14</w:t>
            </w:r>
          </w:p>
        </w:tc>
        <w:tc>
          <w:tcPr>
            <w:tcW w:w="3060" w:type="dxa"/>
            <w:vAlign w:val="center"/>
          </w:tcPr>
          <w:p w:rsidR="00DA1A59" w:rsidRPr="006C6853" w:rsidRDefault="00DA1A59" w:rsidP="007719CD">
            <w:pPr>
              <w:rPr>
                <w:szCs w:val="24"/>
              </w:rPr>
            </w:pPr>
            <w:r w:rsidRPr="006C6853">
              <w:rPr>
                <w:szCs w:val="24"/>
              </w:rPr>
              <w:t>Требования к технологии, режиму предприятия</w:t>
            </w:r>
          </w:p>
        </w:tc>
        <w:tc>
          <w:tcPr>
            <w:tcW w:w="5940" w:type="dxa"/>
          </w:tcPr>
          <w:p w:rsidR="00DA1A59" w:rsidRPr="006C6853" w:rsidRDefault="00DA1A59" w:rsidP="007719CD">
            <w:pPr>
              <w:rPr>
                <w:szCs w:val="24"/>
              </w:rPr>
            </w:pPr>
            <w:r w:rsidRPr="006C6853">
              <w:rPr>
                <w:szCs w:val="24"/>
              </w:rPr>
              <w:t>Режим работы объекта непрерывный, круглосуточный, с расчетной продолжительностью технологического процесса 365 суток, оборудования – согласно регламента.</w:t>
            </w:r>
          </w:p>
        </w:tc>
      </w:tr>
      <w:tr w:rsidR="00DA1A59" w:rsidRPr="006C6853" w:rsidTr="007719CD">
        <w:tc>
          <w:tcPr>
            <w:tcW w:w="648" w:type="dxa"/>
            <w:vAlign w:val="center"/>
          </w:tcPr>
          <w:p w:rsidR="00DA1A59" w:rsidRPr="006C6853" w:rsidRDefault="00DA1A59" w:rsidP="007719CD">
            <w:pPr>
              <w:jc w:val="center"/>
              <w:rPr>
                <w:szCs w:val="24"/>
              </w:rPr>
            </w:pPr>
            <w:r w:rsidRPr="006C6853">
              <w:rPr>
                <w:szCs w:val="24"/>
              </w:rPr>
              <w:t>15</w:t>
            </w:r>
          </w:p>
        </w:tc>
        <w:tc>
          <w:tcPr>
            <w:tcW w:w="3060" w:type="dxa"/>
            <w:vAlign w:val="center"/>
          </w:tcPr>
          <w:p w:rsidR="00DA1A59" w:rsidRPr="006C6853" w:rsidRDefault="00DA1A59" w:rsidP="007719CD">
            <w:pPr>
              <w:rPr>
                <w:szCs w:val="24"/>
              </w:rPr>
            </w:pPr>
            <w:r w:rsidRPr="006C6853">
              <w:rPr>
                <w:szCs w:val="24"/>
              </w:rPr>
              <w:t>Выделение очередей и пусковых комплексов, требования по перспективному расширению предприятия</w:t>
            </w:r>
          </w:p>
        </w:tc>
        <w:tc>
          <w:tcPr>
            <w:tcW w:w="5940" w:type="dxa"/>
          </w:tcPr>
          <w:p w:rsidR="00DA1A59" w:rsidRPr="006C6853" w:rsidRDefault="00DA1A59" w:rsidP="007719CD">
            <w:pPr>
              <w:rPr>
                <w:szCs w:val="24"/>
              </w:rPr>
            </w:pPr>
            <w:r w:rsidRPr="006C6853">
              <w:rPr>
                <w:szCs w:val="24"/>
              </w:rPr>
              <w:t>Не требуется</w:t>
            </w:r>
          </w:p>
        </w:tc>
      </w:tr>
      <w:tr w:rsidR="00DA1A59" w:rsidRPr="006C6853" w:rsidTr="007719CD">
        <w:tc>
          <w:tcPr>
            <w:tcW w:w="648" w:type="dxa"/>
            <w:vAlign w:val="center"/>
          </w:tcPr>
          <w:p w:rsidR="00DA1A59" w:rsidRPr="006C6853" w:rsidRDefault="00DA1A59" w:rsidP="007719CD">
            <w:pPr>
              <w:jc w:val="center"/>
              <w:rPr>
                <w:szCs w:val="24"/>
              </w:rPr>
            </w:pPr>
            <w:r w:rsidRPr="006C6853">
              <w:rPr>
                <w:szCs w:val="24"/>
              </w:rPr>
              <w:t>16</w:t>
            </w:r>
          </w:p>
        </w:tc>
        <w:tc>
          <w:tcPr>
            <w:tcW w:w="3060" w:type="dxa"/>
            <w:vAlign w:val="center"/>
          </w:tcPr>
          <w:p w:rsidR="00DA1A59" w:rsidRPr="006C6853" w:rsidRDefault="00DA1A59" w:rsidP="007719CD">
            <w:pPr>
              <w:rPr>
                <w:szCs w:val="24"/>
              </w:rPr>
            </w:pPr>
            <w:r w:rsidRPr="006C6853">
              <w:rPr>
                <w:szCs w:val="24"/>
              </w:rPr>
              <w:t>Требования и условия в разработке природоохранных мер и мероприятий</w:t>
            </w:r>
          </w:p>
        </w:tc>
        <w:tc>
          <w:tcPr>
            <w:tcW w:w="5940" w:type="dxa"/>
          </w:tcPr>
          <w:p w:rsidR="00DA1A59" w:rsidRPr="006C6853" w:rsidRDefault="00DA1A59" w:rsidP="007719CD">
            <w:pPr>
              <w:jc w:val="both"/>
              <w:rPr>
                <w:szCs w:val="24"/>
              </w:rPr>
            </w:pPr>
            <w:r w:rsidRPr="006C6853">
              <w:rPr>
                <w:szCs w:val="24"/>
              </w:rPr>
              <w:t>В соответствии с требованиями норм, правил и законов РК разработать раздел «Охраны окружающей среды».</w:t>
            </w:r>
          </w:p>
          <w:p w:rsidR="00DA1A59" w:rsidRPr="006C6853" w:rsidRDefault="00DA1A59" w:rsidP="007719CD">
            <w:pPr>
              <w:jc w:val="both"/>
              <w:rPr>
                <w:szCs w:val="24"/>
              </w:rPr>
            </w:pPr>
            <w:r w:rsidRPr="006C6853">
              <w:rPr>
                <w:rFonts w:eastAsia="한양신명조"/>
                <w:szCs w:val="24"/>
              </w:rPr>
              <w:t>Разработать раздел ОВОС и получить положительное заключение экологической экспертизы.</w:t>
            </w:r>
          </w:p>
        </w:tc>
      </w:tr>
      <w:tr w:rsidR="00DA1A59" w:rsidRPr="006C6853" w:rsidTr="007719CD">
        <w:tc>
          <w:tcPr>
            <w:tcW w:w="648" w:type="dxa"/>
            <w:vAlign w:val="center"/>
          </w:tcPr>
          <w:p w:rsidR="00DA1A59" w:rsidRPr="006C6853" w:rsidRDefault="00DA1A59" w:rsidP="007719CD">
            <w:pPr>
              <w:jc w:val="center"/>
              <w:rPr>
                <w:szCs w:val="24"/>
              </w:rPr>
            </w:pPr>
            <w:r w:rsidRPr="006C6853">
              <w:rPr>
                <w:szCs w:val="24"/>
              </w:rPr>
              <w:t>17</w:t>
            </w:r>
          </w:p>
        </w:tc>
        <w:tc>
          <w:tcPr>
            <w:tcW w:w="3060" w:type="dxa"/>
            <w:vAlign w:val="center"/>
          </w:tcPr>
          <w:p w:rsidR="00DA1A59" w:rsidRPr="006C6853" w:rsidRDefault="00DA1A59" w:rsidP="007719CD">
            <w:pPr>
              <w:rPr>
                <w:szCs w:val="24"/>
              </w:rPr>
            </w:pPr>
            <w:r w:rsidRPr="006C6853">
              <w:rPr>
                <w:szCs w:val="24"/>
              </w:rPr>
              <w:t>Требования к режиму безопасности и гигиене труда</w:t>
            </w:r>
          </w:p>
        </w:tc>
        <w:tc>
          <w:tcPr>
            <w:tcW w:w="5940" w:type="dxa"/>
          </w:tcPr>
          <w:p w:rsidR="00DA1A59" w:rsidRPr="006C6853" w:rsidRDefault="00DA1A59" w:rsidP="007719CD">
            <w:pPr>
              <w:jc w:val="both"/>
              <w:rPr>
                <w:szCs w:val="24"/>
              </w:rPr>
            </w:pPr>
            <w:r w:rsidRPr="006C6853">
              <w:rPr>
                <w:szCs w:val="24"/>
              </w:rPr>
              <w:t>В соответствии с нормативными документами и требованиями по режиму безопасности и гигиены труда Республики Казахстан</w:t>
            </w:r>
          </w:p>
        </w:tc>
      </w:tr>
      <w:tr w:rsidR="00DA1A59" w:rsidRPr="006C6853" w:rsidTr="007719CD">
        <w:tc>
          <w:tcPr>
            <w:tcW w:w="648" w:type="dxa"/>
            <w:vAlign w:val="center"/>
          </w:tcPr>
          <w:p w:rsidR="00DA1A59" w:rsidRPr="006C6853" w:rsidRDefault="00DA1A59" w:rsidP="007719CD">
            <w:pPr>
              <w:jc w:val="center"/>
              <w:rPr>
                <w:szCs w:val="24"/>
              </w:rPr>
            </w:pPr>
            <w:r w:rsidRPr="006C6853">
              <w:rPr>
                <w:szCs w:val="24"/>
              </w:rPr>
              <w:t>18</w:t>
            </w:r>
          </w:p>
        </w:tc>
        <w:tc>
          <w:tcPr>
            <w:tcW w:w="3060" w:type="dxa"/>
            <w:vAlign w:val="center"/>
          </w:tcPr>
          <w:p w:rsidR="00DA1A59" w:rsidRPr="006C6853" w:rsidRDefault="00DA1A59" w:rsidP="007719CD">
            <w:pPr>
              <w:rPr>
                <w:szCs w:val="24"/>
              </w:rPr>
            </w:pPr>
            <w:r w:rsidRPr="006C6853">
              <w:rPr>
                <w:szCs w:val="24"/>
              </w:rPr>
              <w:t xml:space="preserve">Требования по разработке инженерно-технических мероприятий по обеспечению безопасной эксплуатации  </w:t>
            </w:r>
          </w:p>
        </w:tc>
        <w:tc>
          <w:tcPr>
            <w:tcW w:w="5940" w:type="dxa"/>
          </w:tcPr>
          <w:p w:rsidR="00DA1A59" w:rsidRPr="006C6853" w:rsidRDefault="00DA1A59" w:rsidP="007719CD">
            <w:pPr>
              <w:adjustRightInd w:val="0"/>
              <w:snapToGrid w:val="0"/>
              <w:jc w:val="both"/>
              <w:rPr>
                <w:rFonts w:eastAsia="한양신명조"/>
                <w:szCs w:val="24"/>
              </w:rPr>
            </w:pPr>
            <w:r w:rsidRPr="006C6853">
              <w:rPr>
                <w:szCs w:val="24"/>
              </w:rPr>
              <w:t xml:space="preserve">Предусмотреть необходимые мероприятия в соответствии с нормами и правилами в области защиты населения и территорий от чрезвычайных ситуаций природного и техногенного характера. </w:t>
            </w:r>
            <w:r w:rsidRPr="006C6853">
              <w:rPr>
                <w:rFonts w:eastAsia="한양신명조"/>
                <w:szCs w:val="24"/>
              </w:rPr>
              <w:t>Согласование проекта с ЧС (противопожарная служба и промбезопасность), СЭС (положительное заключение СЭС), архитектурой.</w:t>
            </w:r>
          </w:p>
          <w:p w:rsidR="00DA1A59" w:rsidRPr="006C6853" w:rsidRDefault="00DA1A59" w:rsidP="007719CD">
            <w:pPr>
              <w:adjustRightInd w:val="0"/>
              <w:snapToGrid w:val="0"/>
              <w:jc w:val="both"/>
              <w:rPr>
                <w:rFonts w:eastAsia="한양신명조"/>
                <w:szCs w:val="24"/>
              </w:rPr>
            </w:pPr>
            <w:r w:rsidRPr="006C6853">
              <w:rPr>
                <w:rFonts w:eastAsia="한양신명조"/>
                <w:szCs w:val="24"/>
              </w:rPr>
              <w:t>Разработка «Декларации промбезопасности АГНКС», экспертиза и регистрация в ЧС.</w:t>
            </w:r>
          </w:p>
        </w:tc>
      </w:tr>
      <w:tr w:rsidR="00DA1A59" w:rsidRPr="006C6853" w:rsidTr="007719CD">
        <w:tc>
          <w:tcPr>
            <w:tcW w:w="648" w:type="dxa"/>
            <w:vAlign w:val="center"/>
          </w:tcPr>
          <w:p w:rsidR="00DA1A59" w:rsidRPr="006C6853" w:rsidRDefault="00DA1A59" w:rsidP="007719CD">
            <w:pPr>
              <w:jc w:val="center"/>
              <w:rPr>
                <w:szCs w:val="24"/>
              </w:rPr>
            </w:pPr>
            <w:r w:rsidRPr="006C6853">
              <w:rPr>
                <w:szCs w:val="24"/>
              </w:rPr>
              <w:t>19</w:t>
            </w:r>
          </w:p>
        </w:tc>
        <w:tc>
          <w:tcPr>
            <w:tcW w:w="3060" w:type="dxa"/>
            <w:vAlign w:val="center"/>
          </w:tcPr>
          <w:p w:rsidR="00DA1A59" w:rsidRPr="006C6853" w:rsidRDefault="00DA1A59" w:rsidP="007719CD">
            <w:pPr>
              <w:rPr>
                <w:szCs w:val="24"/>
              </w:rPr>
            </w:pPr>
            <w:r w:rsidRPr="006C6853">
              <w:rPr>
                <w:szCs w:val="24"/>
              </w:rPr>
              <w:t>Требования по выполнению опытно-конструкторских и научно-исследовательских работ</w:t>
            </w:r>
          </w:p>
        </w:tc>
        <w:tc>
          <w:tcPr>
            <w:tcW w:w="5940" w:type="dxa"/>
          </w:tcPr>
          <w:p w:rsidR="00DA1A59" w:rsidRPr="006C6853" w:rsidRDefault="00DA1A59" w:rsidP="007719CD">
            <w:pPr>
              <w:rPr>
                <w:szCs w:val="24"/>
              </w:rPr>
            </w:pPr>
            <w:r w:rsidRPr="006C6853">
              <w:rPr>
                <w:szCs w:val="24"/>
              </w:rPr>
              <w:t>Не требуется</w:t>
            </w:r>
          </w:p>
        </w:tc>
      </w:tr>
      <w:tr w:rsidR="00DA1A59" w:rsidRPr="006C6853" w:rsidTr="007719CD">
        <w:tc>
          <w:tcPr>
            <w:tcW w:w="648" w:type="dxa"/>
            <w:vAlign w:val="center"/>
          </w:tcPr>
          <w:p w:rsidR="00DA1A59" w:rsidRPr="006C6853" w:rsidRDefault="00DA1A59" w:rsidP="007719CD">
            <w:pPr>
              <w:jc w:val="center"/>
              <w:rPr>
                <w:szCs w:val="24"/>
              </w:rPr>
            </w:pPr>
            <w:r w:rsidRPr="006C6853">
              <w:rPr>
                <w:szCs w:val="24"/>
              </w:rPr>
              <w:t>20</w:t>
            </w:r>
          </w:p>
        </w:tc>
        <w:tc>
          <w:tcPr>
            <w:tcW w:w="3060" w:type="dxa"/>
            <w:vAlign w:val="center"/>
          </w:tcPr>
          <w:p w:rsidR="00DA1A59" w:rsidRPr="006C6853" w:rsidRDefault="00DA1A59" w:rsidP="007719CD">
            <w:pPr>
              <w:rPr>
                <w:szCs w:val="24"/>
              </w:rPr>
            </w:pPr>
            <w:r w:rsidRPr="006C6853">
              <w:rPr>
                <w:szCs w:val="24"/>
              </w:rPr>
              <w:t>Требования по энергосбережению</w:t>
            </w:r>
          </w:p>
        </w:tc>
        <w:tc>
          <w:tcPr>
            <w:tcW w:w="5940" w:type="dxa"/>
          </w:tcPr>
          <w:p w:rsidR="00DA1A59" w:rsidRPr="006C6853" w:rsidRDefault="00DA1A59" w:rsidP="007719CD">
            <w:pPr>
              <w:rPr>
                <w:szCs w:val="24"/>
              </w:rPr>
            </w:pPr>
            <w:r w:rsidRPr="006C6853">
              <w:rPr>
                <w:szCs w:val="24"/>
              </w:rPr>
              <w:t>Предусмотреть мероприятия по энергосбережению</w:t>
            </w:r>
          </w:p>
        </w:tc>
      </w:tr>
      <w:tr w:rsidR="00DA1A59" w:rsidRPr="006C6853" w:rsidTr="007719CD">
        <w:tc>
          <w:tcPr>
            <w:tcW w:w="648" w:type="dxa"/>
            <w:vAlign w:val="center"/>
          </w:tcPr>
          <w:p w:rsidR="00DA1A59" w:rsidRPr="006C6853" w:rsidRDefault="00DA1A59" w:rsidP="007719CD">
            <w:pPr>
              <w:jc w:val="center"/>
              <w:rPr>
                <w:szCs w:val="24"/>
              </w:rPr>
            </w:pPr>
            <w:r w:rsidRPr="006C6853">
              <w:rPr>
                <w:szCs w:val="24"/>
              </w:rPr>
              <w:t>21</w:t>
            </w:r>
          </w:p>
        </w:tc>
        <w:tc>
          <w:tcPr>
            <w:tcW w:w="3060" w:type="dxa"/>
            <w:vAlign w:val="center"/>
          </w:tcPr>
          <w:p w:rsidR="00DA1A59" w:rsidRPr="006C6853" w:rsidRDefault="00DA1A59" w:rsidP="007719CD">
            <w:pPr>
              <w:rPr>
                <w:szCs w:val="24"/>
              </w:rPr>
            </w:pPr>
            <w:r w:rsidRPr="006C6853">
              <w:rPr>
                <w:szCs w:val="24"/>
              </w:rPr>
              <w:t xml:space="preserve">Состав демонстрационных материалов </w:t>
            </w:r>
          </w:p>
        </w:tc>
        <w:tc>
          <w:tcPr>
            <w:tcW w:w="5940" w:type="dxa"/>
          </w:tcPr>
          <w:p w:rsidR="00DA1A59" w:rsidRPr="006C6853" w:rsidRDefault="00DA1A59" w:rsidP="007719CD">
            <w:pPr>
              <w:rPr>
                <w:rFonts w:eastAsia="한양신명조"/>
                <w:szCs w:val="24"/>
              </w:rPr>
            </w:pPr>
            <w:r w:rsidRPr="006C6853">
              <w:rPr>
                <w:rFonts w:eastAsia="한양신명조"/>
                <w:szCs w:val="24"/>
              </w:rPr>
              <w:t xml:space="preserve">Разработка и утверждение эскизного проекта у Заказчика. Предоставленные Заказчику эскизы, основные материалы, список эскизов и отчеты должны быть составлены и записаны на CD и вместе с материалами предоставлены. </w:t>
            </w:r>
          </w:p>
        </w:tc>
      </w:tr>
      <w:tr w:rsidR="00DA1A59" w:rsidRPr="006C6853" w:rsidTr="007719CD">
        <w:tc>
          <w:tcPr>
            <w:tcW w:w="648" w:type="dxa"/>
            <w:vAlign w:val="center"/>
          </w:tcPr>
          <w:p w:rsidR="00DA1A59" w:rsidRPr="006C6853" w:rsidRDefault="00DA1A59" w:rsidP="007719CD">
            <w:pPr>
              <w:jc w:val="center"/>
              <w:rPr>
                <w:szCs w:val="24"/>
              </w:rPr>
            </w:pPr>
            <w:r w:rsidRPr="006C6853">
              <w:rPr>
                <w:szCs w:val="24"/>
              </w:rPr>
              <w:t>22</w:t>
            </w:r>
          </w:p>
        </w:tc>
        <w:tc>
          <w:tcPr>
            <w:tcW w:w="3060" w:type="dxa"/>
            <w:vAlign w:val="center"/>
          </w:tcPr>
          <w:p w:rsidR="00DA1A59" w:rsidRPr="006C6853" w:rsidRDefault="00DA1A59" w:rsidP="007719CD">
            <w:pPr>
              <w:rPr>
                <w:szCs w:val="24"/>
              </w:rPr>
            </w:pPr>
            <w:r w:rsidRPr="006C6853">
              <w:rPr>
                <w:szCs w:val="24"/>
              </w:rPr>
              <w:t>Требования по пожарной безопасности</w:t>
            </w:r>
          </w:p>
        </w:tc>
        <w:tc>
          <w:tcPr>
            <w:tcW w:w="5940" w:type="dxa"/>
          </w:tcPr>
          <w:p w:rsidR="00DA1A59" w:rsidRPr="006C6853" w:rsidRDefault="00DA1A59" w:rsidP="007719CD">
            <w:pPr>
              <w:rPr>
                <w:rFonts w:ascii="Times New Roman(K)" w:hAnsi="Times New Roman(K)"/>
                <w:snapToGrid w:val="0"/>
                <w:szCs w:val="24"/>
                <w:lang w:val="uk-UA"/>
              </w:rPr>
            </w:pPr>
            <w:r w:rsidRPr="006C6853">
              <w:rPr>
                <w:szCs w:val="24"/>
              </w:rPr>
              <w:t xml:space="preserve">В соответствии с </w:t>
            </w:r>
            <w:r w:rsidRPr="006C6853">
              <w:rPr>
                <w:rFonts w:ascii="Times New Roman(K)" w:hAnsi="Times New Roman(K)"/>
                <w:snapToGrid w:val="0"/>
                <w:szCs w:val="24"/>
                <w:lang w:val="uk-UA"/>
              </w:rPr>
              <w:t>СН РК 2.02-11-2002</w:t>
            </w:r>
          </w:p>
          <w:p w:rsidR="00DA1A59" w:rsidRPr="006C6853" w:rsidRDefault="00DA1A59" w:rsidP="007719CD">
            <w:pPr>
              <w:rPr>
                <w:szCs w:val="24"/>
              </w:rPr>
            </w:pPr>
          </w:p>
        </w:tc>
      </w:tr>
      <w:tr w:rsidR="00DA1A59" w:rsidRPr="006C6853" w:rsidTr="007719CD">
        <w:tc>
          <w:tcPr>
            <w:tcW w:w="648" w:type="dxa"/>
            <w:vAlign w:val="center"/>
          </w:tcPr>
          <w:p w:rsidR="00DA1A59" w:rsidRPr="006C6853" w:rsidRDefault="00DA1A59" w:rsidP="007719CD">
            <w:pPr>
              <w:jc w:val="center"/>
              <w:rPr>
                <w:szCs w:val="24"/>
              </w:rPr>
            </w:pPr>
            <w:r w:rsidRPr="006C6853">
              <w:rPr>
                <w:szCs w:val="24"/>
              </w:rPr>
              <w:t>23</w:t>
            </w:r>
          </w:p>
        </w:tc>
        <w:tc>
          <w:tcPr>
            <w:tcW w:w="3060" w:type="dxa"/>
            <w:vAlign w:val="center"/>
          </w:tcPr>
          <w:p w:rsidR="00DA1A59" w:rsidRPr="006C6853" w:rsidRDefault="00DA1A59" w:rsidP="007719CD">
            <w:pPr>
              <w:rPr>
                <w:szCs w:val="24"/>
              </w:rPr>
            </w:pPr>
            <w:r w:rsidRPr="006C6853">
              <w:rPr>
                <w:szCs w:val="24"/>
              </w:rPr>
              <w:t>Требования по промышленной безопасности</w:t>
            </w:r>
          </w:p>
        </w:tc>
        <w:tc>
          <w:tcPr>
            <w:tcW w:w="5940" w:type="dxa"/>
          </w:tcPr>
          <w:p w:rsidR="00DA1A59" w:rsidRPr="006C6853" w:rsidRDefault="00DA1A59" w:rsidP="007719CD">
            <w:pPr>
              <w:rPr>
                <w:szCs w:val="24"/>
              </w:rPr>
            </w:pPr>
            <w:r w:rsidRPr="006C6853">
              <w:rPr>
                <w:szCs w:val="24"/>
              </w:rPr>
              <w:t>В соответствии с действующими нормами, правилами и законами РК</w:t>
            </w:r>
          </w:p>
        </w:tc>
      </w:tr>
      <w:tr w:rsidR="00DA1A59" w:rsidRPr="006C6853" w:rsidTr="007719CD">
        <w:tc>
          <w:tcPr>
            <w:tcW w:w="648" w:type="dxa"/>
            <w:vAlign w:val="center"/>
          </w:tcPr>
          <w:p w:rsidR="00DA1A59" w:rsidRPr="006C6853" w:rsidRDefault="00DA1A59" w:rsidP="007719CD">
            <w:pPr>
              <w:jc w:val="center"/>
              <w:rPr>
                <w:szCs w:val="24"/>
              </w:rPr>
            </w:pPr>
            <w:r w:rsidRPr="006C6853">
              <w:rPr>
                <w:szCs w:val="24"/>
              </w:rPr>
              <w:t>24</w:t>
            </w:r>
          </w:p>
        </w:tc>
        <w:tc>
          <w:tcPr>
            <w:tcW w:w="3060" w:type="dxa"/>
            <w:vAlign w:val="center"/>
          </w:tcPr>
          <w:p w:rsidR="00DA1A59" w:rsidRPr="006C6853" w:rsidRDefault="00DA1A59" w:rsidP="007719CD">
            <w:pPr>
              <w:rPr>
                <w:szCs w:val="24"/>
              </w:rPr>
            </w:pPr>
            <w:r w:rsidRPr="006C6853">
              <w:rPr>
                <w:szCs w:val="24"/>
              </w:rPr>
              <w:t>Сроки завершения проектирования</w:t>
            </w:r>
          </w:p>
        </w:tc>
        <w:tc>
          <w:tcPr>
            <w:tcW w:w="5940" w:type="dxa"/>
          </w:tcPr>
          <w:p w:rsidR="00DA1A59" w:rsidRPr="006C6853" w:rsidRDefault="00DA1A59" w:rsidP="007719CD">
            <w:pPr>
              <w:rPr>
                <w:szCs w:val="24"/>
              </w:rPr>
            </w:pPr>
            <w:r w:rsidRPr="006C6853">
              <w:rPr>
                <w:szCs w:val="24"/>
              </w:rPr>
              <w:t xml:space="preserve">60 (шестьдесят) календарных дней с даты подписания договора. </w:t>
            </w:r>
          </w:p>
        </w:tc>
      </w:tr>
      <w:tr w:rsidR="00DA1A59" w:rsidRPr="006C6853" w:rsidTr="007719CD">
        <w:trPr>
          <w:trHeight w:val="621"/>
        </w:trPr>
        <w:tc>
          <w:tcPr>
            <w:tcW w:w="648" w:type="dxa"/>
            <w:vAlign w:val="center"/>
          </w:tcPr>
          <w:p w:rsidR="00DA1A59" w:rsidRPr="006C6853" w:rsidRDefault="00DA1A59" w:rsidP="007719CD">
            <w:pPr>
              <w:jc w:val="center"/>
              <w:rPr>
                <w:szCs w:val="24"/>
              </w:rPr>
            </w:pPr>
            <w:r w:rsidRPr="006C6853">
              <w:rPr>
                <w:szCs w:val="24"/>
              </w:rPr>
              <w:t>25</w:t>
            </w:r>
          </w:p>
        </w:tc>
        <w:tc>
          <w:tcPr>
            <w:tcW w:w="3060" w:type="dxa"/>
            <w:vAlign w:val="center"/>
          </w:tcPr>
          <w:p w:rsidR="00DA1A59" w:rsidRPr="006C6853" w:rsidRDefault="00DA1A59" w:rsidP="007719CD">
            <w:pPr>
              <w:rPr>
                <w:rFonts w:eastAsia="한양신명조"/>
                <w:szCs w:val="24"/>
              </w:rPr>
            </w:pPr>
            <w:r w:rsidRPr="006C6853">
              <w:rPr>
                <w:rFonts w:eastAsia="한양신명조"/>
                <w:szCs w:val="24"/>
              </w:rPr>
              <w:t>Проектная организация – генеральный проектировщик</w:t>
            </w:r>
          </w:p>
        </w:tc>
        <w:tc>
          <w:tcPr>
            <w:tcW w:w="5940" w:type="dxa"/>
          </w:tcPr>
          <w:p w:rsidR="00DA1A59" w:rsidRPr="006C6853" w:rsidRDefault="00DA1A59" w:rsidP="007719CD">
            <w:pPr>
              <w:jc w:val="both"/>
              <w:rPr>
                <w:szCs w:val="24"/>
              </w:rPr>
            </w:pPr>
            <w:r w:rsidRPr="006C6853">
              <w:rPr>
                <w:rFonts w:eastAsia="한양신명조"/>
                <w:szCs w:val="24"/>
              </w:rPr>
              <w:t xml:space="preserve">Генеральный подрядчик (генеральный проектировщик) будет определен по итогам проведенного </w:t>
            </w:r>
            <w:proofErr w:type="gramStart"/>
            <w:r w:rsidRPr="006C6853">
              <w:rPr>
                <w:rFonts w:eastAsia="한양신명조"/>
                <w:szCs w:val="24"/>
              </w:rPr>
              <w:t>тендера.</w:t>
            </w:r>
            <w:r w:rsidRPr="006C6853">
              <w:rPr>
                <w:szCs w:val="24"/>
              </w:rPr>
              <w:t xml:space="preserve">  </w:t>
            </w:r>
            <w:proofErr w:type="gramEnd"/>
          </w:p>
        </w:tc>
      </w:tr>
      <w:tr w:rsidR="00DA1A59" w:rsidRPr="006C6853" w:rsidTr="007719CD">
        <w:tc>
          <w:tcPr>
            <w:tcW w:w="648" w:type="dxa"/>
            <w:vAlign w:val="center"/>
          </w:tcPr>
          <w:p w:rsidR="00DA1A59" w:rsidRPr="006C6853" w:rsidRDefault="00DA1A59" w:rsidP="007719CD">
            <w:pPr>
              <w:jc w:val="center"/>
              <w:rPr>
                <w:szCs w:val="24"/>
              </w:rPr>
            </w:pPr>
            <w:r w:rsidRPr="006C6853">
              <w:rPr>
                <w:szCs w:val="24"/>
              </w:rPr>
              <w:t>26</w:t>
            </w:r>
          </w:p>
        </w:tc>
        <w:tc>
          <w:tcPr>
            <w:tcW w:w="3060" w:type="dxa"/>
            <w:vAlign w:val="center"/>
          </w:tcPr>
          <w:p w:rsidR="00DA1A59" w:rsidRPr="006C6853" w:rsidRDefault="00DA1A59" w:rsidP="007719CD">
            <w:pPr>
              <w:rPr>
                <w:rFonts w:eastAsia="한양신명조"/>
                <w:szCs w:val="24"/>
              </w:rPr>
            </w:pPr>
            <w:r w:rsidRPr="006C6853">
              <w:rPr>
                <w:rFonts w:eastAsia="한양신명조"/>
                <w:szCs w:val="24"/>
              </w:rPr>
              <w:t>Наименование заказчика.</w:t>
            </w:r>
          </w:p>
        </w:tc>
        <w:tc>
          <w:tcPr>
            <w:tcW w:w="5940" w:type="dxa"/>
          </w:tcPr>
          <w:p w:rsidR="00DA1A59" w:rsidRPr="006C6853" w:rsidRDefault="00DA1A59" w:rsidP="007719CD">
            <w:pPr>
              <w:jc w:val="both"/>
              <w:rPr>
                <w:szCs w:val="24"/>
              </w:rPr>
            </w:pPr>
            <w:r w:rsidRPr="006C6853">
              <w:rPr>
                <w:bCs/>
                <w:szCs w:val="24"/>
                <w:shd w:val="clear" w:color="auto" w:fill="FFFFFF"/>
              </w:rPr>
              <w:t>ТОО «ҚазТрансГаз Өнімдері» </w:t>
            </w:r>
          </w:p>
        </w:tc>
      </w:tr>
      <w:tr w:rsidR="00DA1A59" w:rsidRPr="006C6853" w:rsidTr="007719CD">
        <w:tc>
          <w:tcPr>
            <w:tcW w:w="648" w:type="dxa"/>
            <w:vAlign w:val="center"/>
          </w:tcPr>
          <w:p w:rsidR="00DA1A59" w:rsidRPr="006C6853" w:rsidRDefault="00DA1A59" w:rsidP="007719CD">
            <w:pPr>
              <w:jc w:val="center"/>
              <w:rPr>
                <w:szCs w:val="24"/>
              </w:rPr>
            </w:pPr>
            <w:r w:rsidRPr="006C6853">
              <w:rPr>
                <w:szCs w:val="24"/>
              </w:rPr>
              <w:t>27</w:t>
            </w:r>
          </w:p>
        </w:tc>
        <w:tc>
          <w:tcPr>
            <w:tcW w:w="3060" w:type="dxa"/>
            <w:vAlign w:val="center"/>
          </w:tcPr>
          <w:p w:rsidR="00DA1A59" w:rsidRPr="006C6853" w:rsidRDefault="00DA1A59" w:rsidP="007719CD">
            <w:pPr>
              <w:rPr>
                <w:rFonts w:eastAsia="한양신명조"/>
                <w:szCs w:val="24"/>
              </w:rPr>
            </w:pPr>
            <w:r w:rsidRPr="006C6853">
              <w:rPr>
                <w:rFonts w:eastAsia="한양신명조"/>
                <w:szCs w:val="24"/>
              </w:rPr>
              <w:t xml:space="preserve">Передача проектно-сметной документации </w:t>
            </w:r>
          </w:p>
        </w:tc>
        <w:tc>
          <w:tcPr>
            <w:tcW w:w="5940" w:type="dxa"/>
          </w:tcPr>
          <w:p w:rsidR="00DA1A59" w:rsidRPr="006C6853" w:rsidRDefault="00DA1A59" w:rsidP="007719CD">
            <w:pPr>
              <w:jc w:val="both"/>
              <w:rPr>
                <w:szCs w:val="24"/>
              </w:rPr>
            </w:pPr>
            <w:r w:rsidRPr="006C6853">
              <w:rPr>
                <w:szCs w:val="24"/>
              </w:rPr>
              <w:t xml:space="preserve">Документация должна быть выдана заказчику </w:t>
            </w:r>
            <w:proofErr w:type="gramStart"/>
            <w:r w:rsidRPr="006C6853">
              <w:rPr>
                <w:szCs w:val="24"/>
              </w:rPr>
              <w:t xml:space="preserve">на </w:t>
            </w:r>
            <w:r w:rsidRPr="006C6853">
              <w:rPr>
                <w:rFonts w:eastAsia="Gulim"/>
                <w:szCs w:val="24"/>
              </w:rPr>
              <w:t xml:space="preserve"> формате</w:t>
            </w:r>
            <w:proofErr w:type="gramEnd"/>
            <w:r w:rsidRPr="006C6853">
              <w:rPr>
                <w:rFonts w:eastAsia="Gulim"/>
                <w:szCs w:val="24"/>
              </w:rPr>
              <w:t xml:space="preserve"> A1 -1 (один) экз, A3- 4 (четыре)</w:t>
            </w:r>
            <w:r w:rsidRPr="006C6853">
              <w:rPr>
                <w:szCs w:val="24"/>
              </w:rPr>
              <w:t xml:space="preserve"> и 1(один) экземпляр в электронной версии формата на цифровом носителе</w:t>
            </w:r>
          </w:p>
        </w:tc>
      </w:tr>
      <w:tr w:rsidR="00DA1A59" w:rsidRPr="006C6853" w:rsidTr="007719CD">
        <w:tc>
          <w:tcPr>
            <w:tcW w:w="648" w:type="dxa"/>
            <w:vAlign w:val="center"/>
          </w:tcPr>
          <w:p w:rsidR="00DA1A59" w:rsidRPr="006C6853" w:rsidRDefault="00DA1A59" w:rsidP="007719CD">
            <w:pPr>
              <w:jc w:val="center"/>
              <w:rPr>
                <w:szCs w:val="24"/>
              </w:rPr>
            </w:pPr>
            <w:r w:rsidRPr="006C6853">
              <w:rPr>
                <w:szCs w:val="24"/>
              </w:rPr>
              <w:lastRenderedPageBreak/>
              <w:t>28</w:t>
            </w:r>
          </w:p>
        </w:tc>
        <w:tc>
          <w:tcPr>
            <w:tcW w:w="3060" w:type="dxa"/>
            <w:vAlign w:val="center"/>
          </w:tcPr>
          <w:p w:rsidR="00DA1A59" w:rsidRPr="006C6853" w:rsidRDefault="00DA1A59" w:rsidP="007719CD">
            <w:pPr>
              <w:rPr>
                <w:szCs w:val="24"/>
              </w:rPr>
            </w:pPr>
            <w:r w:rsidRPr="006C6853">
              <w:rPr>
                <w:szCs w:val="24"/>
              </w:rPr>
              <w:t>Дополнительные инженерные изыскания</w:t>
            </w:r>
          </w:p>
        </w:tc>
        <w:tc>
          <w:tcPr>
            <w:tcW w:w="5940" w:type="dxa"/>
          </w:tcPr>
          <w:p w:rsidR="00DA1A59" w:rsidRPr="006C6853" w:rsidRDefault="00DA1A59" w:rsidP="007719CD">
            <w:pPr>
              <w:adjustRightInd w:val="0"/>
              <w:jc w:val="both"/>
              <w:rPr>
                <w:rFonts w:eastAsia="Gulim"/>
                <w:szCs w:val="24"/>
              </w:rPr>
            </w:pPr>
            <w:r w:rsidRPr="006C6853">
              <w:rPr>
                <w:rFonts w:eastAsia="한양신명조"/>
                <w:b/>
                <w:bCs/>
                <w:szCs w:val="24"/>
              </w:rPr>
              <w:t xml:space="preserve">Детальные геологические изыскания </w:t>
            </w:r>
          </w:p>
          <w:p w:rsidR="00DA1A59" w:rsidRPr="006C6853" w:rsidRDefault="00DA1A59" w:rsidP="007719CD">
            <w:pPr>
              <w:adjustRightInd w:val="0"/>
              <w:jc w:val="both"/>
              <w:rPr>
                <w:rFonts w:eastAsia="Gulim"/>
                <w:szCs w:val="24"/>
              </w:rPr>
            </w:pPr>
            <w:r w:rsidRPr="006C6853">
              <w:rPr>
                <w:rFonts w:eastAsia="한양신명조"/>
                <w:szCs w:val="24"/>
              </w:rPr>
              <w:t xml:space="preserve">Минимум в 2-х местах производятся детальные геологические изыскания для проведения проектных работ по основным конструкциям и фундаментам для оборудования. </w:t>
            </w:r>
          </w:p>
          <w:p w:rsidR="00DA1A59" w:rsidRPr="006C6853" w:rsidRDefault="00DA1A59" w:rsidP="007719CD">
            <w:pPr>
              <w:adjustRightInd w:val="0"/>
              <w:ind w:left="545" w:hangingChars="227" w:hanging="545"/>
              <w:jc w:val="both"/>
              <w:rPr>
                <w:rFonts w:eastAsia="한양신명조"/>
                <w:szCs w:val="24"/>
              </w:rPr>
            </w:pPr>
            <w:r w:rsidRPr="006C6853">
              <w:rPr>
                <w:rFonts w:eastAsia="한양신명조"/>
                <w:szCs w:val="24"/>
              </w:rPr>
              <w:t>Предоставляется отчет по геологическим работам.</w:t>
            </w:r>
          </w:p>
        </w:tc>
      </w:tr>
      <w:tr w:rsidR="00DA1A59" w:rsidRPr="006C6853" w:rsidTr="007719CD">
        <w:tc>
          <w:tcPr>
            <w:tcW w:w="648" w:type="dxa"/>
            <w:vAlign w:val="center"/>
          </w:tcPr>
          <w:p w:rsidR="00DA1A59" w:rsidRPr="006C6853" w:rsidRDefault="00DA1A59" w:rsidP="007719CD">
            <w:pPr>
              <w:jc w:val="center"/>
              <w:rPr>
                <w:szCs w:val="24"/>
              </w:rPr>
            </w:pPr>
            <w:r w:rsidRPr="006C6853">
              <w:rPr>
                <w:szCs w:val="24"/>
              </w:rPr>
              <w:t>29</w:t>
            </w:r>
          </w:p>
        </w:tc>
        <w:tc>
          <w:tcPr>
            <w:tcW w:w="3060" w:type="dxa"/>
            <w:vAlign w:val="center"/>
          </w:tcPr>
          <w:p w:rsidR="00DA1A59" w:rsidRPr="006C6853" w:rsidRDefault="00DA1A59" w:rsidP="007719CD">
            <w:pPr>
              <w:rPr>
                <w:szCs w:val="24"/>
              </w:rPr>
            </w:pPr>
            <w:r w:rsidRPr="006C6853">
              <w:rPr>
                <w:rFonts w:eastAsia="한양신명조"/>
                <w:szCs w:val="24"/>
              </w:rPr>
              <w:t>Дополнительные условия проектирования</w:t>
            </w:r>
          </w:p>
        </w:tc>
        <w:tc>
          <w:tcPr>
            <w:tcW w:w="5940" w:type="dxa"/>
          </w:tcPr>
          <w:p w:rsidR="00DA1A59" w:rsidRPr="006C6853" w:rsidRDefault="00DA1A59" w:rsidP="007719CD">
            <w:pPr>
              <w:jc w:val="both"/>
              <w:rPr>
                <w:rFonts w:eastAsia="한양신명조"/>
                <w:szCs w:val="24"/>
              </w:rPr>
            </w:pPr>
            <w:r w:rsidRPr="006C6853">
              <w:rPr>
                <w:rFonts w:eastAsia="한양신명조"/>
                <w:szCs w:val="24"/>
              </w:rPr>
              <w:t xml:space="preserve">До начала работ Подрядчик в обязательном порядке предоставляет на утверждение Заказчику </w:t>
            </w:r>
            <w:r w:rsidR="004F3351">
              <w:rPr>
                <w:rFonts w:eastAsia="한양신명조"/>
                <w:b/>
                <w:szCs w:val="24"/>
              </w:rPr>
              <w:t>Календарный план</w:t>
            </w:r>
            <w:r w:rsidRPr="006C6853">
              <w:rPr>
                <w:rFonts w:eastAsia="한양신명조"/>
                <w:b/>
                <w:szCs w:val="24"/>
              </w:rPr>
              <w:t xml:space="preserve"> выполнения работ</w:t>
            </w:r>
          </w:p>
          <w:p w:rsidR="00DA1A59" w:rsidRPr="006C6853" w:rsidRDefault="00DA1A59" w:rsidP="007719CD">
            <w:pPr>
              <w:jc w:val="both"/>
              <w:rPr>
                <w:rFonts w:eastAsia="한양신명조"/>
                <w:szCs w:val="24"/>
              </w:rPr>
            </w:pPr>
            <w:r w:rsidRPr="006C6853">
              <w:rPr>
                <w:rFonts w:eastAsia="한양신명조"/>
                <w:szCs w:val="24"/>
              </w:rPr>
              <w:t>Заказчик рассматривает на каждом этапе проектирования предоставленный материал и только после этого производится переход на другой этап проектных работ</w:t>
            </w:r>
          </w:p>
          <w:p w:rsidR="00DA1A59" w:rsidRPr="006C6853" w:rsidRDefault="00DA1A59" w:rsidP="007719CD">
            <w:pPr>
              <w:jc w:val="both"/>
              <w:rPr>
                <w:szCs w:val="24"/>
              </w:rPr>
            </w:pPr>
            <w:r w:rsidRPr="006C6853">
              <w:rPr>
                <w:rFonts w:eastAsia="한양신명조"/>
                <w:szCs w:val="24"/>
              </w:rPr>
              <w:t xml:space="preserve">Предварительное согласование проектно-сметной документации с </w:t>
            </w:r>
            <w:r w:rsidRPr="006C6853">
              <w:rPr>
                <w:bCs/>
                <w:szCs w:val="24"/>
                <w:shd w:val="clear" w:color="auto" w:fill="FFFFFF"/>
              </w:rPr>
              <w:t>ТОО «ҚазТрансГаз Өнімдері» </w:t>
            </w:r>
          </w:p>
        </w:tc>
      </w:tr>
      <w:tr w:rsidR="00DA1A59" w:rsidRPr="006C6853" w:rsidTr="007719CD">
        <w:tc>
          <w:tcPr>
            <w:tcW w:w="648" w:type="dxa"/>
            <w:vAlign w:val="center"/>
          </w:tcPr>
          <w:p w:rsidR="00DA1A59" w:rsidRPr="006C6853" w:rsidRDefault="00DA1A59" w:rsidP="007719CD">
            <w:pPr>
              <w:jc w:val="center"/>
              <w:rPr>
                <w:szCs w:val="24"/>
              </w:rPr>
            </w:pPr>
            <w:r w:rsidRPr="006C6853">
              <w:rPr>
                <w:szCs w:val="24"/>
              </w:rPr>
              <w:t>30</w:t>
            </w:r>
          </w:p>
        </w:tc>
        <w:tc>
          <w:tcPr>
            <w:tcW w:w="3060" w:type="dxa"/>
            <w:vAlign w:val="center"/>
          </w:tcPr>
          <w:p w:rsidR="00DA1A59" w:rsidRPr="006C6853" w:rsidRDefault="00DA1A59" w:rsidP="007719CD">
            <w:pPr>
              <w:rPr>
                <w:rFonts w:eastAsia="한양신명조"/>
                <w:szCs w:val="24"/>
              </w:rPr>
            </w:pPr>
            <w:r w:rsidRPr="006C6853">
              <w:rPr>
                <w:rFonts w:eastAsia="한양신명조"/>
                <w:szCs w:val="24"/>
              </w:rPr>
              <w:t xml:space="preserve">Дополнительные требования </w:t>
            </w:r>
          </w:p>
        </w:tc>
        <w:tc>
          <w:tcPr>
            <w:tcW w:w="5940" w:type="dxa"/>
          </w:tcPr>
          <w:p w:rsidR="00DA1A59" w:rsidRPr="006C6853" w:rsidRDefault="00DA1A59" w:rsidP="007719CD">
            <w:pPr>
              <w:jc w:val="both"/>
              <w:rPr>
                <w:rFonts w:eastAsia="한양신명조"/>
                <w:szCs w:val="24"/>
              </w:rPr>
            </w:pPr>
            <w:r w:rsidRPr="006C6853">
              <w:rPr>
                <w:rFonts w:eastAsia="한양신명조"/>
                <w:szCs w:val="24"/>
              </w:rPr>
              <w:t xml:space="preserve">Проектировщик должен получить согласования и заключения во всех государственных органах с получением положительного заключения государственной экспертизы </w:t>
            </w:r>
            <w:proofErr w:type="gramStart"/>
            <w:r w:rsidRPr="006C6853">
              <w:rPr>
                <w:rFonts w:eastAsia="한양신명조"/>
                <w:szCs w:val="24"/>
              </w:rPr>
              <w:t xml:space="preserve">РК.  </w:t>
            </w:r>
            <w:proofErr w:type="gramEnd"/>
          </w:p>
        </w:tc>
      </w:tr>
    </w:tbl>
    <w:p w:rsidR="00286538" w:rsidRPr="00E6278D" w:rsidRDefault="00286538" w:rsidP="00286538"/>
    <w:p w:rsidR="00286538" w:rsidRDefault="00286538" w:rsidP="00286538">
      <w:pPr>
        <w:rPr>
          <w:b/>
        </w:rPr>
      </w:pPr>
    </w:p>
    <w:p w:rsidR="00286538" w:rsidRPr="007A6262" w:rsidRDefault="00286538" w:rsidP="00286538">
      <w:pPr>
        <w:spacing w:line="360" w:lineRule="auto"/>
      </w:pPr>
    </w:p>
    <w:p w:rsidR="006707BC" w:rsidRPr="00286538" w:rsidRDefault="006707BC" w:rsidP="001C35E3">
      <w:pPr>
        <w:ind w:firstLine="400"/>
        <w:jc w:val="right"/>
        <w:rPr>
          <w:rFonts w:cs="Arial"/>
          <w:b/>
          <w:bCs/>
          <w:color w:val="000000"/>
          <w:sz w:val="28"/>
          <w:szCs w:val="28"/>
        </w:rPr>
      </w:pPr>
    </w:p>
    <w:p w:rsidR="006707BC" w:rsidRDefault="006707BC" w:rsidP="001C35E3">
      <w:pPr>
        <w:ind w:firstLine="400"/>
        <w:jc w:val="right"/>
        <w:rPr>
          <w:rFonts w:cs="Arial"/>
          <w:b/>
          <w:bCs/>
          <w:color w:val="000000"/>
          <w:sz w:val="28"/>
          <w:szCs w:val="28"/>
          <w:lang w:val="kk-KZ"/>
        </w:rPr>
      </w:pPr>
    </w:p>
    <w:tbl>
      <w:tblPr>
        <w:tblW w:w="10008" w:type="dxa"/>
        <w:tblInd w:w="108" w:type="dxa"/>
        <w:tblLook w:val="01E0" w:firstRow="1" w:lastRow="1" w:firstColumn="1" w:lastColumn="1" w:noHBand="0" w:noVBand="0"/>
      </w:tblPr>
      <w:tblGrid>
        <w:gridCol w:w="4788"/>
        <w:gridCol w:w="720"/>
        <w:gridCol w:w="4500"/>
      </w:tblGrid>
      <w:tr w:rsidR="00A040AE" w:rsidRPr="00126822" w:rsidTr="00D644CB">
        <w:tc>
          <w:tcPr>
            <w:tcW w:w="4788" w:type="dxa"/>
            <w:shd w:val="clear" w:color="auto" w:fill="auto"/>
          </w:tcPr>
          <w:p w:rsidR="00A040AE" w:rsidRPr="00A040AE" w:rsidRDefault="00A040AE" w:rsidP="00D644CB">
            <w:pPr>
              <w:rPr>
                <w:b/>
                <w:sz w:val="28"/>
                <w:szCs w:val="28"/>
                <w:lang w:val="kk-KZ"/>
              </w:rPr>
            </w:pPr>
            <w:r w:rsidRPr="00A040AE">
              <w:rPr>
                <w:b/>
                <w:sz w:val="28"/>
                <w:szCs w:val="28"/>
                <w:lang w:val="kk-KZ"/>
              </w:rPr>
              <w:t xml:space="preserve">Заказчик: </w:t>
            </w:r>
          </w:p>
          <w:p w:rsidR="00A040AE" w:rsidRPr="00A040AE" w:rsidRDefault="00A040AE" w:rsidP="00D644CB">
            <w:pPr>
              <w:rPr>
                <w:b/>
                <w:sz w:val="28"/>
                <w:szCs w:val="28"/>
                <w:lang w:val="kk-KZ"/>
              </w:rPr>
            </w:pPr>
            <w:r w:rsidRPr="00A040AE">
              <w:rPr>
                <w:b/>
                <w:color w:val="000000"/>
                <w:sz w:val="28"/>
                <w:szCs w:val="28"/>
                <w:lang w:val="kk-KZ"/>
              </w:rPr>
              <w:t>ТОО «ҚазТрансГаз Өнiмдерi»</w:t>
            </w:r>
          </w:p>
          <w:p w:rsidR="00A040AE" w:rsidRPr="00A040AE" w:rsidRDefault="00A040AE" w:rsidP="00D644CB">
            <w:pPr>
              <w:rPr>
                <w:b/>
                <w:sz w:val="28"/>
                <w:szCs w:val="28"/>
                <w:lang w:val="kk-KZ"/>
              </w:rPr>
            </w:pPr>
            <w:r w:rsidRPr="00A040AE">
              <w:rPr>
                <w:sz w:val="28"/>
                <w:szCs w:val="28"/>
                <w:lang w:val="kk-KZ"/>
              </w:rPr>
              <w:t xml:space="preserve">_______________ </w:t>
            </w:r>
            <w:r w:rsidRPr="00A040AE">
              <w:rPr>
                <w:b/>
                <w:sz w:val="28"/>
                <w:szCs w:val="28"/>
                <w:lang w:val="kk-KZ"/>
              </w:rPr>
              <w:t>Тусупов Б.К.</w:t>
            </w:r>
          </w:p>
          <w:p w:rsidR="00A040AE" w:rsidRPr="00A040AE" w:rsidRDefault="00A040AE" w:rsidP="00D644CB">
            <w:pPr>
              <w:rPr>
                <w:sz w:val="28"/>
                <w:szCs w:val="28"/>
                <w:lang w:val="kk-KZ"/>
              </w:rPr>
            </w:pPr>
          </w:p>
          <w:p w:rsidR="00A040AE" w:rsidRPr="00CB328A" w:rsidRDefault="00A040AE" w:rsidP="00D644CB">
            <w:pPr>
              <w:rPr>
                <w:sz w:val="28"/>
                <w:szCs w:val="28"/>
              </w:rPr>
            </w:pPr>
            <w:r w:rsidRPr="00CB328A">
              <w:rPr>
                <w:sz w:val="28"/>
                <w:szCs w:val="28"/>
              </w:rPr>
              <w:t>«____»__________201</w:t>
            </w:r>
            <w:r>
              <w:rPr>
                <w:sz w:val="28"/>
                <w:szCs w:val="28"/>
              </w:rPr>
              <w:t>4</w:t>
            </w:r>
            <w:r w:rsidRPr="00CB328A">
              <w:rPr>
                <w:sz w:val="28"/>
                <w:szCs w:val="28"/>
              </w:rPr>
              <w:t>г.</w:t>
            </w:r>
          </w:p>
        </w:tc>
        <w:tc>
          <w:tcPr>
            <w:tcW w:w="720" w:type="dxa"/>
            <w:shd w:val="clear" w:color="auto" w:fill="auto"/>
          </w:tcPr>
          <w:p w:rsidR="00A040AE" w:rsidRPr="00CB328A" w:rsidRDefault="00A040AE" w:rsidP="00D644CB">
            <w:pPr>
              <w:jc w:val="center"/>
              <w:rPr>
                <w:sz w:val="28"/>
                <w:szCs w:val="28"/>
              </w:rPr>
            </w:pPr>
          </w:p>
        </w:tc>
        <w:tc>
          <w:tcPr>
            <w:tcW w:w="4500" w:type="dxa"/>
            <w:shd w:val="clear" w:color="auto" w:fill="auto"/>
          </w:tcPr>
          <w:p w:rsidR="00A040AE" w:rsidRPr="00CB328A" w:rsidRDefault="00A040AE" w:rsidP="00D644CB">
            <w:pPr>
              <w:rPr>
                <w:b/>
                <w:sz w:val="28"/>
                <w:szCs w:val="28"/>
              </w:rPr>
            </w:pPr>
            <w:r w:rsidRPr="00CB328A">
              <w:rPr>
                <w:b/>
                <w:sz w:val="28"/>
                <w:szCs w:val="28"/>
              </w:rPr>
              <w:t>Исполнитель:</w:t>
            </w:r>
          </w:p>
          <w:p w:rsidR="00A040AE" w:rsidRPr="00CB328A" w:rsidRDefault="00A040AE" w:rsidP="00D644CB">
            <w:pPr>
              <w:rPr>
                <w:b/>
                <w:sz w:val="28"/>
                <w:szCs w:val="28"/>
              </w:rPr>
            </w:pPr>
          </w:p>
          <w:p w:rsidR="00A040AE" w:rsidRPr="00CB328A" w:rsidRDefault="00A040AE" w:rsidP="00D644CB">
            <w:pPr>
              <w:rPr>
                <w:sz w:val="28"/>
                <w:szCs w:val="28"/>
              </w:rPr>
            </w:pPr>
            <w:r w:rsidRPr="00CB328A">
              <w:rPr>
                <w:b/>
                <w:sz w:val="28"/>
                <w:szCs w:val="28"/>
              </w:rPr>
              <w:t>_</w:t>
            </w:r>
            <w:r w:rsidRPr="00CB328A">
              <w:rPr>
                <w:sz w:val="28"/>
                <w:szCs w:val="28"/>
              </w:rPr>
              <w:t>________________(Ф.И.О.)</w:t>
            </w:r>
          </w:p>
          <w:p w:rsidR="00A040AE" w:rsidRPr="00CB328A" w:rsidRDefault="00A040AE" w:rsidP="00D644CB">
            <w:pPr>
              <w:rPr>
                <w:i/>
                <w:sz w:val="28"/>
                <w:szCs w:val="28"/>
              </w:rPr>
            </w:pPr>
          </w:p>
          <w:p w:rsidR="00A040AE" w:rsidRPr="00126822" w:rsidRDefault="00A040AE" w:rsidP="00D644CB">
            <w:pPr>
              <w:rPr>
                <w:sz w:val="28"/>
                <w:szCs w:val="28"/>
              </w:rPr>
            </w:pPr>
            <w:r w:rsidRPr="00CB328A">
              <w:rPr>
                <w:sz w:val="28"/>
                <w:szCs w:val="28"/>
              </w:rPr>
              <w:t>«____»____________201</w:t>
            </w:r>
            <w:r>
              <w:rPr>
                <w:sz w:val="28"/>
                <w:szCs w:val="28"/>
              </w:rPr>
              <w:t>4</w:t>
            </w:r>
            <w:r w:rsidRPr="00CB328A">
              <w:rPr>
                <w:sz w:val="28"/>
                <w:szCs w:val="28"/>
              </w:rPr>
              <w:t>г.</w:t>
            </w:r>
          </w:p>
        </w:tc>
      </w:tr>
    </w:tbl>
    <w:p w:rsidR="00977C8A" w:rsidRDefault="00977C8A" w:rsidP="001C35E3">
      <w:pPr>
        <w:ind w:firstLine="400"/>
        <w:jc w:val="right"/>
        <w:rPr>
          <w:rFonts w:cs="Arial"/>
          <w:b/>
          <w:bCs/>
          <w:color w:val="000000"/>
          <w:sz w:val="28"/>
          <w:szCs w:val="28"/>
          <w:lang w:val="kk-KZ"/>
        </w:rPr>
      </w:pPr>
    </w:p>
    <w:p w:rsidR="005C6082" w:rsidRDefault="005C6082" w:rsidP="001C35E3">
      <w:pPr>
        <w:ind w:firstLine="400"/>
        <w:jc w:val="right"/>
        <w:rPr>
          <w:rFonts w:cs="Arial"/>
          <w:b/>
          <w:bCs/>
          <w:color w:val="000000"/>
          <w:sz w:val="28"/>
          <w:szCs w:val="28"/>
          <w:lang w:val="kk-KZ"/>
        </w:rPr>
      </w:pPr>
    </w:p>
    <w:p w:rsidR="005C6082" w:rsidRDefault="005C6082" w:rsidP="001C35E3">
      <w:pPr>
        <w:ind w:firstLine="400"/>
        <w:jc w:val="right"/>
        <w:rPr>
          <w:rFonts w:cs="Arial"/>
          <w:b/>
          <w:bCs/>
          <w:color w:val="000000"/>
          <w:sz w:val="28"/>
          <w:szCs w:val="28"/>
          <w:lang w:val="kk-KZ"/>
        </w:rPr>
      </w:pPr>
    </w:p>
    <w:p w:rsidR="005C6082" w:rsidRDefault="005C6082" w:rsidP="001C35E3">
      <w:pPr>
        <w:ind w:firstLine="400"/>
        <w:jc w:val="right"/>
        <w:rPr>
          <w:rFonts w:cs="Arial"/>
          <w:b/>
          <w:bCs/>
          <w:color w:val="000000"/>
          <w:sz w:val="28"/>
          <w:szCs w:val="28"/>
          <w:lang w:val="kk-KZ"/>
        </w:rPr>
      </w:pPr>
    </w:p>
    <w:p w:rsidR="00286538" w:rsidRDefault="00286538" w:rsidP="001C35E3">
      <w:pPr>
        <w:ind w:firstLine="400"/>
        <w:jc w:val="right"/>
        <w:rPr>
          <w:rFonts w:cs="Arial"/>
          <w:b/>
          <w:bCs/>
          <w:color w:val="000000"/>
          <w:sz w:val="28"/>
          <w:szCs w:val="28"/>
          <w:lang w:val="kk-KZ"/>
        </w:rPr>
      </w:pPr>
    </w:p>
    <w:p w:rsidR="00286538" w:rsidRDefault="00286538" w:rsidP="001C35E3">
      <w:pPr>
        <w:ind w:firstLine="400"/>
        <w:jc w:val="right"/>
        <w:rPr>
          <w:rFonts w:cs="Arial"/>
          <w:b/>
          <w:bCs/>
          <w:color w:val="000000"/>
          <w:sz w:val="28"/>
          <w:szCs w:val="28"/>
          <w:lang w:val="kk-KZ"/>
        </w:rPr>
      </w:pPr>
    </w:p>
    <w:p w:rsidR="00286538" w:rsidRDefault="00286538" w:rsidP="001C35E3">
      <w:pPr>
        <w:ind w:firstLine="400"/>
        <w:jc w:val="right"/>
        <w:rPr>
          <w:rFonts w:cs="Arial"/>
          <w:b/>
          <w:bCs/>
          <w:color w:val="000000"/>
          <w:sz w:val="28"/>
          <w:szCs w:val="28"/>
          <w:lang w:val="kk-KZ"/>
        </w:rPr>
      </w:pPr>
    </w:p>
    <w:p w:rsidR="00286538" w:rsidRDefault="00286538" w:rsidP="001C35E3">
      <w:pPr>
        <w:ind w:firstLine="400"/>
        <w:jc w:val="right"/>
        <w:rPr>
          <w:rFonts w:cs="Arial"/>
          <w:b/>
          <w:bCs/>
          <w:color w:val="000000"/>
          <w:sz w:val="28"/>
          <w:szCs w:val="28"/>
          <w:lang w:val="kk-KZ"/>
        </w:rPr>
      </w:pPr>
    </w:p>
    <w:p w:rsidR="00286538" w:rsidRDefault="00286538" w:rsidP="001C35E3">
      <w:pPr>
        <w:ind w:firstLine="400"/>
        <w:jc w:val="right"/>
        <w:rPr>
          <w:rFonts w:cs="Arial"/>
          <w:b/>
          <w:bCs/>
          <w:color w:val="000000"/>
          <w:sz w:val="28"/>
          <w:szCs w:val="28"/>
          <w:lang w:val="kk-KZ"/>
        </w:rPr>
      </w:pPr>
    </w:p>
    <w:p w:rsidR="00286538" w:rsidRDefault="00286538" w:rsidP="001C35E3">
      <w:pPr>
        <w:ind w:firstLine="400"/>
        <w:jc w:val="right"/>
        <w:rPr>
          <w:rFonts w:cs="Arial"/>
          <w:b/>
          <w:bCs/>
          <w:color w:val="000000"/>
          <w:sz w:val="28"/>
          <w:szCs w:val="28"/>
          <w:lang w:val="kk-KZ"/>
        </w:rPr>
      </w:pPr>
    </w:p>
    <w:p w:rsidR="00286538" w:rsidRDefault="00286538" w:rsidP="001C35E3">
      <w:pPr>
        <w:ind w:firstLine="400"/>
        <w:jc w:val="right"/>
        <w:rPr>
          <w:rFonts w:cs="Arial"/>
          <w:b/>
          <w:bCs/>
          <w:color w:val="000000"/>
          <w:sz w:val="28"/>
          <w:szCs w:val="28"/>
          <w:lang w:val="kk-KZ"/>
        </w:rPr>
      </w:pPr>
    </w:p>
    <w:p w:rsidR="00286538" w:rsidRDefault="00286538" w:rsidP="001C35E3">
      <w:pPr>
        <w:ind w:firstLine="400"/>
        <w:jc w:val="right"/>
        <w:rPr>
          <w:rFonts w:cs="Arial"/>
          <w:b/>
          <w:bCs/>
          <w:color w:val="000000"/>
          <w:sz w:val="28"/>
          <w:szCs w:val="28"/>
          <w:lang w:val="kk-KZ"/>
        </w:rPr>
      </w:pPr>
    </w:p>
    <w:p w:rsidR="00286538" w:rsidRDefault="00286538" w:rsidP="001C35E3">
      <w:pPr>
        <w:ind w:firstLine="400"/>
        <w:jc w:val="right"/>
        <w:rPr>
          <w:rFonts w:cs="Arial"/>
          <w:b/>
          <w:bCs/>
          <w:color w:val="000000"/>
          <w:sz w:val="28"/>
          <w:szCs w:val="28"/>
          <w:lang w:val="kk-KZ"/>
        </w:rPr>
      </w:pPr>
    </w:p>
    <w:p w:rsidR="00DA1A59" w:rsidRDefault="00DA1A59" w:rsidP="001C35E3">
      <w:pPr>
        <w:ind w:firstLine="400"/>
        <w:jc w:val="right"/>
        <w:rPr>
          <w:rFonts w:cs="Arial"/>
          <w:b/>
          <w:bCs/>
          <w:color w:val="000000"/>
          <w:sz w:val="28"/>
          <w:szCs w:val="28"/>
          <w:lang w:val="kk-KZ"/>
        </w:rPr>
      </w:pPr>
    </w:p>
    <w:p w:rsidR="00DA1A59" w:rsidRDefault="00DA1A59" w:rsidP="001C35E3">
      <w:pPr>
        <w:ind w:firstLine="400"/>
        <w:jc w:val="right"/>
        <w:rPr>
          <w:rFonts w:cs="Arial"/>
          <w:b/>
          <w:bCs/>
          <w:color w:val="000000"/>
          <w:sz w:val="28"/>
          <w:szCs w:val="28"/>
          <w:lang w:val="kk-KZ"/>
        </w:rPr>
      </w:pPr>
    </w:p>
    <w:p w:rsidR="00DA1A59" w:rsidRDefault="00DA1A59" w:rsidP="001C35E3">
      <w:pPr>
        <w:ind w:firstLine="400"/>
        <w:jc w:val="right"/>
        <w:rPr>
          <w:rFonts w:cs="Arial"/>
          <w:b/>
          <w:bCs/>
          <w:color w:val="000000"/>
          <w:sz w:val="28"/>
          <w:szCs w:val="28"/>
          <w:lang w:val="kk-KZ"/>
        </w:rPr>
      </w:pPr>
    </w:p>
    <w:p w:rsidR="00286538" w:rsidRDefault="00286538" w:rsidP="001C35E3">
      <w:pPr>
        <w:ind w:firstLine="400"/>
        <w:jc w:val="right"/>
        <w:rPr>
          <w:rFonts w:cs="Arial"/>
          <w:b/>
          <w:bCs/>
          <w:color w:val="000000"/>
          <w:sz w:val="28"/>
          <w:szCs w:val="28"/>
          <w:lang w:val="kk-KZ"/>
        </w:rPr>
      </w:pPr>
    </w:p>
    <w:p w:rsidR="00DA1A59" w:rsidRDefault="00DA1A59" w:rsidP="001C35E3">
      <w:pPr>
        <w:ind w:firstLine="400"/>
        <w:jc w:val="right"/>
        <w:rPr>
          <w:rFonts w:cs="Arial"/>
          <w:b/>
          <w:bCs/>
          <w:color w:val="000000"/>
          <w:sz w:val="28"/>
          <w:szCs w:val="28"/>
          <w:lang w:val="kk-KZ"/>
        </w:rPr>
      </w:pPr>
    </w:p>
    <w:p w:rsidR="00DA1A59" w:rsidRDefault="00DA1A59" w:rsidP="001C35E3">
      <w:pPr>
        <w:ind w:firstLine="400"/>
        <w:jc w:val="right"/>
        <w:rPr>
          <w:rFonts w:cs="Arial"/>
          <w:b/>
          <w:bCs/>
          <w:color w:val="000000"/>
          <w:sz w:val="28"/>
          <w:szCs w:val="28"/>
          <w:lang w:val="kk-KZ"/>
        </w:rPr>
      </w:pPr>
    </w:p>
    <w:p w:rsidR="00DA1A59" w:rsidRDefault="00DA1A59" w:rsidP="001C35E3">
      <w:pPr>
        <w:ind w:firstLine="400"/>
        <w:jc w:val="right"/>
        <w:rPr>
          <w:rFonts w:cs="Arial"/>
          <w:b/>
          <w:bCs/>
          <w:color w:val="000000"/>
          <w:sz w:val="28"/>
          <w:szCs w:val="28"/>
          <w:lang w:val="kk-KZ"/>
        </w:rPr>
      </w:pPr>
    </w:p>
    <w:p w:rsidR="00286538" w:rsidRDefault="00286538" w:rsidP="001C35E3">
      <w:pPr>
        <w:ind w:firstLine="400"/>
        <w:jc w:val="right"/>
        <w:rPr>
          <w:rFonts w:cs="Arial"/>
          <w:b/>
          <w:bCs/>
          <w:color w:val="000000"/>
          <w:sz w:val="28"/>
          <w:szCs w:val="28"/>
          <w:lang w:val="kk-KZ"/>
        </w:rPr>
      </w:pPr>
    </w:p>
    <w:p w:rsidR="001750BD" w:rsidRPr="001A4A18" w:rsidRDefault="001750BD" w:rsidP="001750BD">
      <w:pPr>
        <w:jc w:val="right"/>
        <w:rPr>
          <w:b/>
          <w:bCs/>
          <w:sz w:val="28"/>
          <w:szCs w:val="28"/>
        </w:rPr>
      </w:pPr>
      <w:r w:rsidRPr="001A4A18">
        <w:rPr>
          <w:b/>
          <w:bCs/>
          <w:sz w:val="28"/>
          <w:szCs w:val="28"/>
        </w:rPr>
        <w:lastRenderedPageBreak/>
        <w:t xml:space="preserve">Приложение № </w:t>
      </w:r>
      <w:r>
        <w:rPr>
          <w:b/>
          <w:bCs/>
          <w:sz w:val="28"/>
          <w:szCs w:val="28"/>
        </w:rPr>
        <w:t>2</w:t>
      </w:r>
    </w:p>
    <w:p w:rsidR="001750BD" w:rsidRPr="001A4A18" w:rsidRDefault="001750BD" w:rsidP="001750BD">
      <w:pPr>
        <w:jc w:val="right"/>
        <w:rPr>
          <w:b/>
          <w:bCs/>
          <w:sz w:val="28"/>
          <w:szCs w:val="28"/>
        </w:rPr>
      </w:pPr>
      <w:r w:rsidRPr="001A4A18">
        <w:rPr>
          <w:b/>
          <w:bCs/>
          <w:sz w:val="28"/>
          <w:szCs w:val="28"/>
        </w:rPr>
        <w:t>к Договору №___________________</w:t>
      </w:r>
    </w:p>
    <w:p w:rsidR="001750BD" w:rsidRPr="001A4A18" w:rsidRDefault="001750BD" w:rsidP="001750BD">
      <w:pPr>
        <w:jc w:val="right"/>
        <w:rPr>
          <w:b/>
          <w:bCs/>
          <w:sz w:val="28"/>
          <w:szCs w:val="28"/>
        </w:rPr>
      </w:pPr>
      <w:r w:rsidRPr="001A4A18">
        <w:rPr>
          <w:b/>
          <w:bCs/>
          <w:sz w:val="28"/>
          <w:szCs w:val="28"/>
        </w:rPr>
        <w:t>от "___"______________201_ г.</w:t>
      </w:r>
    </w:p>
    <w:p w:rsidR="001750BD" w:rsidRPr="001A4A18" w:rsidRDefault="001750BD" w:rsidP="001750BD"/>
    <w:p w:rsidR="001750BD" w:rsidRPr="001A4A18" w:rsidRDefault="001750BD" w:rsidP="001750BD">
      <w:pPr>
        <w:ind w:firstLine="567"/>
        <w:jc w:val="center"/>
        <w:rPr>
          <w:b/>
          <w:bCs/>
          <w:color w:val="000000"/>
          <w:sz w:val="28"/>
          <w:szCs w:val="28"/>
          <w:lang w:val="kk-KZ"/>
        </w:rPr>
      </w:pPr>
      <w:r w:rsidRPr="001A4A18">
        <w:rPr>
          <w:b/>
          <w:bCs/>
          <w:sz w:val="28"/>
          <w:szCs w:val="28"/>
        </w:rPr>
        <w:t xml:space="preserve">ФОРМА </w:t>
      </w:r>
      <w:r w:rsidRPr="001A4A18">
        <w:rPr>
          <w:b/>
          <w:sz w:val="28"/>
          <w:szCs w:val="28"/>
        </w:rPr>
        <w:t>АКТА ПРИЕМКИ-ПЕРЕДАЧИ ВЫПОЛНЕНЫХ РАБОТ</w:t>
      </w:r>
    </w:p>
    <w:p w:rsidR="001750BD" w:rsidRPr="001A4A18" w:rsidRDefault="001750BD" w:rsidP="001750BD">
      <w:pPr>
        <w:jc w:val="center"/>
        <w:rPr>
          <w:sz w:val="28"/>
          <w:szCs w:val="28"/>
        </w:rPr>
      </w:pPr>
    </w:p>
    <w:p w:rsidR="001750BD" w:rsidRPr="001A4A18" w:rsidRDefault="001750BD" w:rsidP="001750BD">
      <w:pPr>
        <w:jc w:val="center"/>
        <w:rPr>
          <w:sz w:val="28"/>
          <w:szCs w:val="28"/>
        </w:rPr>
      </w:pPr>
      <w:r w:rsidRPr="001A4A18">
        <w:rPr>
          <w:sz w:val="28"/>
          <w:szCs w:val="28"/>
        </w:rPr>
        <w:t xml:space="preserve">№______ от «____» ___________ </w:t>
      </w:r>
      <w:proofErr w:type="gramStart"/>
      <w:r w:rsidRPr="001A4A18">
        <w:rPr>
          <w:sz w:val="28"/>
          <w:szCs w:val="28"/>
        </w:rPr>
        <w:t>201  г.</w:t>
      </w:r>
      <w:proofErr w:type="gramEnd"/>
    </w:p>
    <w:p w:rsidR="001750BD" w:rsidRPr="001A4A18" w:rsidRDefault="001750BD" w:rsidP="001750BD">
      <w:pPr>
        <w:rPr>
          <w:sz w:val="28"/>
          <w:szCs w:val="28"/>
        </w:rPr>
      </w:pPr>
      <w:r w:rsidRPr="001A4A18">
        <w:rPr>
          <w:sz w:val="28"/>
          <w:szCs w:val="28"/>
        </w:rPr>
        <w:t xml:space="preserve">  </w:t>
      </w:r>
    </w:p>
    <w:p w:rsidR="001750BD" w:rsidRPr="001A4A18" w:rsidRDefault="001750BD" w:rsidP="001750BD">
      <w:pPr>
        <w:widowControl w:val="0"/>
        <w:autoSpaceDE w:val="0"/>
        <w:autoSpaceDN w:val="0"/>
        <w:adjustRightInd w:val="0"/>
        <w:ind w:firstLine="708"/>
        <w:jc w:val="both"/>
        <w:rPr>
          <w:sz w:val="28"/>
          <w:szCs w:val="28"/>
        </w:rPr>
      </w:pPr>
      <w:r w:rsidRPr="001A4A18">
        <w:rPr>
          <w:sz w:val="28"/>
          <w:szCs w:val="28"/>
        </w:rPr>
        <w:t xml:space="preserve">Настоящий Акт приема-передачи </w:t>
      </w:r>
      <w:r w:rsidR="00DA1A59">
        <w:rPr>
          <w:sz w:val="28"/>
          <w:szCs w:val="28"/>
        </w:rPr>
        <w:t>выполненных работ</w:t>
      </w:r>
      <w:r>
        <w:rPr>
          <w:sz w:val="28"/>
          <w:szCs w:val="28"/>
        </w:rPr>
        <w:t xml:space="preserve"> </w:t>
      </w:r>
      <w:r w:rsidRPr="001A4A18">
        <w:rPr>
          <w:sz w:val="28"/>
          <w:szCs w:val="28"/>
        </w:rPr>
        <w:t xml:space="preserve">(далее – </w:t>
      </w:r>
      <w:r w:rsidRPr="001A4A18">
        <w:rPr>
          <w:b/>
          <w:sz w:val="28"/>
          <w:szCs w:val="28"/>
        </w:rPr>
        <w:t>«Акт»</w:t>
      </w:r>
      <w:r w:rsidRPr="001A4A18">
        <w:rPr>
          <w:sz w:val="28"/>
          <w:szCs w:val="28"/>
        </w:rPr>
        <w:t xml:space="preserve">) подписывается между: </w:t>
      </w:r>
      <w:r w:rsidRPr="001A4A18">
        <w:rPr>
          <w:b/>
          <w:sz w:val="28"/>
          <w:szCs w:val="28"/>
        </w:rPr>
        <w:t>ТОО «</w:t>
      </w:r>
      <w:r w:rsidRPr="001A4A18">
        <w:rPr>
          <w:b/>
          <w:sz w:val="28"/>
          <w:szCs w:val="28"/>
          <w:lang w:val="kk-KZ"/>
        </w:rPr>
        <w:t>ҚазТрансГаз Өнімдері</w:t>
      </w:r>
      <w:r w:rsidRPr="001A4A18">
        <w:rPr>
          <w:b/>
          <w:sz w:val="28"/>
          <w:szCs w:val="28"/>
        </w:rPr>
        <w:t xml:space="preserve">» </w:t>
      </w:r>
      <w:r w:rsidRPr="001A4A18">
        <w:rPr>
          <w:sz w:val="28"/>
          <w:szCs w:val="28"/>
        </w:rPr>
        <w:t>(далее - «</w:t>
      </w:r>
      <w:r w:rsidRPr="001A4A18">
        <w:rPr>
          <w:b/>
          <w:sz w:val="28"/>
          <w:szCs w:val="28"/>
        </w:rPr>
        <w:t>Заказчик»</w:t>
      </w:r>
      <w:r w:rsidRPr="001A4A18">
        <w:rPr>
          <w:sz w:val="28"/>
          <w:szCs w:val="28"/>
        </w:rPr>
        <w:t xml:space="preserve">), с одной стороны, </w:t>
      </w:r>
      <w:r>
        <w:rPr>
          <w:bCs/>
          <w:sz w:val="28"/>
          <w:szCs w:val="28"/>
        </w:rPr>
        <w:t>и ____</w:t>
      </w:r>
      <w:r w:rsidRPr="001A4A18">
        <w:rPr>
          <w:b/>
          <w:bCs/>
          <w:sz w:val="28"/>
          <w:szCs w:val="28"/>
        </w:rPr>
        <w:t xml:space="preserve"> «________»,</w:t>
      </w:r>
      <w:r w:rsidRPr="001A4A18">
        <w:rPr>
          <w:bCs/>
          <w:sz w:val="28"/>
          <w:szCs w:val="28"/>
        </w:rPr>
        <w:t xml:space="preserve"> (далее – «</w:t>
      </w:r>
      <w:r w:rsidRPr="001A4A18">
        <w:rPr>
          <w:b/>
          <w:bCs/>
          <w:sz w:val="28"/>
          <w:szCs w:val="28"/>
        </w:rPr>
        <w:t>Подрядчик</w:t>
      </w:r>
      <w:r w:rsidRPr="001A4A18">
        <w:rPr>
          <w:bCs/>
          <w:sz w:val="28"/>
          <w:szCs w:val="28"/>
        </w:rPr>
        <w:t xml:space="preserve">»), </w:t>
      </w:r>
      <w:r>
        <w:rPr>
          <w:sz w:val="28"/>
          <w:szCs w:val="28"/>
        </w:rPr>
        <w:t xml:space="preserve">с другой стороны, </w:t>
      </w:r>
      <w:r w:rsidRPr="001A4A18">
        <w:rPr>
          <w:sz w:val="28"/>
          <w:szCs w:val="28"/>
        </w:rPr>
        <w:t xml:space="preserve">Стороны подтверждают, что в период с «___» ______201 г.  по «___» ______201 г. </w:t>
      </w:r>
      <w:r w:rsidR="00DA1A59">
        <w:rPr>
          <w:sz w:val="28"/>
          <w:szCs w:val="28"/>
        </w:rPr>
        <w:t xml:space="preserve">«Подрядчик» </w:t>
      </w:r>
      <w:r w:rsidRPr="001A4A18">
        <w:rPr>
          <w:sz w:val="28"/>
          <w:szCs w:val="28"/>
        </w:rPr>
        <w:t>________________ выполнил в полном объеме и в полном соответствии с Договором _______________, а ТОО «ҚазТрансГаз Өнімдері» ___________________</w:t>
      </w:r>
      <w:r>
        <w:rPr>
          <w:sz w:val="28"/>
          <w:szCs w:val="28"/>
        </w:rPr>
        <w:t xml:space="preserve"> </w:t>
      </w:r>
      <w:r w:rsidRPr="001A4A18">
        <w:rPr>
          <w:sz w:val="28"/>
          <w:szCs w:val="28"/>
        </w:rPr>
        <w:t xml:space="preserve">приняло следующие работы (услуги) согласно ___________. Стоимость выполненных работ (указанных услуг) составила __________ (____________) тенге, с учетом НДС 12%. </w:t>
      </w:r>
    </w:p>
    <w:p w:rsidR="001750BD" w:rsidRPr="00186928" w:rsidRDefault="001750BD" w:rsidP="001750BD">
      <w:pPr>
        <w:ind w:firstLine="708"/>
        <w:rPr>
          <w:sz w:val="28"/>
          <w:szCs w:val="28"/>
        </w:rPr>
      </w:pPr>
    </w:p>
    <w:p w:rsidR="001750BD" w:rsidRPr="00186928" w:rsidRDefault="001750BD" w:rsidP="001750BD">
      <w:pPr>
        <w:widowControl w:val="0"/>
        <w:autoSpaceDE w:val="0"/>
        <w:autoSpaceDN w:val="0"/>
        <w:adjustRightInd w:val="0"/>
        <w:jc w:val="both"/>
        <w:rPr>
          <w:b/>
          <w:sz w:val="28"/>
          <w:szCs w:val="28"/>
        </w:rPr>
      </w:pPr>
      <w:r w:rsidRPr="00186928">
        <w:rPr>
          <w:b/>
          <w:sz w:val="28"/>
          <w:szCs w:val="28"/>
        </w:rPr>
        <w:t xml:space="preserve">Место подписания Акта: </w:t>
      </w:r>
    </w:p>
    <w:p w:rsidR="001750BD" w:rsidRPr="00186928" w:rsidRDefault="001750BD" w:rsidP="001750BD">
      <w:pPr>
        <w:widowControl w:val="0"/>
        <w:autoSpaceDE w:val="0"/>
        <w:autoSpaceDN w:val="0"/>
        <w:adjustRightInd w:val="0"/>
        <w:jc w:val="both"/>
        <w:rPr>
          <w:sz w:val="28"/>
          <w:szCs w:val="28"/>
        </w:rPr>
      </w:pPr>
      <w:r w:rsidRPr="00186928">
        <w:rPr>
          <w:sz w:val="28"/>
          <w:szCs w:val="28"/>
        </w:rPr>
        <w:t>Комиссия в составе:</w:t>
      </w:r>
    </w:p>
    <w:p w:rsidR="001750BD" w:rsidRPr="00186928" w:rsidRDefault="001750BD" w:rsidP="001750BD">
      <w:pPr>
        <w:widowControl w:val="0"/>
        <w:autoSpaceDE w:val="0"/>
        <w:autoSpaceDN w:val="0"/>
        <w:adjustRightInd w:val="0"/>
        <w:jc w:val="both"/>
        <w:rPr>
          <w:sz w:val="28"/>
          <w:szCs w:val="28"/>
        </w:rPr>
      </w:pPr>
      <w:r w:rsidRPr="00186928">
        <w:rPr>
          <w:sz w:val="28"/>
          <w:szCs w:val="28"/>
        </w:rPr>
        <w:t xml:space="preserve">За и от имени </w:t>
      </w:r>
      <w:r w:rsidRPr="00186928">
        <w:rPr>
          <w:sz w:val="28"/>
          <w:szCs w:val="28"/>
        </w:rPr>
        <w:tab/>
      </w:r>
      <w:r w:rsidRPr="00186928">
        <w:rPr>
          <w:sz w:val="28"/>
          <w:szCs w:val="28"/>
        </w:rPr>
        <w:tab/>
      </w:r>
      <w:r w:rsidRPr="00186928">
        <w:rPr>
          <w:sz w:val="28"/>
          <w:szCs w:val="28"/>
        </w:rPr>
        <w:tab/>
      </w:r>
      <w:r w:rsidRPr="00186928">
        <w:rPr>
          <w:sz w:val="28"/>
          <w:szCs w:val="28"/>
        </w:rPr>
        <w:tab/>
        <w:t>За и от имени</w:t>
      </w:r>
    </w:p>
    <w:p w:rsidR="001750BD" w:rsidRPr="00186928" w:rsidRDefault="001750BD" w:rsidP="001750BD">
      <w:pPr>
        <w:widowControl w:val="0"/>
        <w:autoSpaceDE w:val="0"/>
        <w:autoSpaceDN w:val="0"/>
        <w:adjustRightInd w:val="0"/>
        <w:jc w:val="both"/>
        <w:rPr>
          <w:sz w:val="28"/>
          <w:szCs w:val="28"/>
        </w:rPr>
      </w:pPr>
      <w:proofErr w:type="gramStart"/>
      <w:r w:rsidRPr="00186928">
        <w:rPr>
          <w:sz w:val="28"/>
          <w:szCs w:val="28"/>
        </w:rPr>
        <w:t>Подрядчик:_</w:t>
      </w:r>
      <w:proofErr w:type="gramEnd"/>
      <w:r w:rsidRPr="00186928">
        <w:rPr>
          <w:sz w:val="28"/>
          <w:szCs w:val="28"/>
        </w:rPr>
        <w:t xml:space="preserve">________________ </w:t>
      </w:r>
      <w:r w:rsidRPr="00186928">
        <w:rPr>
          <w:sz w:val="28"/>
          <w:szCs w:val="28"/>
        </w:rPr>
        <w:tab/>
        <w:t>Заказчик:</w:t>
      </w:r>
      <w:r w:rsidRPr="00186928">
        <w:t xml:space="preserve"> </w:t>
      </w:r>
      <w:r w:rsidRPr="00186928">
        <w:rPr>
          <w:sz w:val="28"/>
          <w:szCs w:val="28"/>
        </w:rPr>
        <w:t>ТОО «ҚазТрансГаз Өнімдері»</w:t>
      </w:r>
    </w:p>
    <w:p w:rsidR="001750BD" w:rsidRPr="00186928" w:rsidRDefault="001750BD" w:rsidP="001750BD">
      <w:pPr>
        <w:widowControl w:val="0"/>
        <w:autoSpaceDE w:val="0"/>
        <w:autoSpaceDN w:val="0"/>
        <w:adjustRightInd w:val="0"/>
        <w:jc w:val="both"/>
        <w:rPr>
          <w:bCs/>
          <w:sz w:val="28"/>
          <w:szCs w:val="28"/>
        </w:rPr>
      </w:pPr>
      <w:proofErr w:type="gramStart"/>
      <w:r w:rsidRPr="00186928">
        <w:rPr>
          <w:sz w:val="28"/>
          <w:szCs w:val="28"/>
        </w:rPr>
        <w:t xml:space="preserve">ФИО:  </w:t>
      </w:r>
      <w:r w:rsidRPr="00186928">
        <w:rPr>
          <w:sz w:val="28"/>
          <w:szCs w:val="28"/>
        </w:rPr>
        <w:tab/>
      </w:r>
      <w:proofErr w:type="gramEnd"/>
      <w:r w:rsidRPr="00186928">
        <w:rPr>
          <w:sz w:val="28"/>
          <w:szCs w:val="28"/>
        </w:rPr>
        <w:tab/>
      </w:r>
      <w:r w:rsidRPr="00186928">
        <w:rPr>
          <w:sz w:val="28"/>
          <w:szCs w:val="28"/>
        </w:rPr>
        <w:tab/>
      </w:r>
      <w:r w:rsidRPr="00186928">
        <w:rPr>
          <w:sz w:val="28"/>
          <w:szCs w:val="28"/>
        </w:rPr>
        <w:tab/>
      </w:r>
      <w:r w:rsidRPr="00186928">
        <w:rPr>
          <w:sz w:val="28"/>
          <w:szCs w:val="28"/>
        </w:rPr>
        <w:tab/>
      </w:r>
      <w:r w:rsidRPr="00186928">
        <w:rPr>
          <w:bCs/>
          <w:sz w:val="28"/>
          <w:szCs w:val="28"/>
        </w:rPr>
        <w:t>ФИО:</w:t>
      </w:r>
      <w:r w:rsidRPr="00186928">
        <w:rPr>
          <w:sz w:val="28"/>
          <w:szCs w:val="28"/>
        </w:rPr>
        <w:t xml:space="preserve"> Г-н</w:t>
      </w:r>
      <w:r w:rsidRPr="00186928">
        <w:rPr>
          <w:sz w:val="28"/>
          <w:szCs w:val="28"/>
          <w:lang w:val="kk-KZ"/>
        </w:rPr>
        <w:t xml:space="preserve"> </w:t>
      </w:r>
      <w:r w:rsidRPr="00186928">
        <w:rPr>
          <w:sz w:val="28"/>
          <w:szCs w:val="28"/>
        </w:rPr>
        <w:t>Тусупов Б.К.</w:t>
      </w:r>
    </w:p>
    <w:p w:rsidR="001750BD" w:rsidRPr="00186928" w:rsidRDefault="001750BD" w:rsidP="001750BD">
      <w:pPr>
        <w:widowControl w:val="0"/>
        <w:autoSpaceDE w:val="0"/>
        <w:autoSpaceDN w:val="0"/>
        <w:adjustRightInd w:val="0"/>
        <w:jc w:val="both"/>
        <w:rPr>
          <w:bCs/>
          <w:sz w:val="28"/>
          <w:szCs w:val="28"/>
        </w:rPr>
      </w:pPr>
      <w:r w:rsidRPr="00186928">
        <w:rPr>
          <w:sz w:val="28"/>
          <w:szCs w:val="28"/>
        </w:rPr>
        <w:t>Должность: Директор _______</w:t>
      </w:r>
      <w:r w:rsidRPr="00186928">
        <w:rPr>
          <w:bCs/>
          <w:sz w:val="28"/>
          <w:szCs w:val="28"/>
        </w:rPr>
        <w:tab/>
        <w:t xml:space="preserve">Должность: </w:t>
      </w:r>
      <w:r w:rsidRPr="00186928">
        <w:rPr>
          <w:sz w:val="28"/>
          <w:szCs w:val="28"/>
        </w:rPr>
        <w:t>Генеральный директор</w:t>
      </w:r>
    </w:p>
    <w:p w:rsidR="001750BD" w:rsidRPr="001A4A18" w:rsidRDefault="001750BD" w:rsidP="001750BD">
      <w:pPr>
        <w:widowControl w:val="0"/>
        <w:autoSpaceDE w:val="0"/>
        <w:autoSpaceDN w:val="0"/>
        <w:adjustRightInd w:val="0"/>
        <w:jc w:val="both"/>
        <w:rPr>
          <w:szCs w:val="24"/>
        </w:rPr>
      </w:pPr>
    </w:p>
    <w:p w:rsidR="001750BD" w:rsidRPr="001A4A18" w:rsidRDefault="001750BD" w:rsidP="001750BD">
      <w:pPr>
        <w:widowControl w:val="0"/>
        <w:autoSpaceDE w:val="0"/>
        <w:autoSpaceDN w:val="0"/>
        <w:adjustRightInd w:val="0"/>
        <w:jc w:val="both"/>
        <w:rPr>
          <w:sz w:val="28"/>
          <w:szCs w:val="28"/>
        </w:rPr>
      </w:pPr>
      <w:r w:rsidRPr="001A4A18">
        <w:rPr>
          <w:sz w:val="28"/>
          <w:szCs w:val="28"/>
        </w:rPr>
        <w:t xml:space="preserve">Заказчик настоящим подтверждает </w:t>
      </w:r>
      <w:r w:rsidRPr="001750BD">
        <w:rPr>
          <w:sz w:val="28"/>
          <w:szCs w:val="28"/>
        </w:rPr>
        <w:t xml:space="preserve">получение всех документов согласно договора №_____ от «__» ___ 201_г., о закупке </w:t>
      </w:r>
      <w:r w:rsidRPr="001750BD">
        <w:rPr>
          <w:bCs/>
          <w:color w:val="000000"/>
          <w:sz w:val="28"/>
          <w:szCs w:val="28"/>
          <w:lang w:val="kk-KZ"/>
        </w:rPr>
        <w:t>Работ инженерных по проектированию объекта автомобильной газонаполнительной компрессорной станции (АГНКС)</w:t>
      </w:r>
      <w:r w:rsidRPr="001750BD">
        <w:rPr>
          <w:sz w:val="28"/>
          <w:szCs w:val="28"/>
        </w:rPr>
        <w:t>, в соответствии с Техническим заданием (Приложение №1).</w:t>
      </w:r>
      <w:r>
        <w:rPr>
          <w:sz w:val="28"/>
          <w:szCs w:val="28"/>
        </w:rPr>
        <w:t xml:space="preserve"> </w:t>
      </w:r>
      <w:r w:rsidRPr="001A4A18">
        <w:rPr>
          <w:sz w:val="28"/>
          <w:szCs w:val="28"/>
        </w:rPr>
        <w:t>Подрядчик гарантирует соответствие с действующим законодательством РК, гарантии, условия и прочие положения, предусмотренные законодательством РК, применяются.</w:t>
      </w:r>
    </w:p>
    <w:p w:rsidR="001750BD" w:rsidRPr="001A4A18" w:rsidRDefault="001750BD" w:rsidP="001750BD">
      <w:pPr>
        <w:widowControl w:val="0"/>
        <w:autoSpaceDE w:val="0"/>
        <w:autoSpaceDN w:val="0"/>
        <w:adjustRightInd w:val="0"/>
        <w:jc w:val="both"/>
        <w:rPr>
          <w:szCs w:val="24"/>
        </w:rPr>
      </w:pPr>
    </w:p>
    <w:p w:rsidR="001750BD" w:rsidRPr="001A4A18" w:rsidRDefault="001750BD" w:rsidP="001750BD">
      <w:pPr>
        <w:widowControl w:val="0"/>
        <w:autoSpaceDE w:val="0"/>
        <w:autoSpaceDN w:val="0"/>
        <w:adjustRightInd w:val="0"/>
        <w:jc w:val="both"/>
        <w:rPr>
          <w:b/>
          <w:sz w:val="28"/>
          <w:szCs w:val="28"/>
        </w:rPr>
      </w:pPr>
      <w:r w:rsidRPr="001A4A18">
        <w:rPr>
          <w:b/>
          <w:sz w:val="28"/>
          <w:szCs w:val="28"/>
        </w:rPr>
        <w:t xml:space="preserve">Подрядчик: </w:t>
      </w:r>
      <w:r w:rsidRPr="001A4A18">
        <w:rPr>
          <w:b/>
          <w:sz w:val="28"/>
          <w:szCs w:val="28"/>
        </w:rPr>
        <w:tab/>
      </w:r>
      <w:r w:rsidRPr="001A4A18">
        <w:rPr>
          <w:b/>
          <w:sz w:val="28"/>
          <w:szCs w:val="28"/>
        </w:rPr>
        <w:tab/>
      </w:r>
      <w:r w:rsidRPr="001A4A18">
        <w:rPr>
          <w:b/>
          <w:sz w:val="28"/>
          <w:szCs w:val="28"/>
        </w:rPr>
        <w:tab/>
      </w:r>
      <w:r w:rsidRPr="001A4A18">
        <w:rPr>
          <w:b/>
          <w:sz w:val="28"/>
          <w:szCs w:val="28"/>
        </w:rPr>
        <w:tab/>
      </w:r>
      <w:r w:rsidRPr="001A4A18">
        <w:rPr>
          <w:b/>
          <w:sz w:val="28"/>
          <w:szCs w:val="28"/>
        </w:rPr>
        <w:tab/>
        <w:t>Заказчик:</w:t>
      </w:r>
    </w:p>
    <w:p w:rsidR="001750BD" w:rsidRPr="001A4A18" w:rsidRDefault="001750BD" w:rsidP="001750BD">
      <w:pPr>
        <w:widowControl w:val="0"/>
        <w:autoSpaceDE w:val="0"/>
        <w:autoSpaceDN w:val="0"/>
        <w:adjustRightInd w:val="0"/>
        <w:jc w:val="both"/>
        <w:rPr>
          <w:b/>
          <w:bCs/>
          <w:sz w:val="28"/>
          <w:szCs w:val="28"/>
        </w:rPr>
      </w:pPr>
      <w:r w:rsidRPr="001A4A18">
        <w:rPr>
          <w:b/>
          <w:bCs/>
          <w:sz w:val="28"/>
          <w:szCs w:val="28"/>
        </w:rPr>
        <w:t xml:space="preserve"> _____________________ </w:t>
      </w:r>
      <w:r w:rsidRPr="001A4A18">
        <w:rPr>
          <w:b/>
          <w:bCs/>
          <w:sz w:val="28"/>
          <w:szCs w:val="28"/>
        </w:rPr>
        <w:tab/>
      </w:r>
      <w:r w:rsidRPr="001A4A18">
        <w:rPr>
          <w:b/>
          <w:bCs/>
          <w:sz w:val="28"/>
          <w:szCs w:val="28"/>
        </w:rPr>
        <w:tab/>
      </w:r>
      <w:r w:rsidRPr="001A4A18">
        <w:rPr>
          <w:b/>
          <w:bCs/>
          <w:sz w:val="28"/>
          <w:szCs w:val="28"/>
        </w:rPr>
        <w:tab/>
        <w:t>ТОО «</w:t>
      </w:r>
      <w:r w:rsidRPr="001A4A18">
        <w:rPr>
          <w:b/>
          <w:bCs/>
          <w:sz w:val="28"/>
          <w:szCs w:val="28"/>
          <w:lang w:val="kk-KZ"/>
        </w:rPr>
        <w:t>ҚазТрансГаз Өнімдері</w:t>
      </w:r>
      <w:r w:rsidRPr="001A4A18">
        <w:rPr>
          <w:b/>
          <w:bCs/>
          <w:sz w:val="28"/>
          <w:szCs w:val="28"/>
        </w:rPr>
        <w:t>»</w:t>
      </w:r>
    </w:p>
    <w:p w:rsidR="001750BD" w:rsidRPr="001A4A18" w:rsidRDefault="001750BD" w:rsidP="001750BD">
      <w:pPr>
        <w:widowControl w:val="0"/>
        <w:autoSpaceDE w:val="0"/>
        <w:autoSpaceDN w:val="0"/>
        <w:adjustRightInd w:val="0"/>
        <w:jc w:val="both"/>
        <w:rPr>
          <w:b/>
          <w:bCs/>
          <w:sz w:val="28"/>
          <w:szCs w:val="28"/>
        </w:rPr>
      </w:pPr>
    </w:p>
    <w:p w:rsidR="001750BD" w:rsidRPr="001A4A18" w:rsidRDefault="001750BD" w:rsidP="001750BD">
      <w:pPr>
        <w:widowControl w:val="0"/>
        <w:autoSpaceDE w:val="0"/>
        <w:autoSpaceDN w:val="0"/>
        <w:adjustRightInd w:val="0"/>
        <w:jc w:val="both"/>
        <w:rPr>
          <w:b/>
          <w:bCs/>
          <w:sz w:val="28"/>
          <w:szCs w:val="28"/>
        </w:rPr>
      </w:pPr>
      <w:r w:rsidRPr="001A4A18">
        <w:rPr>
          <w:b/>
          <w:bCs/>
          <w:sz w:val="28"/>
          <w:szCs w:val="28"/>
        </w:rPr>
        <w:t>ФИО: _____________</w:t>
      </w:r>
      <w:r w:rsidRPr="001A4A18">
        <w:rPr>
          <w:b/>
          <w:bCs/>
          <w:sz w:val="28"/>
          <w:szCs w:val="28"/>
        </w:rPr>
        <w:tab/>
      </w:r>
      <w:r w:rsidRPr="001A4A18">
        <w:rPr>
          <w:b/>
          <w:bCs/>
          <w:sz w:val="28"/>
          <w:szCs w:val="28"/>
        </w:rPr>
        <w:tab/>
        <w:t xml:space="preserve">           </w:t>
      </w:r>
      <w:r w:rsidRPr="001A4A18">
        <w:rPr>
          <w:b/>
          <w:bCs/>
          <w:sz w:val="28"/>
          <w:szCs w:val="28"/>
        </w:rPr>
        <w:tab/>
        <w:t>Г-н</w:t>
      </w:r>
      <w:r w:rsidRPr="001A4A18">
        <w:rPr>
          <w:b/>
          <w:bCs/>
          <w:sz w:val="28"/>
          <w:szCs w:val="28"/>
          <w:lang w:val="kk-KZ"/>
        </w:rPr>
        <w:t xml:space="preserve"> </w:t>
      </w:r>
      <w:r w:rsidRPr="001A4A18">
        <w:rPr>
          <w:b/>
          <w:bCs/>
          <w:sz w:val="28"/>
          <w:szCs w:val="28"/>
        </w:rPr>
        <w:t>Тусупов Б.К.____________</w:t>
      </w:r>
    </w:p>
    <w:p w:rsidR="001750BD" w:rsidRPr="001A4A18" w:rsidRDefault="001750BD" w:rsidP="001750BD">
      <w:pPr>
        <w:widowControl w:val="0"/>
        <w:autoSpaceDE w:val="0"/>
        <w:autoSpaceDN w:val="0"/>
        <w:adjustRightInd w:val="0"/>
        <w:jc w:val="both"/>
        <w:rPr>
          <w:b/>
          <w:bCs/>
          <w:sz w:val="28"/>
          <w:szCs w:val="28"/>
        </w:rPr>
      </w:pPr>
    </w:p>
    <w:p w:rsidR="001750BD" w:rsidRPr="001A4A18" w:rsidRDefault="001750BD" w:rsidP="001750BD">
      <w:pPr>
        <w:widowControl w:val="0"/>
        <w:autoSpaceDE w:val="0"/>
        <w:autoSpaceDN w:val="0"/>
        <w:adjustRightInd w:val="0"/>
        <w:ind w:left="4956" w:hanging="4950"/>
        <w:jc w:val="both"/>
        <w:rPr>
          <w:b/>
          <w:bCs/>
          <w:sz w:val="28"/>
          <w:szCs w:val="28"/>
        </w:rPr>
      </w:pPr>
      <w:proofErr w:type="gramStart"/>
      <w:r w:rsidRPr="001A4A18">
        <w:rPr>
          <w:b/>
          <w:bCs/>
          <w:sz w:val="28"/>
          <w:szCs w:val="28"/>
        </w:rPr>
        <w:t>Должность:</w:t>
      </w:r>
      <w:r w:rsidRPr="001A4A18">
        <w:rPr>
          <w:b/>
          <w:sz w:val="28"/>
          <w:szCs w:val="28"/>
        </w:rPr>
        <w:t xml:space="preserve"> </w:t>
      </w:r>
      <w:r w:rsidRPr="001A4A18">
        <w:rPr>
          <w:b/>
          <w:bCs/>
          <w:sz w:val="28"/>
          <w:szCs w:val="28"/>
        </w:rPr>
        <w:t xml:space="preserve">  </w:t>
      </w:r>
      <w:proofErr w:type="gramEnd"/>
      <w:r w:rsidRPr="001A4A18">
        <w:rPr>
          <w:b/>
          <w:bCs/>
          <w:sz w:val="28"/>
          <w:szCs w:val="28"/>
        </w:rPr>
        <w:tab/>
        <w:t>Генеральный директор</w:t>
      </w:r>
    </w:p>
    <w:p w:rsidR="001750BD" w:rsidRPr="00DC54C4" w:rsidRDefault="001750BD" w:rsidP="001750BD">
      <w:pPr>
        <w:rPr>
          <w:rFonts w:cs="Arial"/>
          <w:b/>
          <w:bCs/>
          <w:color w:val="000000"/>
          <w:sz w:val="28"/>
          <w:szCs w:val="28"/>
        </w:rPr>
      </w:pPr>
    </w:p>
    <w:p w:rsidR="00A040AE" w:rsidRDefault="00A040AE" w:rsidP="001C35E3">
      <w:pPr>
        <w:shd w:val="clear" w:color="auto" w:fill="FFFFFF"/>
        <w:jc w:val="right"/>
        <w:rPr>
          <w:b/>
          <w:sz w:val="28"/>
          <w:szCs w:val="28"/>
          <w:lang w:val="kk-KZ"/>
        </w:rPr>
      </w:pPr>
    </w:p>
    <w:p w:rsidR="00A040AE" w:rsidRDefault="00A040AE" w:rsidP="001C35E3">
      <w:pPr>
        <w:shd w:val="clear" w:color="auto" w:fill="FFFFFF"/>
        <w:jc w:val="right"/>
        <w:rPr>
          <w:b/>
          <w:sz w:val="28"/>
          <w:szCs w:val="28"/>
          <w:lang w:val="kk-KZ"/>
        </w:rPr>
      </w:pPr>
    </w:p>
    <w:p w:rsidR="001750BD" w:rsidRDefault="001750BD" w:rsidP="001C35E3">
      <w:pPr>
        <w:shd w:val="clear" w:color="auto" w:fill="FFFFFF"/>
        <w:jc w:val="right"/>
        <w:rPr>
          <w:b/>
          <w:sz w:val="28"/>
          <w:szCs w:val="28"/>
          <w:lang w:val="kk-KZ"/>
        </w:rPr>
      </w:pPr>
    </w:p>
    <w:p w:rsidR="001750BD" w:rsidRDefault="001750BD" w:rsidP="001C35E3">
      <w:pPr>
        <w:shd w:val="clear" w:color="auto" w:fill="FFFFFF"/>
        <w:jc w:val="right"/>
        <w:rPr>
          <w:b/>
          <w:sz w:val="28"/>
          <w:szCs w:val="28"/>
          <w:lang w:val="kk-KZ"/>
        </w:rPr>
      </w:pPr>
    </w:p>
    <w:p w:rsidR="001750BD" w:rsidRDefault="001750BD" w:rsidP="001C35E3">
      <w:pPr>
        <w:shd w:val="clear" w:color="auto" w:fill="FFFFFF"/>
        <w:jc w:val="right"/>
        <w:rPr>
          <w:b/>
          <w:sz w:val="28"/>
          <w:szCs w:val="28"/>
          <w:lang w:val="kk-KZ"/>
        </w:rPr>
      </w:pPr>
    </w:p>
    <w:p w:rsidR="001750BD" w:rsidRDefault="001750BD" w:rsidP="001C35E3">
      <w:pPr>
        <w:shd w:val="clear" w:color="auto" w:fill="FFFFFF"/>
        <w:jc w:val="right"/>
        <w:rPr>
          <w:b/>
          <w:sz w:val="28"/>
          <w:szCs w:val="28"/>
          <w:lang w:val="kk-KZ"/>
        </w:rPr>
      </w:pPr>
    </w:p>
    <w:p w:rsidR="001750BD" w:rsidRDefault="001750BD" w:rsidP="001C35E3">
      <w:pPr>
        <w:shd w:val="clear" w:color="auto" w:fill="FFFFFF"/>
        <w:jc w:val="right"/>
        <w:rPr>
          <w:b/>
          <w:sz w:val="28"/>
          <w:szCs w:val="28"/>
          <w:lang w:val="kk-KZ"/>
        </w:rPr>
      </w:pPr>
    </w:p>
    <w:p w:rsidR="001750BD" w:rsidRDefault="001750BD" w:rsidP="001C35E3">
      <w:pPr>
        <w:shd w:val="clear" w:color="auto" w:fill="FFFFFF"/>
        <w:jc w:val="right"/>
        <w:rPr>
          <w:b/>
          <w:sz w:val="28"/>
          <w:szCs w:val="28"/>
          <w:lang w:val="kk-KZ"/>
        </w:rPr>
      </w:pPr>
    </w:p>
    <w:p w:rsidR="00A040AE" w:rsidRDefault="00A040AE" w:rsidP="001C35E3">
      <w:pPr>
        <w:shd w:val="clear" w:color="auto" w:fill="FFFFFF"/>
        <w:jc w:val="right"/>
        <w:rPr>
          <w:b/>
          <w:sz w:val="28"/>
          <w:szCs w:val="28"/>
          <w:lang w:val="kk-KZ"/>
        </w:rPr>
      </w:pPr>
    </w:p>
    <w:p w:rsidR="001C35E3" w:rsidRPr="00B36B7A" w:rsidRDefault="00977C8A" w:rsidP="001C35E3">
      <w:pPr>
        <w:shd w:val="clear" w:color="auto" w:fill="FFFFFF"/>
        <w:jc w:val="right"/>
        <w:rPr>
          <w:b/>
          <w:sz w:val="28"/>
          <w:szCs w:val="28"/>
        </w:rPr>
      </w:pPr>
      <w:r>
        <w:rPr>
          <w:b/>
          <w:sz w:val="28"/>
          <w:szCs w:val="28"/>
          <w:lang w:val="kk-KZ"/>
        </w:rPr>
        <w:t>П</w:t>
      </w:r>
      <w:r w:rsidR="001C35E3" w:rsidRPr="00B36B7A">
        <w:rPr>
          <w:b/>
          <w:sz w:val="28"/>
          <w:szCs w:val="28"/>
        </w:rPr>
        <w:t xml:space="preserve">риложение № </w:t>
      </w:r>
      <w:r w:rsidR="001C35E3">
        <w:rPr>
          <w:b/>
          <w:sz w:val="28"/>
          <w:szCs w:val="28"/>
        </w:rPr>
        <w:t>3</w:t>
      </w:r>
    </w:p>
    <w:p w:rsidR="001C35E3" w:rsidRPr="00B36B7A" w:rsidRDefault="001C35E3" w:rsidP="001C35E3">
      <w:pPr>
        <w:shd w:val="clear" w:color="auto" w:fill="FFFFFF"/>
        <w:jc w:val="right"/>
        <w:rPr>
          <w:b/>
          <w:sz w:val="28"/>
          <w:szCs w:val="28"/>
        </w:rPr>
      </w:pPr>
      <w:r w:rsidRPr="00B36B7A">
        <w:rPr>
          <w:b/>
          <w:sz w:val="28"/>
          <w:szCs w:val="28"/>
        </w:rPr>
        <w:t xml:space="preserve">к </w:t>
      </w:r>
      <w:r>
        <w:rPr>
          <w:b/>
          <w:sz w:val="28"/>
          <w:szCs w:val="28"/>
        </w:rPr>
        <w:t xml:space="preserve">проекту </w:t>
      </w:r>
      <w:r w:rsidRPr="00B36B7A">
        <w:rPr>
          <w:b/>
          <w:sz w:val="28"/>
          <w:szCs w:val="28"/>
        </w:rPr>
        <w:t>Договор</w:t>
      </w:r>
      <w:r>
        <w:rPr>
          <w:b/>
          <w:sz w:val="28"/>
          <w:szCs w:val="28"/>
        </w:rPr>
        <w:t>а</w:t>
      </w:r>
      <w:r w:rsidRPr="00B36B7A">
        <w:rPr>
          <w:b/>
          <w:sz w:val="28"/>
          <w:szCs w:val="28"/>
        </w:rPr>
        <w:t xml:space="preserve"> № _________</w:t>
      </w:r>
    </w:p>
    <w:p w:rsidR="001C35E3" w:rsidRPr="00B36B7A" w:rsidRDefault="001C35E3" w:rsidP="001C35E3">
      <w:pPr>
        <w:shd w:val="clear" w:color="auto" w:fill="FFFFFF"/>
        <w:jc w:val="right"/>
        <w:rPr>
          <w:b/>
          <w:sz w:val="28"/>
          <w:szCs w:val="28"/>
        </w:rPr>
      </w:pPr>
      <w:r w:rsidRPr="00B36B7A">
        <w:rPr>
          <w:b/>
          <w:sz w:val="28"/>
          <w:szCs w:val="28"/>
        </w:rPr>
        <w:t>от «___» ________ 201</w:t>
      </w:r>
      <w:r>
        <w:rPr>
          <w:b/>
          <w:sz w:val="28"/>
          <w:szCs w:val="28"/>
        </w:rPr>
        <w:t>4</w:t>
      </w:r>
      <w:r w:rsidRPr="00B36B7A">
        <w:rPr>
          <w:b/>
          <w:sz w:val="28"/>
          <w:szCs w:val="28"/>
        </w:rPr>
        <w:t xml:space="preserve"> г.</w:t>
      </w:r>
    </w:p>
    <w:p w:rsidR="001C35E3" w:rsidRPr="00B36B7A" w:rsidRDefault="001C35E3" w:rsidP="001C35E3">
      <w:pPr>
        <w:pStyle w:val="afff5"/>
        <w:jc w:val="center"/>
        <w:rPr>
          <w:rFonts w:ascii="Times New Roman" w:hAnsi="Times New Roman"/>
          <w:b/>
          <w:sz w:val="28"/>
          <w:szCs w:val="28"/>
        </w:rPr>
      </w:pPr>
    </w:p>
    <w:p w:rsidR="001C35E3" w:rsidRPr="00B36B7A" w:rsidRDefault="001C35E3" w:rsidP="001C35E3">
      <w:pPr>
        <w:ind w:firstLine="400"/>
        <w:jc w:val="center"/>
        <w:rPr>
          <w:b/>
          <w:color w:val="000000"/>
          <w:sz w:val="28"/>
          <w:szCs w:val="28"/>
        </w:rPr>
      </w:pPr>
    </w:p>
    <w:p w:rsidR="001C35E3" w:rsidRPr="00B36B7A" w:rsidRDefault="001C35E3" w:rsidP="001C35E3">
      <w:pPr>
        <w:ind w:firstLine="400"/>
        <w:jc w:val="center"/>
        <w:rPr>
          <w:bCs/>
          <w:sz w:val="28"/>
          <w:szCs w:val="28"/>
        </w:rPr>
      </w:pPr>
      <w:r w:rsidRPr="00B36B7A">
        <w:rPr>
          <w:b/>
          <w:color w:val="000000"/>
          <w:sz w:val="28"/>
          <w:szCs w:val="28"/>
        </w:rPr>
        <w:t>Банковская гарантия</w:t>
      </w:r>
    </w:p>
    <w:p w:rsidR="001C35E3" w:rsidRPr="00B36B7A" w:rsidRDefault="001C35E3" w:rsidP="001C35E3">
      <w:pPr>
        <w:ind w:firstLine="400"/>
        <w:jc w:val="center"/>
        <w:rPr>
          <w:bCs/>
        </w:rPr>
      </w:pPr>
      <w:r w:rsidRPr="00B36B7A">
        <w:rPr>
          <w:bCs/>
          <w:color w:val="000000"/>
        </w:rPr>
        <w:t>(форма обеспечения исполнения</w:t>
      </w:r>
    </w:p>
    <w:p w:rsidR="001C35E3" w:rsidRPr="00B36B7A" w:rsidRDefault="001C35E3" w:rsidP="001C35E3">
      <w:pPr>
        <w:ind w:firstLine="400"/>
        <w:jc w:val="center"/>
        <w:rPr>
          <w:bCs/>
        </w:rPr>
      </w:pPr>
      <w:r w:rsidRPr="00B36B7A">
        <w:rPr>
          <w:bCs/>
          <w:color w:val="000000"/>
        </w:rPr>
        <w:t>договора о закупках)</w:t>
      </w:r>
    </w:p>
    <w:p w:rsidR="001C35E3" w:rsidRPr="00B36B7A" w:rsidRDefault="001C35E3" w:rsidP="001C35E3">
      <w:pPr>
        <w:ind w:firstLine="400"/>
        <w:jc w:val="center"/>
        <w:rPr>
          <w:bCs/>
        </w:rPr>
      </w:pPr>
      <w:r w:rsidRPr="00B36B7A">
        <w:rPr>
          <w:bCs/>
          <w:color w:val="000000"/>
        </w:rPr>
        <w:t> </w:t>
      </w:r>
    </w:p>
    <w:p w:rsidR="001C35E3" w:rsidRPr="00B36B7A" w:rsidRDefault="001C35E3" w:rsidP="00D603D0">
      <w:pPr>
        <w:ind w:firstLine="400"/>
        <w:rPr>
          <w:bCs/>
          <w:sz w:val="28"/>
          <w:szCs w:val="28"/>
        </w:rPr>
      </w:pPr>
      <w:r w:rsidRPr="00B36B7A">
        <w:rPr>
          <w:bCs/>
          <w:color w:val="000000"/>
          <w:sz w:val="28"/>
          <w:szCs w:val="28"/>
        </w:rPr>
        <w:t> Наименование банка: __________________________________________</w:t>
      </w:r>
    </w:p>
    <w:p w:rsidR="001C35E3" w:rsidRPr="00B36B7A" w:rsidRDefault="001C35E3" w:rsidP="00D603D0">
      <w:pPr>
        <w:ind w:firstLine="400"/>
        <w:rPr>
          <w:bCs/>
          <w:sz w:val="20"/>
        </w:rPr>
      </w:pPr>
      <w:r w:rsidRPr="00B36B7A">
        <w:rPr>
          <w:bCs/>
          <w:color w:val="000000"/>
          <w:sz w:val="28"/>
          <w:szCs w:val="28"/>
        </w:rPr>
        <w:t>                                               </w:t>
      </w:r>
      <w:r w:rsidRPr="00B36B7A">
        <w:rPr>
          <w:bCs/>
          <w:color w:val="000000"/>
          <w:sz w:val="20"/>
        </w:rPr>
        <w:t>(наименование и реквизиты банка)</w:t>
      </w:r>
    </w:p>
    <w:p w:rsidR="001C35E3" w:rsidRPr="00B36B7A" w:rsidRDefault="00D603D0" w:rsidP="00D603D0">
      <w:pPr>
        <w:ind w:firstLine="400"/>
        <w:rPr>
          <w:bCs/>
          <w:sz w:val="28"/>
          <w:szCs w:val="28"/>
        </w:rPr>
      </w:pPr>
      <w:r>
        <w:rPr>
          <w:bCs/>
          <w:color w:val="000000"/>
          <w:sz w:val="28"/>
          <w:szCs w:val="28"/>
        </w:rPr>
        <w:t> </w:t>
      </w:r>
      <w:proofErr w:type="gramStart"/>
      <w:r>
        <w:rPr>
          <w:bCs/>
          <w:color w:val="000000"/>
          <w:sz w:val="28"/>
          <w:szCs w:val="28"/>
        </w:rPr>
        <w:t>Кому:</w:t>
      </w:r>
      <w:r w:rsidR="001C35E3" w:rsidRPr="00B36B7A">
        <w:rPr>
          <w:bCs/>
          <w:color w:val="000000"/>
          <w:sz w:val="28"/>
          <w:szCs w:val="28"/>
        </w:rPr>
        <w:t>_</w:t>
      </w:r>
      <w:proofErr w:type="gramEnd"/>
      <w:r w:rsidR="001C35E3" w:rsidRPr="00B36B7A">
        <w:rPr>
          <w:bCs/>
          <w:color w:val="000000"/>
          <w:sz w:val="28"/>
          <w:szCs w:val="28"/>
        </w:rPr>
        <w:t>_______________________________________________________</w:t>
      </w:r>
    </w:p>
    <w:p w:rsidR="001C35E3" w:rsidRPr="00B36B7A" w:rsidRDefault="001C35E3" w:rsidP="001C35E3">
      <w:pPr>
        <w:ind w:firstLine="400"/>
        <w:jc w:val="thaiDistribute"/>
        <w:rPr>
          <w:bCs/>
          <w:sz w:val="20"/>
        </w:rPr>
      </w:pPr>
      <w:r w:rsidRPr="00B36B7A">
        <w:rPr>
          <w:bCs/>
          <w:color w:val="000000"/>
          <w:sz w:val="28"/>
          <w:szCs w:val="28"/>
        </w:rPr>
        <w:t>                                            </w:t>
      </w:r>
      <w:r w:rsidRPr="00B36B7A">
        <w:rPr>
          <w:bCs/>
          <w:color w:val="000000"/>
          <w:sz w:val="20"/>
        </w:rPr>
        <w:t>(наименование и реквизиты заказчика)</w:t>
      </w:r>
    </w:p>
    <w:p w:rsidR="001C35E3" w:rsidRPr="00B36B7A" w:rsidRDefault="001C35E3" w:rsidP="001C35E3">
      <w:pPr>
        <w:ind w:firstLine="400"/>
        <w:jc w:val="thaiDistribute"/>
        <w:rPr>
          <w:bCs/>
          <w:color w:val="000000"/>
          <w:sz w:val="28"/>
          <w:szCs w:val="28"/>
        </w:rPr>
      </w:pPr>
    </w:p>
    <w:p w:rsidR="001C35E3" w:rsidRPr="00B36B7A" w:rsidRDefault="001C35E3" w:rsidP="001C35E3">
      <w:pPr>
        <w:ind w:firstLine="400"/>
        <w:jc w:val="center"/>
        <w:rPr>
          <w:b/>
          <w:bCs/>
          <w:sz w:val="28"/>
          <w:szCs w:val="28"/>
        </w:rPr>
      </w:pPr>
      <w:r w:rsidRPr="00B36B7A">
        <w:rPr>
          <w:b/>
          <w:bCs/>
          <w:color w:val="000000"/>
          <w:sz w:val="28"/>
          <w:szCs w:val="28"/>
        </w:rPr>
        <w:t>Гарантийное обязательство № ___</w:t>
      </w:r>
    </w:p>
    <w:p w:rsidR="001C35E3" w:rsidRPr="00B36B7A" w:rsidRDefault="001C35E3" w:rsidP="001C35E3">
      <w:pPr>
        <w:ind w:firstLine="400"/>
        <w:jc w:val="thaiDistribute"/>
        <w:rPr>
          <w:bCs/>
          <w:sz w:val="28"/>
          <w:szCs w:val="28"/>
        </w:rPr>
      </w:pPr>
      <w:r w:rsidRPr="00B36B7A">
        <w:rPr>
          <w:bCs/>
          <w:color w:val="000000"/>
          <w:sz w:val="28"/>
          <w:szCs w:val="28"/>
        </w:rPr>
        <w:t> </w:t>
      </w:r>
    </w:p>
    <w:tbl>
      <w:tblPr>
        <w:tblW w:w="5000" w:type="pct"/>
        <w:tblCellMar>
          <w:left w:w="0" w:type="dxa"/>
          <w:right w:w="0" w:type="dxa"/>
        </w:tblCellMar>
        <w:tblLook w:val="04A0" w:firstRow="1" w:lastRow="0" w:firstColumn="1" w:lastColumn="0" w:noHBand="0" w:noVBand="1"/>
      </w:tblPr>
      <w:tblGrid>
        <w:gridCol w:w="4678"/>
        <w:gridCol w:w="4678"/>
      </w:tblGrid>
      <w:tr w:rsidR="001C35E3" w:rsidRPr="00B36B7A" w:rsidTr="00977C8A">
        <w:tc>
          <w:tcPr>
            <w:tcW w:w="2500" w:type="pct"/>
            <w:tcMar>
              <w:top w:w="0" w:type="dxa"/>
              <w:left w:w="108" w:type="dxa"/>
              <w:bottom w:w="0" w:type="dxa"/>
              <w:right w:w="108" w:type="dxa"/>
            </w:tcMar>
          </w:tcPr>
          <w:p w:rsidR="001C35E3" w:rsidRPr="00B36B7A" w:rsidRDefault="001C35E3" w:rsidP="00977C8A">
            <w:pPr>
              <w:jc w:val="center"/>
              <w:rPr>
                <w:bCs/>
                <w:sz w:val="28"/>
                <w:szCs w:val="28"/>
              </w:rPr>
            </w:pPr>
            <w:r w:rsidRPr="00B36B7A">
              <w:rPr>
                <w:bCs/>
                <w:color w:val="000000"/>
                <w:sz w:val="28"/>
                <w:szCs w:val="28"/>
              </w:rPr>
              <w:t>__________________</w:t>
            </w:r>
          </w:p>
          <w:p w:rsidR="001C35E3" w:rsidRPr="00B36B7A" w:rsidRDefault="001C35E3" w:rsidP="00977C8A">
            <w:pPr>
              <w:jc w:val="center"/>
              <w:rPr>
                <w:bCs/>
                <w:sz w:val="20"/>
              </w:rPr>
            </w:pPr>
            <w:r w:rsidRPr="00B36B7A">
              <w:rPr>
                <w:bCs/>
                <w:color w:val="000000"/>
                <w:sz w:val="20"/>
              </w:rPr>
              <w:t>(место нахождения)</w:t>
            </w:r>
          </w:p>
        </w:tc>
        <w:tc>
          <w:tcPr>
            <w:tcW w:w="2500" w:type="pct"/>
            <w:tcMar>
              <w:top w:w="0" w:type="dxa"/>
              <w:left w:w="108" w:type="dxa"/>
              <w:bottom w:w="0" w:type="dxa"/>
              <w:right w:w="108" w:type="dxa"/>
            </w:tcMar>
          </w:tcPr>
          <w:p w:rsidR="001C35E3" w:rsidRPr="00B36B7A" w:rsidRDefault="001C35E3" w:rsidP="00977C8A">
            <w:pPr>
              <w:jc w:val="center"/>
              <w:rPr>
                <w:bCs/>
                <w:sz w:val="28"/>
                <w:szCs w:val="28"/>
              </w:rPr>
            </w:pPr>
            <w:r w:rsidRPr="00B36B7A">
              <w:rPr>
                <w:bCs/>
                <w:color w:val="000000"/>
                <w:sz w:val="28"/>
                <w:szCs w:val="28"/>
              </w:rPr>
              <w:t>«___»___________ _____ г.</w:t>
            </w:r>
          </w:p>
          <w:p w:rsidR="001C35E3" w:rsidRPr="00B36B7A" w:rsidRDefault="001C35E3" w:rsidP="00977C8A">
            <w:pPr>
              <w:jc w:val="center"/>
              <w:rPr>
                <w:bCs/>
                <w:sz w:val="28"/>
                <w:szCs w:val="28"/>
              </w:rPr>
            </w:pPr>
            <w:r w:rsidRPr="00B36B7A">
              <w:rPr>
                <w:bCs/>
                <w:color w:val="000000"/>
                <w:sz w:val="28"/>
                <w:szCs w:val="28"/>
              </w:rPr>
              <w:t> </w:t>
            </w:r>
          </w:p>
        </w:tc>
      </w:tr>
    </w:tbl>
    <w:p w:rsidR="001C35E3" w:rsidRPr="00B36B7A" w:rsidRDefault="001C35E3" w:rsidP="001C35E3">
      <w:pPr>
        <w:ind w:firstLine="400"/>
        <w:jc w:val="thaiDistribute"/>
        <w:rPr>
          <w:bCs/>
          <w:sz w:val="28"/>
          <w:szCs w:val="28"/>
        </w:rPr>
      </w:pPr>
      <w:r w:rsidRPr="00B36B7A">
        <w:rPr>
          <w:bCs/>
          <w:color w:val="000000"/>
          <w:sz w:val="28"/>
          <w:szCs w:val="28"/>
        </w:rPr>
        <w:t> </w:t>
      </w:r>
    </w:p>
    <w:p w:rsidR="001C35E3" w:rsidRPr="00B36B7A" w:rsidRDefault="001C35E3" w:rsidP="001C35E3">
      <w:pPr>
        <w:ind w:firstLine="400"/>
        <w:jc w:val="thaiDistribute"/>
        <w:rPr>
          <w:bCs/>
          <w:sz w:val="28"/>
          <w:szCs w:val="28"/>
        </w:rPr>
      </w:pPr>
      <w:r w:rsidRPr="00B36B7A">
        <w:rPr>
          <w:bCs/>
          <w:color w:val="000000"/>
          <w:sz w:val="28"/>
          <w:szCs w:val="28"/>
        </w:rPr>
        <w:t>Принимая во внимание, что __________________________________,</w:t>
      </w:r>
    </w:p>
    <w:p w:rsidR="001C35E3" w:rsidRPr="00B36B7A" w:rsidRDefault="001C35E3" w:rsidP="001C35E3">
      <w:pPr>
        <w:ind w:firstLine="400"/>
        <w:jc w:val="thaiDistribute"/>
        <w:rPr>
          <w:bCs/>
          <w:sz w:val="20"/>
        </w:rPr>
      </w:pPr>
      <w:r w:rsidRPr="00B36B7A">
        <w:rPr>
          <w:bCs/>
          <w:color w:val="000000"/>
          <w:sz w:val="20"/>
        </w:rPr>
        <w:t xml:space="preserve">                                                                                                          (наименование </w:t>
      </w:r>
      <w:r w:rsidR="005C6082" w:rsidRPr="005C6082">
        <w:rPr>
          <w:bCs/>
          <w:color w:val="000000"/>
          <w:sz w:val="20"/>
        </w:rPr>
        <w:t>Подрядчик</w:t>
      </w:r>
      <w:r w:rsidR="005C6082">
        <w:rPr>
          <w:bCs/>
          <w:color w:val="000000"/>
          <w:sz w:val="20"/>
        </w:rPr>
        <w:t>а</w:t>
      </w:r>
      <w:r w:rsidRPr="00B36B7A">
        <w:rPr>
          <w:bCs/>
          <w:color w:val="000000"/>
          <w:sz w:val="20"/>
        </w:rPr>
        <w:t>)</w:t>
      </w:r>
    </w:p>
    <w:p w:rsidR="001C35E3" w:rsidRPr="00B36B7A" w:rsidRDefault="001C35E3" w:rsidP="001C35E3">
      <w:pPr>
        <w:ind w:firstLine="400"/>
        <w:jc w:val="thaiDistribute"/>
        <w:rPr>
          <w:bCs/>
          <w:sz w:val="28"/>
          <w:szCs w:val="28"/>
        </w:rPr>
      </w:pPr>
      <w:r w:rsidRPr="00B36B7A">
        <w:rPr>
          <w:bCs/>
          <w:color w:val="000000"/>
          <w:sz w:val="28"/>
          <w:szCs w:val="28"/>
        </w:rPr>
        <w:t>«</w:t>
      </w:r>
      <w:r w:rsidR="00A040AE">
        <w:rPr>
          <w:b/>
          <w:sz w:val="28"/>
          <w:szCs w:val="28"/>
        </w:rPr>
        <w:t>Подрядчик</w:t>
      </w:r>
      <w:r w:rsidRPr="00B36B7A">
        <w:rPr>
          <w:bCs/>
          <w:color w:val="000000"/>
          <w:sz w:val="28"/>
          <w:szCs w:val="28"/>
        </w:rPr>
        <w:t>», заключил (ит)* договор о закупках №__ от ______ г. (далее - Договор) на поставку (выполнение, оказание)</w:t>
      </w:r>
    </w:p>
    <w:p w:rsidR="001C35E3" w:rsidRPr="00B36B7A" w:rsidRDefault="001C35E3" w:rsidP="001C35E3">
      <w:pPr>
        <w:jc w:val="thaiDistribute"/>
        <w:rPr>
          <w:bCs/>
          <w:sz w:val="28"/>
          <w:szCs w:val="28"/>
        </w:rPr>
      </w:pPr>
      <w:r w:rsidRPr="00B36B7A">
        <w:rPr>
          <w:bCs/>
          <w:color w:val="000000"/>
          <w:sz w:val="28"/>
          <w:szCs w:val="28"/>
        </w:rPr>
        <w:t>_____________________________________________и Вами было</w:t>
      </w:r>
    </w:p>
    <w:p w:rsidR="001C35E3" w:rsidRPr="00B36B7A" w:rsidRDefault="001C35E3" w:rsidP="001C35E3">
      <w:pPr>
        <w:ind w:firstLine="400"/>
        <w:jc w:val="thaiDistribute"/>
        <w:rPr>
          <w:bCs/>
          <w:sz w:val="20"/>
        </w:rPr>
      </w:pPr>
      <w:r w:rsidRPr="00B36B7A">
        <w:rPr>
          <w:bCs/>
          <w:color w:val="000000"/>
          <w:sz w:val="20"/>
        </w:rPr>
        <w:t xml:space="preserve">                                                       (описание товаров, работ или услуг)</w:t>
      </w:r>
    </w:p>
    <w:p w:rsidR="001C35E3" w:rsidRPr="00B36B7A" w:rsidRDefault="001C35E3" w:rsidP="001C35E3">
      <w:pPr>
        <w:ind w:firstLine="400"/>
        <w:jc w:val="thaiDistribute"/>
        <w:rPr>
          <w:bCs/>
          <w:sz w:val="28"/>
          <w:szCs w:val="28"/>
        </w:rPr>
      </w:pPr>
      <w:r w:rsidRPr="00B36B7A">
        <w:rPr>
          <w:bCs/>
          <w:color w:val="000000"/>
          <w:sz w:val="28"/>
          <w:szCs w:val="28"/>
        </w:rPr>
        <w:t xml:space="preserve">предусмотрено в Договоре, что </w:t>
      </w:r>
      <w:r w:rsidR="005C6082" w:rsidRPr="005C6082">
        <w:rPr>
          <w:bCs/>
          <w:color w:val="000000"/>
          <w:sz w:val="28"/>
          <w:szCs w:val="28"/>
        </w:rPr>
        <w:t>Подрядчик</w:t>
      </w:r>
      <w:r w:rsidRPr="00B36B7A">
        <w:rPr>
          <w:bCs/>
          <w:color w:val="000000"/>
          <w:sz w:val="28"/>
          <w:szCs w:val="28"/>
        </w:rPr>
        <w:t xml:space="preserve"> внесет обеспечение его исполнения в виде банковской гарантии на общую сумму</w:t>
      </w:r>
    </w:p>
    <w:p w:rsidR="001C35E3" w:rsidRPr="00B36B7A" w:rsidRDefault="001C35E3" w:rsidP="001C35E3">
      <w:pPr>
        <w:jc w:val="thaiDistribute"/>
        <w:rPr>
          <w:bCs/>
          <w:sz w:val="28"/>
          <w:szCs w:val="28"/>
        </w:rPr>
      </w:pPr>
      <w:r w:rsidRPr="00B36B7A">
        <w:rPr>
          <w:bCs/>
          <w:color w:val="000000"/>
          <w:sz w:val="28"/>
          <w:szCs w:val="28"/>
        </w:rPr>
        <w:t>_________ тенге, настоящим _______________________________________</w:t>
      </w:r>
    </w:p>
    <w:p w:rsidR="001C35E3" w:rsidRPr="00B36B7A" w:rsidRDefault="001C35E3" w:rsidP="001C35E3">
      <w:pPr>
        <w:ind w:firstLine="400"/>
        <w:jc w:val="thaiDistribute"/>
        <w:rPr>
          <w:bCs/>
          <w:sz w:val="20"/>
        </w:rPr>
      </w:pPr>
      <w:r w:rsidRPr="00B36B7A">
        <w:rPr>
          <w:bCs/>
          <w:color w:val="000000"/>
          <w:sz w:val="20"/>
        </w:rPr>
        <w:t>                                                                                               (наименование банка)</w:t>
      </w:r>
    </w:p>
    <w:p w:rsidR="001C35E3" w:rsidRPr="00B36B7A" w:rsidRDefault="001C35E3" w:rsidP="001C35E3">
      <w:pPr>
        <w:ind w:firstLine="400"/>
        <w:jc w:val="thaiDistribute"/>
        <w:rPr>
          <w:bCs/>
          <w:sz w:val="28"/>
          <w:szCs w:val="28"/>
        </w:rPr>
      </w:pPr>
      <w:r w:rsidRPr="00B36B7A">
        <w:rPr>
          <w:bCs/>
          <w:color w:val="000000"/>
          <w:sz w:val="28"/>
          <w:szCs w:val="28"/>
        </w:rPr>
        <w:t xml:space="preserve">подтверждаем, что являемся гарантом по вышеуказанному Договору и берем на себя безотзывное обязательство выплатить Вам </w:t>
      </w:r>
      <w:r w:rsidR="001E0BE5" w:rsidRPr="00B36B7A">
        <w:rPr>
          <w:bCs/>
          <w:color w:val="000000"/>
          <w:sz w:val="28"/>
          <w:szCs w:val="28"/>
        </w:rPr>
        <w:t>по-Вашему</w:t>
      </w:r>
    </w:p>
    <w:p w:rsidR="001C35E3" w:rsidRPr="00B36B7A" w:rsidRDefault="001C35E3" w:rsidP="001C35E3">
      <w:pPr>
        <w:ind w:firstLine="400"/>
        <w:jc w:val="thaiDistribute"/>
        <w:rPr>
          <w:bCs/>
          <w:sz w:val="28"/>
          <w:szCs w:val="28"/>
        </w:rPr>
      </w:pPr>
      <w:r w:rsidRPr="00B36B7A">
        <w:rPr>
          <w:bCs/>
          <w:color w:val="000000"/>
          <w:sz w:val="28"/>
          <w:szCs w:val="28"/>
        </w:rPr>
        <w:t>требованию сумму, равную______________________________________</w:t>
      </w:r>
    </w:p>
    <w:p w:rsidR="001C35E3" w:rsidRPr="00B36B7A" w:rsidRDefault="001C35E3" w:rsidP="001C35E3">
      <w:pPr>
        <w:ind w:firstLine="400"/>
        <w:jc w:val="thaiDistribute"/>
        <w:rPr>
          <w:bCs/>
          <w:sz w:val="20"/>
        </w:rPr>
      </w:pPr>
      <w:r w:rsidRPr="00B36B7A">
        <w:rPr>
          <w:bCs/>
          <w:color w:val="000000"/>
          <w:sz w:val="20"/>
        </w:rPr>
        <w:t xml:space="preserve">                                                                                                     (сумма в цифрах и прописью)</w:t>
      </w:r>
    </w:p>
    <w:p w:rsidR="001C35E3" w:rsidRPr="00B36B7A" w:rsidRDefault="001C35E3" w:rsidP="001C35E3">
      <w:pPr>
        <w:ind w:firstLine="400"/>
        <w:jc w:val="thaiDistribute"/>
        <w:rPr>
          <w:bCs/>
          <w:sz w:val="28"/>
          <w:szCs w:val="28"/>
        </w:rPr>
      </w:pPr>
      <w:r w:rsidRPr="00B36B7A">
        <w:rPr>
          <w:bCs/>
          <w:color w:val="000000"/>
          <w:sz w:val="28"/>
          <w:szCs w:val="28"/>
        </w:rPr>
        <w:t xml:space="preserve">по получении Вашего письменного требования на оплату, а также письменного подтверждения того, что </w:t>
      </w:r>
      <w:r w:rsidR="005C6082" w:rsidRPr="005C6082">
        <w:rPr>
          <w:bCs/>
          <w:color w:val="000000"/>
          <w:sz w:val="28"/>
          <w:szCs w:val="28"/>
        </w:rPr>
        <w:t>Подрядчик</w:t>
      </w:r>
      <w:r w:rsidRPr="00B36B7A">
        <w:rPr>
          <w:bCs/>
          <w:color w:val="000000"/>
          <w:sz w:val="28"/>
          <w:szCs w:val="28"/>
        </w:rPr>
        <w:t xml:space="preserve"> не исполнил или исполнил ненадлежащим образом свои обязательства по Договору.</w:t>
      </w:r>
    </w:p>
    <w:p w:rsidR="001C35E3" w:rsidRPr="00B36B7A" w:rsidRDefault="001C35E3" w:rsidP="001C35E3">
      <w:pPr>
        <w:ind w:firstLine="400"/>
        <w:jc w:val="thaiDistribute"/>
        <w:rPr>
          <w:bCs/>
          <w:sz w:val="28"/>
          <w:szCs w:val="28"/>
        </w:rPr>
      </w:pPr>
      <w:r w:rsidRPr="00B36B7A">
        <w:rPr>
          <w:bCs/>
          <w:color w:val="000000"/>
          <w:sz w:val="28"/>
          <w:szCs w:val="28"/>
        </w:rPr>
        <w:t xml:space="preserve"> Данное гарантийное обязательство вступает в силу с момента его подписания и действует до момента полного исполнения </w:t>
      </w:r>
      <w:r w:rsidR="005C6082" w:rsidRPr="005C6082">
        <w:rPr>
          <w:bCs/>
          <w:color w:val="000000"/>
          <w:sz w:val="28"/>
          <w:szCs w:val="28"/>
        </w:rPr>
        <w:t>Подрядчик</w:t>
      </w:r>
      <w:r w:rsidRPr="00B36B7A">
        <w:rPr>
          <w:bCs/>
          <w:color w:val="000000"/>
          <w:sz w:val="28"/>
          <w:szCs w:val="28"/>
        </w:rPr>
        <w:t>ом своих обязательств по Договору.</w:t>
      </w:r>
    </w:p>
    <w:p w:rsidR="001C35E3" w:rsidRPr="00B36B7A" w:rsidRDefault="001C35E3" w:rsidP="001C35E3">
      <w:pPr>
        <w:ind w:firstLine="400"/>
        <w:jc w:val="thaiDistribute"/>
        <w:rPr>
          <w:bCs/>
          <w:sz w:val="28"/>
          <w:szCs w:val="28"/>
        </w:rPr>
      </w:pPr>
      <w:r w:rsidRPr="00B36B7A">
        <w:rPr>
          <w:bCs/>
          <w:color w:val="000000"/>
          <w:sz w:val="28"/>
          <w:szCs w:val="28"/>
        </w:rPr>
        <w:t> Все права и обязанности, возникающие в связи с настоящим гарантийным обязательством, регулируются законодательством Республики Казахстан.</w:t>
      </w:r>
    </w:p>
    <w:p w:rsidR="001C35E3" w:rsidRPr="00B36B7A" w:rsidRDefault="001C35E3" w:rsidP="001C35E3">
      <w:pPr>
        <w:ind w:firstLine="400"/>
        <w:jc w:val="thaiDistribute"/>
        <w:rPr>
          <w:bCs/>
          <w:color w:val="000000"/>
          <w:sz w:val="28"/>
          <w:szCs w:val="28"/>
        </w:rPr>
      </w:pPr>
    </w:p>
    <w:tbl>
      <w:tblPr>
        <w:tblW w:w="5000" w:type="pct"/>
        <w:tblCellMar>
          <w:left w:w="0" w:type="dxa"/>
          <w:right w:w="0" w:type="dxa"/>
        </w:tblCellMar>
        <w:tblLook w:val="04A0" w:firstRow="1" w:lastRow="0" w:firstColumn="1" w:lastColumn="0" w:noHBand="0" w:noVBand="1"/>
      </w:tblPr>
      <w:tblGrid>
        <w:gridCol w:w="4678"/>
        <w:gridCol w:w="4678"/>
      </w:tblGrid>
      <w:tr w:rsidR="001C35E3" w:rsidRPr="00B36B7A" w:rsidTr="00977C8A">
        <w:tc>
          <w:tcPr>
            <w:tcW w:w="2500" w:type="pct"/>
            <w:tcMar>
              <w:top w:w="0" w:type="dxa"/>
              <w:left w:w="108" w:type="dxa"/>
              <w:bottom w:w="0" w:type="dxa"/>
              <w:right w:w="108" w:type="dxa"/>
            </w:tcMar>
          </w:tcPr>
          <w:p w:rsidR="001C35E3" w:rsidRPr="00B36B7A" w:rsidRDefault="001C35E3" w:rsidP="00977C8A">
            <w:pPr>
              <w:jc w:val="center"/>
              <w:rPr>
                <w:b/>
                <w:bCs/>
                <w:sz w:val="28"/>
                <w:szCs w:val="28"/>
              </w:rPr>
            </w:pPr>
            <w:r w:rsidRPr="00B36B7A">
              <w:rPr>
                <w:b/>
                <w:bCs/>
                <w:color w:val="000000"/>
                <w:sz w:val="28"/>
                <w:szCs w:val="28"/>
              </w:rPr>
              <w:t>Подпись и печать гарантов</w:t>
            </w:r>
          </w:p>
        </w:tc>
        <w:tc>
          <w:tcPr>
            <w:tcW w:w="2500" w:type="pct"/>
            <w:tcMar>
              <w:top w:w="0" w:type="dxa"/>
              <w:left w:w="108" w:type="dxa"/>
              <w:bottom w:w="0" w:type="dxa"/>
              <w:right w:w="108" w:type="dxa"/>
            </w:tcMar>
          </w:tcPr>
          <w:p w:rsidR="001C35E3" w:rsidRPr="00977C8A" w:rsidRDefault="001C35E3" w:rsidP="00977C8A">
            <w:pPr>
              <w:jc w:val="center"/>
              <w:rPr>
                <w:b/>
                <w:bCs/>
                <w:sz w:val="28"/>
                <w:szCs w:val="28"/>
                <w:lang w:val="kk-KZ"/>
              </w:rPr>
            </w:pPr>
            <w:r w:rsidRPr="00B36B7A">
              <w:rPr>
                <w:b/>
                <w:bCs/>
                <w:color w:val="000000"/>
                <w:sz w:val="28"/>
                <w:szCs w:val="28"/>
              </w:rPr>
              <w:t>Дата и адрес</w:t>
            </w:r>
          </w:p>
        </w:tc>
      </w:tr>
    </w:tbl>
    <w:p w:rsidR="00977C8A" w:rsidRDefault="00977C8A" w:rsidP="001C35E3">
      <w:pPr>
        <w:jc w:val="right"/>
        <w:rPr>
          <w:b/>
          <w:bCs/>
          <w:lang w:val="kk-KZ"/>
        </w:rPr>
      </w:pPr>
    </w:p>
    <w:p w:rsidR="00977C8A" w:rsidRDefault="00977C8A" w:rsidP="001C35E3">
      <w:pPr>
        <w:jc w:val="right"/>
        <w:rPr>
          <w:b/>
          <w:bCs/>
          <w:lang w:val="kk-KZ"/>
        </w:rPr>
      </w:pPr>
    </w:p>
    <w:p w:rsidR="00977C8A" w:rsidRDefault="00977C8A" w:rsidP="001C35E3">
      <w:pPr>
        <w:jc w:val="right"/>
        <w:rPr>
          <w:b/>
          <w:bCs/>
          <w:lang w:val="kk-KZ"/>
        </w:rPr>
      </w:pPr>
    </w:p>
    <w:p w:rsidR="00977C8A" w:rsidRDefault="00977C8A" w:rsidP="001C35E3">
      <w:pPr>
        <w:jc w:val="right"/>
        <w:rPr>
          <w:b/>
          <w:bCs/>
          <w:lang w:val="kk-KZ"/>
        </w:rPr>
      </w:pPr>
    </w:p>
    <w:p w:rsidR="00D603D0" w:rsidRDefault="00D603D0" w:rsidP="001C35E3">
      <w:pPr>
        <w:jc w:val="right"/>
        <w:rPr>
          <w:b/>
          <w:bCs/>
          <w:lang w:val="kk-KZ"/>
        </w:rPr>
        <w:sectPr w:rsidR="00D603D0" w:rsidSect="00A040AE">
          <w:footerReference w:type="even" r:id="rId14"/>
          <w:footerReference w:type="default" r:id="rId15"/>
          <w:pgSz w:w="11906" w:h="16838" w:code="9"/>
          <w:pgMar w:top="426" w:right="849" w:bottom="426" w:left="1701" w:header="709" w:footer="709" w:gutter="0"/>
          <w:cols w:space="708"/>
          <w:titlePg/>
          <w:docGrid w:linePitch="360"/>
        </w:sectPr>
      </w:pPr>
    </w:p>
    <w:p w:rsidR="001C35E3" w:rsidRPr="00B36B7A" w:rsidRDefault="00042078" w:rsidP="001C35E3">
      <w:pPr>
        <w:jc w:val="right"/>
        <w:rPr>
          <w:b/>
          <w:bCs/>
        </w:rPr>
      </w:pPr>
      <w:r>
        <w:rPr>
          <w:b/>
          <w:bCs/>
        </w:rPr>
        <w:lastRenderedPageBreak/>
        <w:t xml:space="preserve">Приложение </w:t>
      </w:r>
      <w:r w:rsidR="001C35E3" w:rsidRPr="00B36B7A">
        <w:rPr>
          <w:b/>
          <w:bCs/>
        </w:rPr>
        <w:t xml:space="preserve">№4 к </w:t>
      </w:r>
      <w:r w:rsidR="001C35E3">
        <w:rPr>
          <w:b/>
          <w:bCs/>
        </w:rPr>
        <w:t xml:space="preserve">проекту </w:t>
      </w:r>
      <w:r w:rsidR="001C35E3" w:rsidRPr="00B36B7A">
        <w:rPr>
          <w:b/>
          <w:bCs/>
        </w:rPr>
        <w:t>Договор</w:t>
      </w:r>
      <w:r w:rsidR="001C35E3">
        <w:rPr>
          <w:b/>
          <w:bCs/>
        </w:rPr>
        <w:t>а</w:t>
      </w:r>
      <w:r w:rsidR="001C35E3" w:rsidRPr="00B36B7A">
        <w:rPr>
          <w:b/>
          <w:bCs/>
        </w:rPr>
        <w:t xml:space="preserve"> </w:t>
      </w:r>
    </w:p>
    <w:p w:rsidR="001C35E3" w:rsidRPr="00B36B7A" w:rsidRDefault="001C35E3" w:rsidP="001C35E3">
      <w:pPr>
        <w:jc w:val="right"/>
        <w:rPr>
          <w:b/>
          <w:bCs/>
          <w:i/>
          <w:iCs/>
          <w:color w:val="000000"/>
        </w:rPr>
      </w:pPr>
      <w:r w:rsidRPr="00B36B7A">
        <w:rPr>
          <w:b/>
          <w:color w:val="000000"/>
        </w:rPr>
        <w:t xml:space="preserve"> № ____________от «__</w:t>
      </w:r>
      <w:proofErr w:type="gramStart"/>
      <w:r w:rsidRPr="00B36B7A">
        <w:rPr>
          <w:b/>
          <w:color w:val="000000"/>
        </w:rPr>
        <w:t>_»_</w:t>
      </w:r>
      <w:proofErr w:type="gramEnd"/>
      <w:r w:rsidRPr="00B36B7A">
        <w:rPr>
          <w:b/>
          <w:color w:val="000000"/>
        </w:rPr>
        <w:t>________ 201</w:t>
      </w:r>
      <w:r>
        <w:rPr>
          <w:b/>
          <w:color w:val="000000"/>
        </w:rPr>
        <w:t>4</w:t>
      </w:r>
      <w:r w:rsidRPr="00B36B7A">
        <w:rPr>
          <w:b/>
          <w:color w:val="000000"/>
        </w:rPr>
        <w:t xml:space="preserve"> года </w:t>
      </w:r>
    </w:p>
    <w:p w:rsidR="001C35E3" w:rsidRPr="00B36B7A" w:rsidRDefault="001C35E3" w:rsidP="001C35E3">
      <w:pPr>
        <w:jc w:val="center"/>
        <w:rPr>
          <w:b/>
          <w:bCs/>
          <w:iCs/>
          <w:color w:val="000000"/>
          <w:sz w:val="22"/>
          <w:szCs w:val="22"/>
        </w:rPr>
      </w:pPr>
    </w:p>
    <w:p w:rsidR="001C35E3" w:rsidRPr="00B36B7A" w:rsidRDefault="001C35E3" w:rsidP="001C35E3">
      <w:pPr>
        <w:jc w:val="center"/>
        <w:rPr>
          <w:b/>
          <w:bCs/>
          <w:iCs/>
          <w:color w:val="000000"/>
          <w:sz w:val="22"/>
          <w:szCs w:val="22"/>
        </w:rPr>
      </w:pPr>
      <w:r w:rsidRPr="00B36B7A">
        <w:rPr>
          <w:b/>
          <w:bCs/>
          <w:iCs/>
          <w:color w:val="000000"/>
          <w:sz w:val="22"/>
          <w:szCs w:val="22"/>
        </w:rPr>
        <w:t xml:space="preserve">Отчет о местном содержании на </w:t>
      </w:r>
      <w:r>
        <w:rPr>
          <w:b/>
          <w:bCs/>
          <w:iCs/>
          <w:color w:val="000000"/>
          <w:sz w:val="22"/>
          <w:szCs w:val="22"/>
        </w:rPr>
        <w:t>выполнение работ</w:t>
      </w:r>
    </w:p>
    <w:tbl>
      <w:tblPr>
        <w:tblW w:w="15408" w:type="dxa"/>
        <w:tblInd w:w="-318" w:type="dxa"/>
        <w:tblLayout w:type="fixed"/>
        <w:tblLook w:val="0000" w:firstRow="0" w:lastRow="0" w:firstColumn="0" w:lastColumn="0" w:noHBand="0" w:noVBand="0"/>
      </w:tblPr>
      <w:tblGrid>
        <w:gridCol w:w="891"/>
        <w:gridCol w:w="1247"/>
        <w:gridCol w:w="1603"/>
        <w:gridCol w:w="1782"/>
        <w:gridCol w:w="1425"/>
        <w:gridCol w:w="713"/>
        <w:gridCol w:w="1425"/>
        <w:gridCol w:w="1069"/>
        <w:gridCol w:w="891"/>
        <w:gridCol w:w="1247"/>
        <w:gridCol w:w="891"/>
        <w:gridCol w:w="1069"/>
        <w:gridCol w:w="1155"/>
      </w:tblGrid>
      <w:tr w:rsidR="001C35E3" w:rsidRPr="00B36B7A" w:rsidTr="00977C8A">
        <w:trPr>
          <w:trHeight w:val="279"/>
        </w:trPr>
        <w:tc>
          <w:tcPr>
            <w:tcW w:w="891" w:type="dxa"/>
            <w:vMerge w:val="restart"/>
            <w:tcBorders>
              <w:top w:val="single" w:sz="4" w:space="0" w:color="auto"/>
              <w:left w:val="single" w:sz="4" w:space="0" w:color="auto"/>
              <w:bottom w:val="dotted" w:sz="4" w:space="0" w:color="000000"/>
              <w:right w:val="dotted" w:sz="4" w:space="0" w:color="auto"/>
            </w:tcBorders>
            <w:shd w:val="clear" w:color="auto" w:fill="auto"/>
            <w:vAlign w:val="center"/>
          </w:tcPr>
          <w:p w:rsidR="001C35E3" w:rsidRPr="00B36B7A" w:rsidRDefault="001C35E3" w:rsidP="00977C8A">
            <w:pPr>
              <w:jc w:val="center"/>
              <w:rPr>
                <w:color w:val="000000"/>
                <w:sz w:val="12"/>
                <w:szCs w:val="12"/>
              </w:rPr>
            </w:pPr>
            <w:r w:rsidRPr="00B36B7A">
              <w:rPr>
                <w:color w:val="000000"/>
                <w:sz w:val="12"/>
                <w:szCs w:val="12"/>
              </w:rPr>
              <w:t>№ п/п</w:t>
            </w:r>
          </w:p>
          <w:p w:rsidR="001C35E3" w:rsidRPr="00B36B7A" w:rsidRDefault="001C35E3" w:rsidP="00977C8A">
            <w:pPr>
              <w:jc w:val="center"/>
              <w:rPr>
                <w:color w:val="000000"/>
                <w:sz w:val="12"/>
                <w:szCs w:val="12"/>
              </w:rPr>
            </w:pPr>
            <w:r w:rsidRPr="00B36B7A">
              <w:rPr>
                <w:color w:val="000000"/>
                <w:sz w:val="12"/>
                <w:szCs w:val="12"/>
              </w:rPr>
              <w:t>Договора</w:t>
            </w:r>
          </w:p>
          <w:p w:rsidR="001C35E3" w:rsidRPr="00B36B7A" w:rsidRDefault="001C35E3" w:rsidP="00977C8A">
            <w:pPr>
              <w:jc w:val="center"/>
              <w:rPr>
                <w:color w:val="000000"/>
                <w:sz w:val="12"/>
                <w:szCs w:val="12"/>
              </w:rPr>
            </w:pPr>
            <w:r w:rsidRPr="00B36B7A">
              <w:rPr>
                <w:color w:val="000000"/>
                <w:sz w:val="12"/>
                <w:szCs w:val="12"/>
              </w:rPr>
              <w:t>(m)</w:t>
            </w:r>
          </w:p>
        </w:tc>
        <w:tc>
          <w:tcPr>
            <w:tcW w:w="1247"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1C35E3" w:rsidRPr="00B36B7A" w:rsidRDefault="001C35E3" w:rsidP="00977C8A">
            <w:pPr>
              <w:jc w:val="center"/>
              <w:rPr>
                <w:color w:val="000000"/>
                <w:sz w:val="12"/>
                <w:szCs w:val="12"/>
              </w:rPr>
            </w:pPr>
            <w:r w:rsidRPr="00B36B7A">
              <w:rPr>
                <w:color w:val="000000"/>
                <w:sz w:val="12"/>
                <w:szCs w:val="12"/>
              </w:rPr>
              <w:t>Стоимость</w:t>
            </w:r>
          </w:p>
          <w:p w:rsidR="001C35E3" w:rsidRPr="00B36B7A" w:rsidRDefault="001C35E3" w:rsidP="00977C8A">
            <w:pPr>
              <w:jc w:val="center"/>
              <w:rPr>
                <w:color w:val="000000"/>
                <w:sz w:val="12"/>
                <w:szCs w:val="12"/>
              </w:rPr>
            </w:pPr>
            <w:r w:rsidRPr="00B36B7A">
              <w:rPr>
                <w:color w:val="000000"/>
                <w:sz w:val="12"/>
                <w:szCs w:val="12"/>
              </w:rPr>
              <w:t>Договора</w:t>
            </w:r>
          </w:p>
          <w:p w:rsidR="001C35E3" w:rsidRPr="00B36B7A" w:rsidRDefault="001C35E3" w:rsidP="00977C8A">
            <w:pPr>
              <w:jc w:val="center"/>
              <w:rPr>
                <w:color w:val="000000"/>
                <w:sz w:val="12"/>
                <w:szCs w:val="12"/>
              </w:rPr>
            </w:pPr>
            <w:r w:rsidRPr="00B36B7A">
              <w:rPr>
                <w:color w:val="000000"/>
                <w:sz w:val="12"/>
                <w:szCs w:val="12"/>
              </w:rPr>
              <w:t>(СДj)</w:t>
            </w:r>
          </w:p>
          <w:p w:rsidR="001C35E3" w:rsidRPr="00B36B7A" w:rsidRDefault="001C35E3" w:rsidP="00977C8A">
            <w:pPr>
              <w:jc w:val="center"/>
              <w:rPr>
                <w:color w:val="000000"/>
                <w:sz w:val="12"/>
                <w:szCs w:val="12"/>
              </w:rPr>
            </w:pPr>
            <w:r w:rsidRPr="00B36B7A">
              <w:rPr>
                <w:b/>
                <w:bCs/>
                <w:color w:val="000000"/>
                <w:sz w:val="12"/>
                <w:szCs w:val="12"/>
              </w:rPr>
              <w:t>KZT</w:t>
            </w:r>
          </w:p>
        </w:tc>
        <w:tc>
          <w:tcPr>
            <w:tcW w:w="1603"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1C35E3" w:rsidRPr="00B36B7A" w:rsidRDefault="001C35E3" w:rsidP="00977C8A">
            <w:pPr>
              <w:jc w:val="center"/>
              <w:rPr>
                <w:color w:val="000000"/>
                <w:sz w:val="12"/>
                <w:szCs w:val="12"/>
              </w:rPr>
            </w:pPr>
            <w:r w:rsidRPr="00B36B7A">
              <w:rPr>
                <w:color w:val="000000"/>
                <w:sz w:val="12"/>
                <w:szCs w:val="12"/>
              </w:rPr>
              <w:t>Суммарная стоимость</w:t>
            </w:r>
          </w:p>
          <w:p w:rsidR="001C35E3" w:rsidRPr="00B36B7A" w:rsidRDefault="001C35E3" w:rsidP="00977C8A">
            <w:pPr>
              <w:jc w:val="center"/>
              <w:rPr>
                <w:color w:val="000000"/>
                <w:sz w:val="12"/>
                <w:szCs w:val="12"/>
              </w:rPr>
            </w:pPr>
            <w:r w:rsidRPr="00B36B7A">
              <w:rPr>
                <w:color w:val="000000"/>
                <w:sz w:val="12"/>
                <w:szCs w:val="12"/>
              </w:rPr>
              <w:t>товаров в рамках</w:t>
            </w:r>
          </w:p>
          <w:p w:rsidR="001C35E3" w:rsidRPr="00B36B7A" w:rsidRDefault="001C35E3" w:rsidP="00977C8A">
            <w:pPr>
              <w:jc w:val="center"/>
              <w:rPr>
                <w:color w:val="000000"/>
                <w:sz w:val="12"/>
                <w:szCs w:val="12"/>
              </w:rPr>
            </w:pPr>
            <w:r w:rsidRPr="00B36B7A">
              <w:rPr>
                <w:color w:val="000000"/>
                <w:sz w:val="12"/>
                <w:szCs w:val="12"/>
              </w:rPr>
              <w:t xml:space="preserve"> договора (СТj)</w:t>
            </w:r>
          </w:p>
          <w:p w:rsidR="001C35E3" w:rsidRPr="00B36B7A" w:rsidRDefault="001C35E3" w:rsidP="00977C8A">
            <w:pPr>
              <w:jc w:val="center"/>
              <w:rPr>
                <w:color w:val="000000"/>
                <w:sz w:val="12"/>
                <w:szCs w:val="12"/>
              </w:rPr>
            </w:pPr>
            <w:r w:rsidRPr="00B36B7A">
              <w:rPr>
                <w:b/>
                <w:bCs/>
                <w:color w:val="000000"/>
                <w:sz w:val="12"/>
                <w:szCs w:val="12"/>
              </w:rPr>
              <w:t>KZT</w:t>
            </w:r>
          </w:p>
        </w:tc>
        <w:tc>
          <w:tcPr>
            <w:tcW w:w="1782"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1C35E3" w:rsidRPr="00B36B7A" w:rsidRDefault="001C35E3" w:rsidP="00977C8A">
            <w:pPr>
              <w:jc w:val="center"/>
              <w:rPr>
                <w:color w:val="000000"/>
                <w:sz w:val="12"/>
                <w:szCs w:val="12"/>
              </w:rPr>
            </w:pPr>
            <w:r w:rsidRPr="00B36B7A">
              <w:rPr>
                <w:color w:val="000000"/>
                <w:sz w:val="12"/>
                <w:szCs w:val="12"/>
              </w:rPr>
              <w:t>Cуммарная стоимость</w:t>
            </w:r>
          </w:p>
          <w:p w:rsidR="001C35E3" w:rsidRPr="00B36B7A" w:rsidRDefault="001C35E3" w:rsidP="00977C8A">
            <w:pPr>
              <w:jc w:val="center"/>
              <w:rPr>
                <w:color w:val="000000"/>
                <w:sz w:val="12"/>
                <w:szCs w:val="12"/>
              </w:rPr>
            </w:pPr>
            <w:r w:rsidRPr="00B36B7A">
              <w:rPr>
                <w:color w:val="000000"/>
                <w:sz w:val="12"/>
                <w:szCs w:val="12"/>
              </w:rPr>
              <w:t>договоров субподряда</w:t>
            </w:r>
          </w:p>
          <w:p w:rsidR="001C35E3" w:rsidRPr="00B36B7A" w:rsidRDefault="001C35E3" w:rsidP="00977C8A">
            <w:pPr>
              <w:jc w:val="center"/>
              <w:rPr>
                <w:color w:val="000000"/>
                <w:sz w:val="12"/>
                <w:szCs w:val="12"/>
              </w:rPr>
            </w:pPr>
            <w:r w:rsidRPr="00B36B7A">
              <w:rPr>
                <w:color w:val="000000"/>
                <w:sz w:val="12"/>
                <w:szCs w:val="12"/>
              </w:rPr>
              <w:t>в рамках договора</w:t>
            </w:r>
          </w:p>
          <w:p w:rsidR="001C35E3" w:rsidRPr="00B36B7A" w:rsidRDefault="001C35E3" w:rsidP="00977C8A">
            <w:pPr>
              <w:jc w:val="center"/>
              <w:rPr>
                <w:color w:val="000000"/>
                <w:sz w:val="12"/>
                <w:szCs w:val="12"/>
              </w:rPr>
            </w:pPr>
            <w:r w:rsidRPr="00B36B7A">
              <w:rPr>
                <w:color w:val="000000"/>
                <w:sz w:val="12"/>
                <w:szCs w:val="12"/>
              </w:rPr>
              <w:t>(ССДj)</w:t>
            </w:r>
          </w:p>
          <w:p w:rsidR="001C35E3" w:rsidRPr="00B36B7A" w:rsidRDefault="001C35E3" w:rsidP="00977C8A">
            <w:pPr>
              <w:jc w:val="center"/>
              <w:rPr>
                <w:color w:val="000000"/>
                <w:sz w:val="12"/>
                <w:szCs w:val="12"/>
              </w:rPr>
            </w:pPr>
            <w:r w:rsidRPr="00B36B7A">
              <w:rPr>
                <w:b/>
                <w:bCs/>
                <w:color w:val="000000"/>
                <w:sz w:val="12"/>
                <w:szCs w:val="12"/>
              </w:rPr>
              <w:t>KZT</w:t>
            </w:r>
          </w:p>
        </w:tc>
        <w:tc>
          <w:tcPr>
            <w:tcW w:w="1425"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1C35E3" w:rsidRPr="00B36B7A" w:rsidRDefault="001C35E3" w:rsidP="00977C8A">
            <w:pPr>
              <w:jc w:val="center"/>
              <w:rPr>
                <w:color w:val="000000"/>
                <w:sz w:val="12"/>
                <w:szCs w:val="12"/>
              </w:rPr>
            </w:pPr>
            <w:r w:rsidRPr="00B36B7A">
              <w:rPr>
                <w:color w:val="000000"/>
                <w:sz w:val="12"/>
                <w:szCs w:val="12"/>
              </w:rPr>
              <w:t xml:space="preserve">Доля фонда оплаты </w:t>
            </w:r>
          </w:p>
          <w:p w:rsidR="001C35E3" w:rsidRPr="00B36B7A" w:rsidRDefault="001C35E3" w:rsidP="00977C8A">
            <w:pPr>
              <w:jc w:val="center"/>
              <w:rPr>
                <w:color w:val="000000"/>
                <w:sz w:val="12"/>
                <w:szCs w:val="12"/>
              </w:rPr>
            </w:pPr>
            <w:r w:rsidRPr="00B36B7A">
              <w:rPr>
                <w:color w:val="000000"/>
                <w:sz w:val="12"/>
                <w:szCs w:val="12"/>
              </w:rPr>
              <w:t>труда казахстанских</w:t>
            </w:r>
          </w:p>
          <w:p w:rsidR="001C35E3" w:rsidRPr="00B36B7A" w:rsidRDefault="001C35E3" w:rsidP="00977C8A">
            <w:pPr>
              <w:jc w:val="center"/>
              <w:rPr>
                <w:color w:val="000000"/>
                <w:sz w:val="12"/>
                <w:szCs w:val="12"/>
              </w:rPr>
            </w:pPr>
            <w:r w:rsidRPr="00B36B7A">
              <w:rPr>
                <w:color w:val="000000"/>
                <w:sz w:val="12"/>
                <w:szCs w:val="12"/>
              </w:rPr>
              <w:t>кадров, выполняющего</w:t>
            </w:r>
          </w:p>
          <w:p w:rsidR="001C35E3" w:rsidRPr="00B36B7A" w:rsidRDefault="001C35E3" w:rsidP="00977C8A">
            <w:pPr>
              <w:jc w:val="center"/>
              <w:rPr>
                <w:color w:val="000000"/>
                <w:sz w:val="12"/>
                <w:szCs w:val="12"/>
              </w:rPr>
            </w:pPr>
            <w:r w:rsidRPr="00B36B7A">
              <w:rPr>
                <w:color w:val="000000"/>
                <w:sz w:val="12"/>
                <w:szCs w:val="12"/>
              </w:rPr>
              <w:t>j-ый договор (Rj)</w:t>
            </w:r>
          </w:p>
          <w:p w:rsidR="001C35E3" w:rsidRPr="00B36B7A" w:rsidRDefault="001C35E3" w:rsidP="00977C8A">
            <w:pPr>
              <w:jc w:val="center"/>
              <w:rPr>
                <w:color w:val="000000"/>
                <w:sz w:val="12"/>
                <w:szCs w:val="12"/>
              </w:rPr>
            </w:pPr>
            <w:r w:rsidRPr="00B36B7A">
              <w:rPr>
                <w:b/>
                <w:bCs/>
                <w:color w:val="000000"/>
                <w:sz w:val="12"/>
                <w:szCs w:val="12"/>
              </w:rPr>
              <w:t>%</w:t>
            </w:r>
          </w:p>
        </w:tc>
        <w:tc>
          <w:tcPr>
            <w:tcW w:w="713"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1C35E3" w:rsidRPr="00B36B7A" w:rsidRDefault="001C35E3" w:rsidP="00977C8A">
            <w:pPr>
              <w:jc w:val="center"/>
              <w:rPr>
                <w:color w:val="000000"/>
                <w:sz w:val="12"/>
                <w:szCs w:val="12"/>
              </w:rPr>
            </w:pPr>
            <w:r w:rsidRPr="00B36B7A">
              <w:rPr>
                <w:color w:val="000000"/>
                <w:sz w:val="12"/>
                <w:szCs w:val="12"/>
              </w:rPr>
              <w:t>№ п/п</w:t>
            </w:r>
          </w:p>
          <w:p w:rsidR="001C35E3" w:rsidRPr="00B36B7A" w:rsidRDefault="001C35E3" w:rsidP="00977C8A">
            <w:pPr>
              <w:jc w:val="center"/>
              <w:rPr>
                <w:color w:val="000000"/>
                <w:sz w:val="12"/>
                <w:szCs w:val="12"/>
              </w:rPr>
            </w:pPr>
            <w:r w:rsidRPr="00B36B7A">
              <w:rPr>
                <w:color w:val="000000"/>
                <w:sz w:val="12"/>
                <w:szCs w:val="12"/>
              </w:rPr>
              <w:t>Товара</w:t>
            </w:r>
          </w:p>
          <w:p w:rsidR="001C35E3" w:rsidRPr="00B36B7A" w:rsidRDefault="001C35E3" w:rsidP="00977C8A">
            <w:pPr>
              <w:jc w:val="center"/>
              <w:rPr>
                <w:color w:val="000000"/>
                <w:sz w:val="12"/>
                <w:szCs w:val="12"/>
              </w:rPr>
            </w:pPr>
            <w:r w:rsidRPr="00B36B7A">
              <w:rPr>
                <w:color w:val="000000"/>
                <w:sz w:val="12"/>
                <w:szCs w:val="12"/>
              </w:rPr>
              <w:t>(n)</w:t>
            </w:r>
          </w:p>
        </w:tc>
        <w:tc>
          <w:tcPr>
            <w:tcW w:w="1425"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1C35E3" w:rsidRPr="00B36B7A" w:rsidRDefault="001C35E3" w:rsidP="00977C8A">
            <w:pPr>
              <w:jc w:val="center"/>
              <w:rPr>
                <w:color w:val="000000"/>
                <w:sz w:val="12"/>
                <w:szCs w:val="12"/>
              </w:rPr>
            </w:pPr>
            <w:r w:rsidRPr="00B36B7A">
              <w:rPr>
                <w:color w:val="000000"/>
                <w:sz w:val="12"/>
                <w:szCs w:val="12"/>
              </w:rPr>
              <w:t>Кол-во товаров</w:t>
            </w:r>
          </w:p>
          <w:p w:rsidR="001C35E3" w:rsidRPr="00B36B7A" w:rsidRDefault="001C35E3" w:rsidP="00977C8A">
            <w:pPr>
              <w:jc w:val="center"/>
              <w:rPr>
                <w:color w:val="000000"/>
                <w:sz w:val="12"/>
                <w:szCs w:val="12"/>
              </w:rPr>
            </w:pPr>
            <w:r w:rsidRPr="00B36B7A">
              <w:rPr>
                <w:color w:val="000000"/>
                <w:sz w:val="12"/>
                <w:szCs w:val="12"/>
              </w:rPr>
              <w:t>Закупленных</w:t>
            </w:r>
          </w:p>
          <w:p w:rsidR="001C35E3" w:rsidRPr="00B36B7A" w:rsidRDefault="001C35E3" w:rsidP="00977C8A">
            <w:pPr>
              <w:jc w:val="center"/>
              <w:rPr>
                <w:color w:val="000000"/>
                <w:sz w:val="12"/>
                <w:szCs w:val="12"/>
              </w:rPr>
            </w:pPr>
            <w:r w:rsidRPr="00B36B7A">
              <w:rPr>
                <w:color w:val="000000"/>
                <w:sz w:val="12"/>
                <w:szCs w:val="12"/>
              </w:rPr>
              <w:t>поставщиком в целях</w:t>
            </w:r>
          </w:p>
          <w:p w:rsidR="001C35E3" w:rsidRPr="00B36B7A" w:rsidRDefault="001C35E3" w:rsidP="00977C8A">
            <w:pPr>
              <w:jc w:val="center"/>
              <w:rPr>
                <w:color w:val="000000"/>
                <w:sz w:val="12"/>
                <w:szCs w:val="12"/>
              </w:rPr>
            </w:pPr>
            <w:r w:rsidRPr="00B36B7A">
              <w:rPr>
                <w:color w:val="000000"/>
                <w:sz w:val="12"/>
                <w:szCs w:val="12"/>
              </w:rPr>
              <w:t xml:space="preserve">исполнения договора </w:t>
            </w:r>
          </w:p>
        </w:tc>
        <w:tc>
          <w:tcPr>
            <w:tcW w:w="1069"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1C35E3" w:rsidRPr="00B36B7A" w:rsidRDefault="001C35E3" w:rsidP="00977C8A">
            <w:pPr>
              <w:jc w:val="center"/>
              <w:rPr>
                <w:color w:val="000000"/>
                <w:sz w:val="12"/>
                <w:szCs w:val="12"/>
              </w:rPr>
            </w:pPr>
            <w:r w:rsidRPr="00B36B7A">
              <w:rPr>
                <w:color w:val="000000"/>
                <w:sz w:val="12"/>
                <w:szCs w:val="12"/>
              </w:rPr>
              <w:t>Цена товара</w:t>
            </w:r>
          </w:p>
          <w:p w:rsidR="001C35E3" w:rsidRPr="00B36B7A" w:rsidRDefault="001C35E3" w:rsidP="00977C8A">
            <w:pPr>
              <w:jc w:val="center"/>
              <w:rPr>
                <w:color w:val="000000"/>
                <w:sz w:val="12"/>
                <w:szCs w:val="12"/>
              </w:rPr>
            </w:pPr>
            <w:r w:rsidRPr="00B36B7A">
              <w:rPr>
                <w:b/>
                <w:bCs/>
                <w:color w:val="000000"/>
                <w:sz w:val="12"/>
                <w:szCs w:val="12"/>
              </w:rPr>
              <w:t>KZT</w:t>
            </w:r>
          </w:p>
        </w:tc>
        <w:tc>
          <w:tcPr>
            <w:tcW w:w="891"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1C35E3" w:rsidRPr="00B36B7A" w:rsidRDefault="001C35E3" w:rsidP="00977C8A">
            <w:pPr>
              <w:jc w:val="center"/>
              <w:rPr>
                <w:color w:val="000000"/>
                <w:sz w:val="12"/>
                <w:szCs w:val="12"/>
              </w:rPr>
            </w:pPr>
            <w:r w:rsidRPr="00B36B7A">
              <w:rPr>
                <w:color w:val="000000"/>
                <w:sz w:val="12"/>
                <w:szCs w:val="12"/>
              </w:rPr>
              <w:t>Стоимость</w:t>
            </w:r>
          </w:p>
          <w:p w:rsidR="001C35E3" w:rsidRPr="00B36B7A" w:rsidRDefault="001C35E3" w:rsidP="00977C8A">
            <w:pPr>
              <w:jc w:val="center"/>
              <w:rPr>
                <w:color w:val="000000"/>
                <w:sz w:val="12"/>
                <w:szCs w:val="12"/>
              </w:rPr>
            </w:pPr>
            <w:r w:rsidRPr="00B36B7A">
              <w:rPr>
                <w:color w:val="000000"/>
                <w:sz w:val="12"/>
                <w:szCs w:val="12"/>
              </w:rPr>
              <w:t>(CTi)</w:t>
            </w:r>
          </w:p>
          <w:p w:rsidR="001C35E3" w:rsidRPr="00B36B7A" w:rsidRDefault="001C35E3" w:rsidP="00977C8A">
            <w:pPr>
              <w:jc w:val="center"/>
              <w:rPr>
                <w:color w:val="000000"/>
                <w:sz w:val="12"/>
                <w:szCs w:val="12"/>
              </w:rPr>
            </w:pPr>
            <w:r w:rsidRPr="00B36B7A">
              <w:rPr>
                <w:b/>
                <w:bCs/>
                <w:color w:val="000000"/>
                <w:sz w:val="12"/>
                <w:szCs w:val="12"/>
              </w:rPr>
              <w:t>KZT</w:t>
            </w:r>
          </w:p>
        </w:tc>
        <w:tc>
          <w:tcPr>
            <w:tcW w:w="1247"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1C35E3" w:rsidRPr="00B36B7A" w:rsidRDefault="001C35E3" w:rsidP="00977C8A">
            <w:pPr>
              <w:jc w:val="center"/>
              <w:rPr>
                <w:color w:val="000000"/>
                <w:sz w:val="12"/>
                <w:szCs w:val="12"/>
              </w:rPr>
            </w:pPr>
            <w:r w:rsidRPr="00B36B7A">
              <w:rPr>
                <w:color w:val="000000"/>
                <w:sz w:val="12"/>
                <w:szCs w:val="12"/>
              </w:rPr>
              <w:t>Доля КС согласно</w:t>
            </w:r>
          </w:p>
          <w:p w:rsidR="001C35E3" w:rsidRPr="00B36B7A" w:rsidRDefault="001C35E3" w:rsidP="00977C8A">
            <w:pPr>
              <w:jc w:val="center"/>
              <w:rPr>
                <w:color w:val="000000"/>
                <w:sz w:val="12"/>
                <w:szCs w:val="12"/>
              </w:rPr>
            </w:pPr>
            <w:r w:rsidRPr="00B36B7A">
              <w:rPr>
                <w:color w:val="000000"/>
                <w:sz w:val="12"/>
                <w:szCs w:val="12"/>
              </w:rPr>
              <w:t>Сертификата</w:t>
            </w:r>
          </w:p>
          <w:p w:rsidR="001C35E3" w:rsidRPr="00B36B7A" w:rsidRDefault="001C35E3" w:rsidP="00977C8A">
            <w:pPr>
              <w:jc w:val="center"/>
              <w:rPr>
                <w:color w:val="000000"/>
                <w:sz w:val="12"/>
                <w:szCs w:val="12"/>
              </w:rPr>
            </w:pPr>
            <w:r w:rsidRPr="00B36B7A">
              <w:rPr>
                <w:color w:val="000000"/>
                <w:sz w:val="12"/>
                <w:szCs w:val="12"/>
              </w:rPr>
              <w:t>СТ-KZ (Ki)</w:t>
            </w:r>
          </w:p>
          <w:p w:rsidR="001C35E3" w:rsidRPr="00B36B7A" w:rsidRDefault="001C35E3" w:rsidP="00977C8A">
            <w:pPr>
              <w:jc w:val="center"/>
              <w:rPr>
                <w:color w:val="000000"/>
                <w:sz w:val="12"/>
                <w:szCs w:val="12"/>
              </w:rPr>
            </w:pPr>
            <w:r w:rsidRPr="00B36B7A">
              <w:rPr>
                <w:b/>
                <w:bCs/>
                <w:color w:val="000000"/>
                <w:sz w:val="12"/>
                <w:szCs w:val="12"/>
              </w:rPr>
              <w:t>%</w:t>
            </w:r>
          </w:p>
        </w:tc>
        <w:tc>
          <w:tcPr>
            <w:tcW w:w="1960" w:type="dxa"/>
            <w:gridSpan w:val="2"/>
            <w:tcBorders>
              <w:top w:val="single" w:sz="4" w:space="0" w:color="auto"/>
              <w:left w:val="nil"/>
              <w:bottom w:val="dotted" w:sz="4" w:space="0" w:color="auto"/>
              <w:right w:val="nil"/>
            </w:tcBorders>
            <w:shd w:val="clear" w:color="auto" w:fill="auto"/>
            <w:vAlign w:val="center"/>
          </w:tcPr>
          <w:p w:rsidR="001C35E3" w:rsidRPr="00B36B7A" w:rsidRDefault="001C35E3" w:rsidP="00977C8A">
            <w:pPr>
              <w:jc w:val="center"/>
              <w:rPr>
                <w:color w:val="000000"/>
                <w:sz w:val="12"/>
                <w:szCs w:val="12"/>
              </w:rPr>
            </w:pPr>
            <w:r w:rsidRPr="00B36B7A">
              <w:rPr>
                <w:color w:val="000000"/>
                <w:sz w:val="12"/>
                <w:szCs w:val="12"/>
              </w:rPr>
              <w:t>Сертификат СТ-KZ</w:t>
            </w:r>
          </w:p>
        </w:tc>
        <w:tc>
          <w:tcPr>
            <w:tcW w:w="1155" w:type="dxa"/>
            <w:vMerge w:val="restart"/>
            <w:tcBorders>
              <w:top w:val="single" w:sz="4" w:space="0" w:color="auto"/>
              <w:left w:val="dotted" w:sz="4" w:space="0" w:color="auto"/>
              <w:bottom w:val="dotted" w:sz="4" w:space="0" w:color="000000"/>
              <w:right w:val="single" w:sz="4" w:space="0" w:color="auto"/>
            </w:tcBorders>
            <w:shd w:val="clear" w:color="auto" w:fill="auto"/>
            <w:vAlign w:val="center"/>
          </w:tcPr>
          <w:p w:rsidR="001C35E3" w:rsidRPr="00B36B7A" w:rsidRDefault="001C35E3" w:rsidP="00977C8A">
            <w:pPr>
              <w:jc w:val="center"/>
              <w:rPr>
                <w:color w:val="000000"/>
                <w:sz w:val="12"/>
                <w:szCs w:val="12"/>
              </w:rPr>
            </w:pPr>
            <w:r w:rsidRPr="00B36B7A">
              <w:rPr>
                <w:color w:val="000000"/>
                <w:sz w:val="12"/>
                <w:szCs w:val="12"/>
              </w:rPr>
              <w:t>Примечание</w:t>
            </w:r>
          </w:p>
        </w:tc>
      </w:tr>
      <w:tr w:rsidR="001C35E3" w:rsidRPr="00B36B7A" w:rsidTr="00977C8A">
        <w:trPr>
          <w:trHeight w:val="701"/>
        </w:trPr>
        <w:tc>
          <w:tcPr>
            <w:tcW w:w="891" w:type="dxa"/>
            <w:vMerge/>
            <w:tcBorders>
              <w:top w:val="single" w:sz="4" w:space="0" w:color="auto"/>
              <w:left w:val="single" w:sz="4" w:space="0" w:color="auto"/>
              <w:bottom w:val="dotted" w:sz="4" w:space="0" w:color="000000"/>
              <w:right w:val="dotted" w:sz="4" w:space="0" w:color="auto"/>
            </w:tcBorders>
            <w:vAlign w:val="center"/>
          </w:tcPr>
          <w:p w:rsidR="001C35E3" w:rsidRPr="00B36B7A" w:rsidRDefault="001C35E3" w:rsidP="00977C8A">
            <w:pPr>
              <w:rPr>
                <w:color w:val="000000"/>
                <w:sz w:val="14"/>
              </w:rPr>
            </w:pPr>
          </w:p>
        </w:tc>
        <w:tc>
          <w:tcPr>
            <w:tcW w:w="1247" w:type="dxa"/>
            <w:vMerge/>
            <w:tcBorders>
              <w:top w:val="single" w:sz="4" w:space="0" w:color="auto"/>
              <w:left w:val="dotted" w:sz="4" w:space="0" w:color="auto"/>
              <w:bottom w:val="dotted" w:sz="4" w:space="0" w:color="000000"/>
              <w:right w:val="dotted" w:sz="4" w:space="0" w:color="auto"/>
            </w:tcBorders>
            <w:vAlign w:val="center"/>
          </w:tcPr>
          <w:p w:rsidR="001C35E3" w:rsidRPr="00B36B7A" w:rsidRDefault="001C35E3" w:rsidP="00977C8A">
            <w:pPr>
              <w:rPr>
                <w:color w:val="000000"/>
                <w:sz w:val="14"/>
              </w:rPr>
            </w:pPr>
          </w:p>
        </w:tc>
        <w:tc>
          <w:tcPr>
            <w:tcW w:w="1603" w:type="dxa"/>
            <w:vMerge/>
            <w:tcBorders>
              <w:top w:val="single" w:sz="4" w:space="0" w:color="auto"/>
              <w:left w:val="dotted" w:sz="4" w:space="0" w:color="auto"/>
              <w:bottom w:val="dotted" w:sz="4" w:space="0" w:color="000000"/>
              <w:right w:val="dotted" w:sz="4" w:space="0" w:color="auto"/>
            </w:tcBorders>
            <w:vAlign w:val="center"/>
          </w:tcPr>
          <w:p w:rsidR="001C35E3" w:rsidRPr="00B36B7A" w:rsidRDefault="001C35E3" w:rsidP="00977C8A">
            <w:pPr>
              <w:rPr>
                <w:color w:val="000000"/>
                <w:sz w:val="14"/>
              </w:rPr>
            </w:pPr>
          </w:p>
        </w:tc>
        <w:tc>
          <w:tcPr>
            <w:tcW w:w="1782" w:type="dxa"/>
            <w:vMerge/>
            <w:tcBorders>
              <w:top w:val="single" w:sz="4" w:space="0" w:color="auto"/>
              <w:left w:val="dotted" w:sz="4" w:space="0" w:color="auto"/>
              <w:bottom w:val="dotted" w:sz="4" w:space="0" w:color="000000"/>
              <w:right w:val="dotted" w:sz="4" w:space="0" w:color="auto"/>
            </w:tcBorders>
            <w:vAlign w:val="center"/>
          </w:tcPr>
          <w:p w:rsidR="001C35E3" w:rsidRPr="00B36B7A" w:rsidRDefault="001C35E3" w:rsidP="00977C8A">
            <w:pPr>
              <w:rPr>
                <w:color w:val="000000"/>
                <w:sz w:val="14"/>
              </w:rPr>
            </w:pPr>
          </w:p>
        </w:tc>
        <w:tc>
          <w:tcPr>
            <w:tcW w:w="1425" w:type="dxa"/>
            <w:vMerge/>
            <w:tcBorders>
              <w:top w:val="single" w:sz="4" w:space="0" w:color="auto"/>
              <w:left w:val="dotted" w:sz="4" w:space="0" w:color="auto"/>
              <w:bottom w:val="dotted" w:sz="4" w:space="0" w:color="000000"/>
              <w:right w:val="dotted" w:sz="4" w:space="0" w:color="auto"/>
            </w:tcBorders>
            <w:vAlign w:val="center"/>
          </w:tcPr>
          <w:p w:rsidR="001C35E3" w:rsidRPr="00B36B7A" w:rsidRDefault="001C35E3" w:rsidP="00977C8A">
            <w:pPr>
              <w:rPr>
                <w:color w:val="000000"/>
                <w:sz w:val="14"/>
              </w:rPr>
            </w:pPr>
          </w:p>
        </w:tc>
        <w:tc>
          <w:tcPr>
            <w:tcW w:w="713" w:type="dxa"/>
            <w:vMerge/>
            <w:tcBorders>
              <w:top w:val="single" w:sz="4" w:space="0" w:color="auto"/>
              <w:left w:val="dotted" w:sz="4" w:space="0" w:color="auto"/>
              <w:bottom w:val="dotted" w:sz="4" w:space="0" w:color="000000"/>
              <w:right w:val="dotted" w:sz="4" w:space="0" w:color="auto"/>
            </w:tcBorders>
            <w:vAlign w:val="center"/>
          </w:tcPr>
          <w:p w:rsidR="001C35E3" w:rsidRPr="00B36B7A" w:rsidRDefault="001C35E3" w:rsidP="00977C8A">
            <w:pPr>
              <w:rPr>
                <w:color w:val="000000"/>
                <w:sz w:val="14"/>
              </w:rPr>
            </w:pPr>
          </w:p>
        </w:tc>
        <w:tc>
          <w:tcPr>
            <w:tcW w:w="1425" w:type="dxa"/>
            <w:vMerge/>
            <w:tcBorders>
              <w:top w:val="single" w:sz="4" w:space="0" w:color="auto"/>
              <w:left w:val="dotted" w:sz="4" w:space="0" w:color="auto"/>
              <w:bottom w:val="dotted" w:sz="4" w:space="0" w:color="000000"/>
              <w:right w:val="dotted" w:sz="4" w:space="0" w:color="auto"/>
            </w:tcBorders>
            <w:vAlign w:val="center"/>
          </w:tcPr>
          <w:p w:rsidR="001C35E3" w:rsidRPr="00B36B7A" w:rsidRDefault="001C35E3" w:rsidP="00977C8A">
            <w:pPr>
              <w:rPr>
                <w:color w:val="000000"/>
                <w:sz w:val="14"/>
              </w:rPr>
            </w:pPr>
          </w:p>
        </w:tc>
        <w:tc>
          <w:tcPr>
            <w:tcW w:w="1069" w:type="dxa"/>
            <w:vMerge/>
            <w:tcBorders>
              <w:top w:val="single" w:sz="4" w:space="0" w:color="auto"/>
              <w:left w:val="dotted" w:sz="4" w:space="0" w:color="auto"/>
              <w:bottom w:val="dotted" w:sz="4" w:space="0" w:color="000000"/>
              <w:right w:val="dotted" w:sz="4" w:space="0" w:color="auto"/>
            </w:tcBorders>
            <w:vAlign w:val="center"/>
          </w:tcPr>
          <w:p w:rsidR="001C35E3" w:rsidRPr="00B36B7A" w:rsidRDefault="001C35E3" w:rsidP="00977C8A">
            <w:pPr>
              <w:rPr>
                <w:color w:val="000000"/>
                <w:sz w:val="14"/>
              </w:rPr>
            </w:pPr>
          </w:p>
        </w:tc>
        <w:tc>
          <w:tcPr>
            <w:tcW w:w="891" w:type="dxa"/>
            <w:vMerge/>
            <w:tcBorders>
              <w:top w:val="single" w:sz="4" w:space="0" w:color="auto"/>
              <w:left w:val="dotted" w:sz="4" w:space="0" w:color="auto"/>
              <w:bottom w:val="dotted" w:sz="4" w:space="0" w:color="000000"/>
              <w:right w:val="dotted" w:sz="4" w:space="0" w:color="auto"/>
            </w:tcBorders>
            <w:vAlign w:val="center"/>
          </w:tcPr>
          <w:p w:rsidR="001C35E3" w:rsidRPr="00B36B7A" w:rsidRDefault="001C35E3" w:rsidP="00977C8A">
            <w:pPr>
              <w:rPr>
                <w:color w:val="000000"/>
                <w:sz w:val="14"/>
              </w:rPr>
            </w:pPr>
          </w:p>
        </w:tc>
        <w:tc>
          <w:tcPr>
            <w:tcW w:w="1247" w:type="dxa"/>
            <w:vMerge/>
            <w:tcBorders>
              <w:top w:val="single" w:sz="4" w:space="0" w:color="auto"/>
              <w:left w:val="dotted" w:sz="4" w:space="0" w:color="auto"/>
              <w:bottom w:val="dotted" w:sz="4" w:space="0" w:color="000000"/>
              <w:right w:val="dotted" w:sz="4" w:space="0" w:color="auto"/>
            </w:tcBorders>
            <w:vAlign w:val="center"/>
          </w:tcPr>
          <w:p w:rsidR="001C35E3" w:rsidRPr="00B36B7A" w:rsidRDefault="001C35E3" w:rsidP="00977C8A">
            <w:pPr>
              <w:rPr>
                <w:color w:val="000000"/>
                <w:sz w:val="20"/>
              </w:rPr>
            </w:pPr>
          </w:p>
        </w:tc>
        <w:tc>
          <w:tcPr>
            <w:tcW w:w="891" w:type="dxa"/>
            <w:tcBorders>
              <w:top w:val="nil"/>
              <w:left w:val="nil"/>
              <w:bottom w:val="dotted" w:sz="4" w:space="0" w:color="auto"/>
              <w:right w:val="nil"/>
            </w:tcBorders>
            <w:shd w:val="clear" w:color="auto" w:fill="auto"/>
            <w:vAlign w:val="center"/>
          </w:tcPr>
          <w:p w:rsidR="001C35E3" w:rsidRPr="00B36B7A" w:rsidRDefault="001C35E3" w:rsidP="00977C8A">
            <w:pPr>
              <w:jc w:val="center"/>
              <w:rPr>
                <w:color w:val="000000"/>
                <w:sz w:val="12"/>
                <w:szCs w:val="12"/>
              </w:rPr>
            </w:pPr>
            <w:r w:rsidRPr="00B36B7A">
              <w:rPr>
                <w:color w:val="000000"/>
                <w:sz w:val="12"/>
                <w:szCs w:val="12"/>
              </w:rPr>
              <w:t>Номер</w:t>
            </w:r>
          </w:p>
        </w:tc>
        <w:tc>
          <w:tcPr>
            <w:tcW w:w="1069" w:type="dxa"/>
            <w:tcBorders>
              <w:top w:val="nil"/>
              <w:left w:val="dotted" w:sz="4" w:space="0" w:color="auto"/>
              <w:bottom w:val="dotted" w:sz="4" w:space="0" w:color="auto"/>
              <w:right w:val="nil"/>
            </w:tcBorders>
            <w:shd w:val="clear" w:color="auto" w:fill="auto"/>
            <w:vAlign w:val="center"/>
          </w:tcPr>
          <w:p w:rsidR="001C35E3" w:rsidRPr="00B36B7A" w:rsidRDefault="001C35E3" w:rsidP="00977C8A">
            <w:pPr>
              <w:jc w:val="center"/>
              <w:rPr>
                <w:color w:val="000000"/>
                <w:sz w:val="12"/>
                <w:szCs w:val="12"/>
              </w:rPr>
            </w:pPr>
            <w:r w:rsidRPr="00B36B7A">
              <w:rPr>
                <w:color w:val="000000"/>
                <w:sz w:val="12"/>
                <w:szCs w:val="12"/>
              </w:rPr>
              <w:t>Дата выдачи</w:t>
            </w:r>
          </w:p>
        </w:tc>
        <w:tc>
          <w:tcPr>
            <w:tcW w:w="1155" w:type="dxa"/>
            <w:vMerge/>
            <w:tcBorders>
              <w:top w:val="single" w:sz="4" w:space="0" w:color="auto"/>
              <w:left w:val="dotted" w:sz="4" w:space="0" w:color="auto"/>
              <w:bottom w:val="dotted" w:sz="4" w:space="0" w:color="000000"/>
              <w:right w:val="single" w:sz="4" w:space="0" w:color="auto"/>
            </w:tcBorders>
            <w:vAlign w:val="center"/>
          </w:tcPr>
          <w:p w:rsidR="001C35E3" w:rsidRPr="00B36B7A" w:rsidRDefault="001C35E3" w:rsidP="00977C8A">
            <w:pPr>
              <w:rPr>
                <w:color w:val="000000"/>
                <w:sz w:val="20"/>
              </w:rPr>
            </w:pPr>
          </w:p>
        </w:tc>
      </w:tr>
      <w:tr w:rsidR="001C35E3" w:rsidRPr="00B36B7A" w:rsidTr="00977C8A">
        <w:trPr>
          <w:trHeight w:val="352"/>
        </w:trPr>
        <w:tc>
          <w:tcPr>
            <w:tcW w:w="891" w:type="dxa"/>
            <w:tcBorders>
              <w:top w:val="nil"/>
              <w:left w:val="single" w:sz="4" w:space="0" w:color="auto"/>
              <w:bottom w:val="dotted" w:sz="4" w:space="0" w:color="auto"/>
              <w:right w:val="dotted" w:sz="4" w:space="0" w:color="auto"/>
            </w:tcBorders>
            <w:shd w:val="clear" w:color="auto" w:fill="auto"/>
            <w:noWrap/>
            <w:vAlign w:val="center"/>
          </w:tcPr>
          <w:p w:rsidR="001C35E3" w:rsidRPr="00B36B7A" w:rsidRDefault="001C35E3" w:rsidP="00977C8A">
            <w:pPr>
              <w:ind w:firstLineChars="100" w:firstLine="140"/>
              <w:jc w:val="center"/>
              <w:rPr>
                <w:color w:val="000000"/>
                <w:sz w:val="14"/>
                <w:szCs w:val="22"/>
              </w:rPr>
            </w:pPr>
            <w:r w:rsidRPr="00B36B7A">
              <w:rPr>
                <w:color w:val="000000"/>
                <w:sz w:val="14"/>
                <w:szCs w:val="22"/>
              </w:rPr>
              <w:t>1</w:t>
            </w:r>
          </w:p>
        </w:tc>
        <w:tc>
          <w:tcPr>
            <w:tcW w:w="1247" w:type="dxa"/>
            <w:tcBorders>
              <w:top w:val="nil"/>
              <w:left w:val="nil"/>
              <w:bottom w:val="dotted" w:sz="4" w:space="0" w:color="auto"/>
              <w:right w:val="dotted" w:sz="4" w:space="0" w:color="auto"/>
            </w:tcBorders>
            <w:shd w:val="clear" w:color="auto" w:fill="auto"/>
            <w:noWrap/>
            <w:vAlign w:val="center"/>
          </w:tcPr>
          <w:p w:rsidR="001C35E3" w:rsidRPr="00B36B7A" w:rsidRDefault="001C35E3" w:rsidP="00977C8A">
            <w:pPr>
              <w:jc w:val="center"/>
              <w:rPr>
                <w:b/>
                <w:bCs/>
                <w:color w:val="FF0000"/>
                <w:sz w:val="14"/>
                <w:szCs w:val="22"/>
              </w:rPr>
            </w:pPr>
          </w:p>
        </w:tc>
        <w:tc>
          <w:tcPr>
            <w:tcW w:w="1603" w:type="dxa"/>
            <w:tcBorders>
              <w:top w:val="nil"/>
              <w:left w:val="nil"/>
              <w:bottom w:val="dotted" w:sz="4" w:space="0" w:color="auto"/>
              <w:right w:val="dotted" w:sz="4" w:space="0" w:color="auto"/>
            </w:tcBorders>
            <w:shd w:val="clear" w:color="auto" w:fill="auto"/>
            <w:noWrap/>
            <w:vAlign w:val="center"/>
          </w:tcPr>
          <w:p w:rsidR="001C35E3" w:rsidRPr="00B36B7A" w:rsidRDefault="001C35E3" w:rsidP="00977C8A">
            <w:pPr>
              <w:jc w:val="center"/>
              <w:rPr>
                <w:color w:val="0000FF"/>
                <w:sz w:val="14"/>
                <w:szCs w:val="22"/>
              </w:rPr>
            </w:pPr>
          </w:p>
        </w:tc>
        <w:tc>
          <w:tcPr>
            <w:tcW w:w="1782" w:type="dxa"/>
            <w:tcBorders>
              <w:top w:val="nil"/>
              <w:left w:val="nil"/>
              <w:bottom w:val="dotted" w:sz="4" w:space="0" w:color="auto"/>
              <w:right w:val="dotted" w:sz="4" w:space="0" w:color="auto"/>
            </w:tcBorders>
            <w:shd w:val="clear" w:color="auto" w:fill="auto"/>
            <w:noWrap/>
            <w:vAlign w:val="center"/>
          </w:tcPr>
          <w:p w:rsidR="001C35E3" w:rsidRPr="00B36B7A" w:rsidRDefault="001C35E3" w:rsidP="00977C8A">
            <w:pPr>
              <w:jc w:val="center"/>
              <w:rPr>
                <w:color w:val="000000"/>
                <w:sz w:val="14"/>
                <w:szCs w:val="22"/>
              </w:rPr>
            </w:pPr>
          </w:p>
        </w:tc>
        <w:tc>
          <w:tcPr>
            <w:tcW w:w="1425" w:type="dxa"/>
            <w:tcBorders>
              <w:top w:val="nil"/>
              <w:left w:val="nil"/>
              <w:bottom w:val="dotted" w:sz="4" w:space="0" w:color="auto"/>
              <w:right w:val="dotted" w:sz="4" w:space="0" w:color="auto"/>
            </w:tcBorders>
            <w:shd w:val="clear" w:color="auto" w:fill="auto"/>
            <w:noWrap/>
            <w:vAlign w:val="center"/>
          </w:tcPr>
          <w:p w:rsidR="001C35E3" w:rsidRPr="00B36B7A" w:rsidRDefault="001C35E3" w:rsidP="00977C8A">
            <w:pPr>
              <w:jc w:val="center"/>
              <w:rPr>
                <w:color w:val="000000"/>
                <w:sz w:val="14"/>
                <w:szCs w:val="22"/>
              </w:rPr>
            </w:pPr>
          </w:p>
        </w:tc>
        <w:tc>
          <w:tcPr>
            <w:tcW w:w="713" w:type="dxa"/>
            <w:tcBorders>
              <w:top w:val="nil"/>
              <w:left w:val="nil"/>
              <w:bottom w:val="dotted" w:sz="4" w:space="0" w:color="auto"/>
              <w:right w:val="dotted" w:sz="4" w:space="0" w:color="auto"/>
            </w:tcBorders>
            <w:shd w:val="clear" w:color="auto" w:fill="auto"/>
            <w:noWrap/>
            <w:vAlign w:val="center"/>
          </w:tcPr>
          <w:p w:rsidR="001C35E3" w:rsidRPr="00B36B7A" w:rsidRDefault="001C35E3" w:rsidP="00977C8A">
            <w:pPr>
              <w:ind w:firstLineChars="100" w:firstLine="140"/>
              <w:jc w:val="center"/>
              <w:rPr>
                <w:color w:val="000000"/>
                <w:sz w:val="14"/>
                <w:szCs w:val="22"/>
                <w:lang w:val="en-US"/>
              </w:rPr>
            </w:pPr>
            <w:r w:rsidRPr="00B36B7A">
              <w:rPr>
                <w:color w:val="000000"/>
                <w:sz w:val="14"/>
                <w:szCs w:val="22"/>
                <w:lang w:val="en-US"/>
              </w:rPr>
              <w:t>1</w:t>
            </w:r>
          </w:p>
        </w:tc>
        <w:tc>
          <w:tcPr>
            <w:tcW w:w="1425" w:type="dxa"/>
            <w:tcBorders>
              <w:top w:val="nil"/>
              <w:left w:val="nil"/>
              <w:bottom w:val="dotted" w:sz="4" w:space="0" w:color="auto"/>
              <w:right w:val="dotted" w:sz="4" w:space="0" w:color="auto"/>
            </w:tcBorders>
            <w:shd w:val="clear" w:color="auto" w:fill="auto"/>
            <w:noWrap/>
            <w:vAlign w:val="center"/>
          </w:tcPr>
          <w:p w:rsidR="001C35E3" w:rsidRPr="00B36B7A" w:rsidRDefault="001C35E3" w:rsidP="00977C8A">
            <w:pPr>
              <w:jc w:val="center"/>
              <w:rPr>
                <w:color w:val="000000"/>
                <w:sz w:val="14"/>
                <w:szCs w:val="22"/>
              </w:rPr>
            </w:pPr>
          </w:p>
        </w:tc>
        <w:tc>
          <w:tcPr>
            <w:tcW w:w="1069" w:type="dxa"/>
            <w:tcBorders>
              <w:top w:val="nil"/>
              <w:left w:val="nil"/>
              <w:bottom w:val="dotted" w:sz="4" w:space="0" w:color="auto"/>
              <w:right w:val="dotted" w:sz="4" w:space="0" w:color="auto"/>
            </w:tcBorders>
            <w:shd w:val="clear" w:color="auto" w:fill="auto"/>
            <w:noWrap/>
            <w:vAlign w:val="center"/>
          </w:tcPr>
          <w:p w:rsidR="001C35E3" w:rsidRPr="00B36B7A" w:rsidRDefault="001C35E3" w:rsidP="00977C8A">
            <w:pPr>
              <w:jc w:val="center"/>
              <w:rPr>
                <w:color w:val="000000"/>
                <w:sz w:val="14"/>
                <w:szCs w:val="22"/>
              </w:rPr>
            </w:pPr>
          </w:p>
        </w:tc>
        <w:tc>
          <w:tcPr>
            <w:tcW w:w="891" w:type="dxa"/>
            <w:tcBorders>
              <w:top w:val="nil"/>
              <w:left w:val="nil"/>
              <w:bottom w:val="dotted" w:sz="4" w:space="0" w:color="auto"/>
              <w:right w:val="dotted" w:sz="4" w:space="0" w:color="auto"/>
            </w:tcBorders>
            <w:shd w:val="clear" w:color="auto" w:fill="auto"/>
            <w:noWrap/>
            <w:vAlign w:val="center"/>
          </w:tcPr>
          <w:p w:rsidR="001C35E3" w:rsidRPr="00B36B7A" w:rsidRDefault="001C35E3" w:rsidP="00977C8A">
            <w:pPr>
              <w:jc w:val="center"/>
              <w:rPr>
                <w:color w:val="0000FF"/>
                <w:sz w:val="14"/>
                <w:szCs w:val="22"/>
              </w:rPr>
            </w:pPr>
          </w:p>
        </w:tc>
        <w:tc>
          <w:tcPr>
            <w:tcW w:w="1247" w:type="dxa"/>
            <w:tcBorders>
              <w:top w:val="nil"/>
              <w:left w:val="nil"/>
              <w:bottom w:val="dotted" w:sz="4" w:space="0" w:color="auto"/>
              <w:right w:val="dotted" w:sz="4" w:space="0" w:color="auto"/>
            </w:tcBorders>
            <w:shd w:val="clear" w:color="auto" w:fill="auto"/>
            <w:noWrap/>
            <w:vAlign w:val="center"/>
          </w:tcPr>
          <w:p w:rsidR="001C35E3" w:rsidRPr="00B36B7A" w:rsidRDefault="001C35E3" w:rsidP="00977C8A">
            <w:pPr>
              <w:jc w:val="center"/>
              <w:rPr>
                <w:color w:val="000000"/>
                <w:sz w:val="22"/>
                <w:szCs w:val="22"/>
              </w:rPr>
            </w:pPr>
          </w:p>
        </w:tc>
        <w:tc>
          <w:tcPr>
            <w:tcW w:w="891" w:type="dxa"/>
            <w:tcBorders>
              <w:top w:val="nil"/>
              <w:left w:val="nil"/>
              <w:bottom w:val="dotted" w:sz="4" w:space="0" w:color="auto"/>
              <w:right w:val="dotted" w:sz="4" w:space="0" w:color="auto"/>
            </w:tcBorders>
            <w:shd w:val="clear" w:color="auto" w:fill="auto"/>
            <w:noWrap/>
            <w:vAlign w:val="center"/>
          </w:tcPr>
          <w:p w:rsidR="001C35E3" w:rsidRPr="00B36B7A" w:rsidRDefault="001C35E3" w:rsidP="00977C8A">
            <w:pPr>
              <w:jc w:val="center"/>
              <w:rPr>
                <w:color w:val="000000"/>
                <w:sz w:val="22"/>
                <w:szCs w:val="22"/>
              </w:rPr>
            </w:pPr>
          </w:p>
        </w:tc>
        <w:tc>
          <w:tcPr>
            <w:tcW w:w="1069" w:type="dxa"/>
            <w:tcBorders>
              <w:top w:val="nil"/>
              <w:left w:val="nil"/>
              <w:bottom w:val="dotted" w:sz="4" w:space="0" w:color="auto"/>
              <w:right w:val="dotted" w:sz="4" w:space="0" w:color="auto"/>
            </w:tcBorders>
            <w:shd w:val="clear" w:color="auto" w:fill="auto"/>
            <w:noWrap/>
            <w:vAlign w:val="center"/>
          </w:tcPr>
          <w:p w:rsidR="001C35E3" w:rsidRPr="00B36B7A" w:rsidRDefault="001C35E3" w:rsidP="00977C8A">
            <w:pPr>
              <w:jc w:val="center"/>
              <w:rPr>
                <w:color w:val="000000"/>
                <w:sz w:val="22"/>
                <w:szCs w:val="22"/>
              </w:rPr>
            </w:pPr>
          </w:p>
        </w:tc>
        <w:tc>
          <w:tcPr>
            <w:tcW w:w="1155" w:type="dxa"/>
            <w:tcBorders>
              <w:top w:val="nil"/>
              <w:left w:val="nil"/>
              <w:bottom w:val="dotted" w:sz="4" w:space="0" w:color="auto"/>
              <w:right w:val="single" w:sz="4" w:space="0" w:color="auto"/>
            </w:tcBorders>
            <w:shd w:val="clear" w:color="auto" w:fill="auto"/>
            <w:noWrap/>
            <w:vAlign w:val="center"/>
          </w:tcPr>
          <w:p w:rsidR="001C35E3" w:rsidRPr="00B36B7A" w:rsidRDefault="001C35E3" w:rsidP="00977C8A">
            <w:pPr>
              <w:ind w:firstLineChars="100" w:firstLine="200"/>
              <w:jc w:val="center"/>
              <w:rPr>
                <w:i/>
                <w:iCs/>
                <w:color w:val="000000"/>
                <w:sz w:val="20"/>
              </w:rPr>
            </w:pPr>
          </w:p>
        </w:tc>
      </w:tr>
      <w:tr w:rsidR="001C35E3" w:rsidRPr="00B36B7A" w:rsidTr="00977C8A">
        <w:trPr>
          <w:trHeight w:val="279"/>
        </w:trPr>
        <w:tc>
          <w:tcPr>
            <w:tcW w:w="891" w:type="dxa"/>
            <w:tcBorders>
              <w:top w:val="nil"/>
              <w:left w:val="single" w:sz="4" w:space="0" w:color="auto"/>
              <w:bottom w:val="dotted" w:sz="4" w:space="0" w:color="auto"/>
              <w:right w:val="dotted" w:sz="4" w:space="0" w:color="auto"/>
            </w:tcBorders>
            <w:shd w:val="clear" w:color="auto" w:fill="auto"/>
            <w:noWrap/>
            <w:vAlign w:val="center"/>
          </w:tcPr>
          <w:p w:rsidR="001C35E3" w:rsidRPr="00B36B7A" w:rsidRDefault="001C35E3" w:rsidP="00977C8A">
            <w:pPr>
              <w:ind w:firstLineChars="100" w:firstLine="140"/>
              <w:jc w:val="center"/>
              <w:rPr>
                <w:color w:val="000000"/>
                <w:sz w:val="14"/>
                <w:szCs w:val="22"/>
              </w:rPr>
            </w:pPr>
            <w:r w:rsidRPr="00B36B7A">
              <w:rPr>
                <w:color w:val="000000"/>
                <w:sz w:val="14"/>
                <w:szCs w:val="22"/>
              </w:rPr>
              <w:t>2</w:t>
            </w:r>
          </w:p>
        </w:tc>
        <w:tc>
          <w:tcPr>
            <w:tcW w:w="1247" w:type="dxa"/>
            <w:tcBorders>
              <w:top w:val="nil"/>
              <w:left w:val="nil"/>
              <w:bottom w:val="dotted" w:sz="4" w:space="0" w:color="auto"/>
              <w:right w:val="dotted" w:sz="4" w:space="0" w:color="auto"/>
            </w:tcBorders>
            <w:shd w:val="clear" w:color="auto" w:fill="auto"/>
            <w:noWrap/>
            <w:vAlign w:val="center"/>
          </w:tcPr>
          <w:p w:rsidR="001C35E3" w:rsidRPr="00B36B7A" w:rsidRDefault="001C35E3" w:rsidP="00977C8A">
            <w:pPr>
              <w:jc w:val="center"/>
              <w:rPr>
                <w:color w:val="000000"/>
                <w:sz w:val="14"/>
                <w:szCs w:val="22"/>
              </w:rPr>
            </w:pPr>
          </w:p>
        </w:tc>
        <w:tc>
          <w:tcPr>
            <w:tcW w:w="1603" w:type="dxa"/>
            <w:tcBorders>
              <w:top w:val="nil"/>
              <w:left w:val="nil"/>
              <w:bottom w:val="dotted" w:sz="4" w:space="0" w:color="auto"/>
              <w:right w:val="dotted" w:sz="4" w:space="0" w:color="auto"/>
            </w:tcBorders>
            <w:shd w:val="clear" w:color="auto" w:fill="auto"/>
            <w:noWrap/>
            <w:vAlign w:val="center"/>
          </w:tcPr>
          <w:p w:rsidR="001C35E3" w:rsidRPr="00B36B7A" w:rsidRDefault="001C35E3" w:rsidP="00977C8A">
            <w:pPr>
              <w:jc w:val="center"/>
              <w:rPr>
                <w:color w:val="000000"/>
                <w:sz w:val="14"/>
                <w:szCs w:val="22"/>
              </w:rPr>
            </w:pPr>
          </w:p>
        </w:tc>
        <w:tc>
          <w:tcPr>
            <w:tcW w:w="1782" w:type="dxa"/>
            <w:tcBorders>
              <w:top w:val="nil"/>
              <w:left w:val="nil"/>
              <w:bottom w:val="dotted" w:sz="4" w:space="0" w:color="auto"/>
              <w:right w:val="dotted" w:sz="4" w:space="0" w:color="auto"/>
            </w:tcBorders>
            <w:shd w:val="clear" w:color="auto" w:fill="auto"/>
            <w:noWrap/>
            <w:vAlign w:val="center"/>
          </w:tcPr>
          <w:p w:rsidR="001C35E3" w:rsidRPr="00B36B7A" w:rsidRDefault="001C35E3" w:rsidP="00977C8A">
            <w:pPr>
              <w:jc w:val="center"/>
              <w:rPr>
                <w:color w:val="000000"/>
                <w:sz w:val="14"/>
                <w:szCs w:val="22"/>
              </w:rPr>
            </w:pPr>
          </w:p>
        </w:tc>
        <w:tc>
          <w:tcPr>
            <w:tcW w:w="1425" w:type="dxa"/>
            <w:tcBorders>
              <w:top w:val="nil"/>
              <w:left w:val="nil"/>
              <w:bottom w:val="dotted" w:sz="4" w:space="0" w:color="auto"/>
              <w:right w:val="dotted" w:sz="4" w:space="0" w:color="auto"/>
            </w:tcBorders>
            <w:shd w:val="clear" w:color="auto" w:fill="auto"/>
            <w:noWrap/>
            <w:vAlign w:val="center"/>
          </w:tcPr>
          <w:p w:rsidR="001C35E3" w:rsidRPr="00B36B7A" w:rsidRDefault="001C35E3" w:rsidP="00977C8A">
            <w:pPr>
              <w:jc w:val="center"/>
              <w:rPr>
                <w:color w:val="000000"/>
                <w:sz w:val="14"/>
                <w:szCs w:val="22"/>
              </w:rPr>
            </w:pPr>
          </w:p>
        </w:tc>
        <w:tc>
          <w:tcPr>
            <w:tcW w:w="713" w:type="dxa"/>
            <w:tcBorders>
              <w:top w:val="nil"/>
              <w:left w:val="nil"/>
              <w:bottom w:val="dotted" w:sz="4" w:space="0" w:color="auto"/>
              <w:right w:val="dotted" w:sz="4" w:space="0" w:color="auto"/>
            </w:tcBorders>
            <w:shd w:val="clear" w:color="auto" w:fill="auto"/>
            <w:noWrap/>
            <w:vAlign w:val="center"/>
          </w:tcPr>
          <w:p w:rsidR="001C35E3" w:rsidRPr="00B36B7A" w:rsidRDefault="001C35E3" w:rsidP="00977C8A">
            <w:pPr>
              <w:ind w:firstLineChars="100" w:firstLine="140"/>
              <w:jc w:val="center"/>
              <w:rPr>
                <w:iCs/>
                <w:color w:val="000000"/>
                <w:sz w:val="14"/>
                <w:lang w:val="en-US"/>
              </w:rPr>
            </w:pPr>
            <w:r w:rsidRPr="00B36B7A">
              <w:rPr>
                <w:iCs/>
                <w:color w:val="000000"/>
                <w:sz w:val="14"/>
                <w:lang w:val="en-US"/>
              </w:rPr>
              <w:t>2</w:t>
            </w:r>
          </w:p>
        </w:tc>
        <w:tc>
          <w:tcPr>
            <w:tcW w:w="1425" w:type="dxa"/>
            <w:tcBorders>
              <w:top w:val="nil"/>
              <w:left w:val="nil"/>
              <w:bottom w:val="dotted" w:sz="4" w:space="0" w:color="auto"/>
              <w:right w:val="dotted" w:sz="4" w:space="0" w:color="auto"/>
            </w:tcBorders>
            <w:shd w:val="clear" w:color="auto" w:fill="auto"/>
            <w:noWrap/>
            <w:vAlign w:val="center"/>
          </w:tcPr>
          <w:p w:rsidR="001C35E3" w:rsidRPr="00B36B7A" w:rsidRDefault="001C35E3" w:rsidP="00977C8A">
            <w:pPr>
              <w:jc w:val="center"/>
              <w:rPr>
                <w:color w:val="000000"/>
                <w:sz w:val="14"/>
                <w:szCs w:val="22"/>
              </w:rPr>
            </w:pPr>
          </w:p>
        </w:tc>
        <w:tc>
          <w:tcPr>
            <w:tcW w:w="1069" w:type="dxa"/>
            <w:tcBorders>
              <w:top w:val="nil"/>
              <w:left w:val="nil"/>
              <w:bottom w:val="dotted" w:sz="4" w:space="0" w:color="auto"/>
              <w:right w:val="dotted" w:sz="4" w:space="0" w:color="auto"/>
            </w:tcBorders>
            <w:shd w:val="clear" w:color="auto" w:fill="auto"/>
            <w:noWrap/>
            <w:vAlign w:val="center"/>
          </w:tcPr>
          <w:p w:rsidR="001C35E3" w:rsidRPr="00B36B7A" w:rsidRDefault="001C35E3" w:rsidP="00977C8A">
            <w:pPr>
              <w:jc w:val="center"/>
              <w:rPr>
                <w:color w:val="000000"/>
                <w:sz w:val="14"/>
                <w:szCs w:val="22"/>
              </w:rPr>
            </w:pPr>
          </w:p>
        </w:tc>
        <w:tc>
          <w:tcPr>
            <w:tcW w:w="891" w:type="dxa"/>
            <w:tcBorders>
              <w:top w:val="nil"/>
              <w:left w:val="nil"/>
              <w:bottom w:val="dotted" w:sz="4" w:space="0" w:color="auto"/>
              <w:right w:val="dotted" w:sz="4" w:space="0" w:color="auto"/>
            </w:tcBorders>
            <w:shd w:val="clear" w:color="auto" w:fill="auto"/>
            <w:noWrap/>
            <w:vAlign w:val="center"/>
          </w:tcPr>
          <w:p w:rsidR="001C35E3" w:rsidRPr="00B36B7A" w:rsidRDefault="001C35E3" w:rsidP="00977C8A">
            <w:pPr>
              <w:jc w:val="center"/>
              <w:rPr>
                <w:color w:val="000000"/>
                <w:sz w:val="14"/>
                <w:szCs w:val="22"/>
              </w:rPr>
            </w:pPr>
          </w:p>
        </w:tc>
        <w:tc>
          <w:tcPr>
            <w:tcW w:w="1247" w:type="dxa"/>
            <w:tcBorders>
              <w:top w:val="nil"/>
              <w:left w:val="nil"/>
              <w:bottom w:val="dotted" w:sz="4" w:space="0" w:color="auto"/>
              <w:right w:val="dotted" w:sz="4" w:space="0" w:color="auto"/>
            </w:tcBorders>
            <w:shd w:val="clear" w:color="auto" w:fill="auto"/>
            <w:noWrap/>
            <w:vAlign w:val="center"/>
          </w:tcPr>
          <w:p w:rsidR="001C35E3" w:rsidRPr="00B36B7A" w:rsidRDefault="001C35E3" w:rsidP="00977C8A">
            <w:pPr>
              <w:jc w:val="center"/>
              <w:rPr>
                <w:color w:val="000000"/>
                <w:sz w:val="22"/>
                <w:szCs w:val="22"/>
              </w:rPr>
            </w:pPr>
          </w:p>
        </w:tc>
        <w:tc>
          <w:tcPr>
            <w:tcW w:w="891" w:type="dxa"/>
            <w:tcBorders>
              <w:top w:val="nil"/>
              <w:left w:val="nil"/>
              <w:bottom w:val="dotted" w:sz="4" w:space="0" w:color="auto"/>
              <w:right w:val="dotted" w:sz="4" w:space="0" w:color="auto"/>
            </w:tcBorders>
            <w:shd w:val="clear" w:color="auto" w:fill="auto"/>
            <w:noWrap/>
            <w:vAlign w:val="center"/>
          </w:tcPr>
          <w:p w:rsidR="001C35E3" w:rsidRPr="00B36B7A" w:rsidRDefault="001C35E3" w:rsidP="00977C8A">
            <w:pPr>
              <w:jc w:val="center"/>
              <w:rPr>
                <w:color w:val="000000"/>
                <w:sz w:val="22"/>
                <w:szCs w:val="22"/>
              </w:rPr>
            </w:pPr>
          </w:p>
        </w:tc>
        <w:tc>
          <w:tcPr>
            <w:tcW w:w="1069" w:type="dxa"/>
            <w:tcBorders>
              <w:top w:val="nil"/>
              <w:left w:val="nil"/>
              <w:bottom w:val="dotted" w:sz="4" w:space="0" w:color="auto"/>
              <w:right w:val="dotted" w:sz="4" w:space="0" w:color="auto"/>
            </w:tcBorders>
            <w:shd w:val="clear" w:color="auto" w:fill="auto"/>
            <w:noWrap/>
            <w:vAlign w:val="center"/>
          </w:tcPr>
          <w:p w:rsidR="001C35E3" w:rsidRPr="00B36B7A" w:rsidRDefault="001C35E3" w:rsidP="00977C8A">
            <w:pPr>
              <w:jc w:val="center"/>
              <w:rPr>
                <w:color w:val="000000"/>
                <w:sz w:val="22"/>
                <w:szCs w:val="22"/>
              </w:rPr>
            </w:pPr>
          </w:p>
        </w:tc>
        <w:tc>
          <w:tcPr>
            <w:tcW w:w="1155" w:type="dxa"/>
            <w:tcBorders>
              <w:top w:val="nil"/>
              <w:left w:val="nil"/>
              <w:bottom w:val="dotted" w:sz="4" w:space="0" w:color="auto"/>
              <w:right w:val="single" w:sz="4" w:space="0" w:color="auto"/>
            </w:tcBorders>
            <w:shd w:val="clear" w:color="auto" w:fill="auto"/>
            <w:noWrap/>
            <w:vAlign w:val="center"/>
          </w:tcPr>
          <w:p w:rsidR="001C35E3" w:rsidRPr="00B36B7A" w:rsidRDefault="001C35E3" w:rsidP="00977C8A">
            <w:pPr>
              <w:jc w:val="center"/>
              <w:rPr>
                <w:color w:val="000000"/>
                <w:sz w:val="22"/>
                <w:szCs w:val="22"/>
              </w:rPr>
            </w:pPr>
          </w:p>
        </w:tc>
      </w:tr>
      <w:tr w:rsidR="001C35E3" w:rsidRPr="00B36B7A" w:rsidTr="00977C8A">
        <w:trPr>
          <w:trHeight w:val="279"/>
        </w:trPr>
        <w:tc>
          <w:tcPr>
            <w:tcW w:w="891" w:type="dxa"/>
            <w:tcBorders>
              <w:top w:val="nil"/>
              <w:left w:val="single" w:sz="4" w:space="0" w:color="auto"/>
              <w:bottom w:val="dotted" w:sz="4" w:space="0" w:color="auto"/>
              <w:right w:val="dotted" w:sz="4" w:space="0" w:color="auto"/>
            </w:tcBorders>
            <w:shd w:val="clear" w:color="auto" w:fill="auto"/>
            <w:noWrap/>
            <w:vAlign w:val="center"/>
          </w:tcPr>
          <w:p w:rsidR="001C35E3" w:rsidRPr="00B36B7A" w:rsidRDefault="001C35E3" w:rsidP="00977C8A">
            <w:pPr>
              <w:jc w:val="center"/>
              <w:rPr>
                <w:color w:val="000000"/>
                <w:sz w:val="14"/>
                <w:szCs w:val="22"/>
                <w:lang w:val="en-US"/>
              </w:rPr>
            </w:pPr>
            <w:r w:rsidRPr="00B36B7A">
              <w:rPr>
                <w:color w:val="000000"/>
                <w:sz w:val="14"/>
                <w:szCs w:val="22"/>
                <w:lang w:val="en-US"/>
              </w:rPr>
              <w:t>m</w:t>
            </w:r>
          </w:p>
        </w:tc>
        <w:tc>
          <w:tcPr>
            <w:tcW w:w="1247" w:type="dxa"/>
            <w:tcBorders>
              <w:top w:val="nil"/>
              <w:left w:val="nil"/>
              <w:bottom w:val="dotted" w:sz="4" w:space="0" w:color="auto"/>
              <w:right w:val="dotted" w:sz="4" w:space="0" w:color="auto"/>
            </w:tcBorders>
            <w:shd w:val="clear" w:color="auto" w:fill="auto"/>
            <w:noWrap/>
            <w:vAlign w:val="center"/>
          </w:tcPr>
          <w:p w:rsidR="001C35E3" w:rsidRPr="00B36B7A" w:rsidRDefault="001C35E3" w:rsidP="00977C8A">
            <w:pPr>
              <w:jc w:val="center"/>
              <w:rPr>
                <w:color w:val="000000"/>
                <w:sz w:val="14"/>
                <w:szCs w:val="22"/>
              </w:rPr>
            </w:pPr>
          </w:p>
        </w:tc>
        <w:tc>
          <w:tcPr>
            <w:tcW w:w="1603" w:type="dxa"/>
            <w:tcBorders>
              <w:top w:val="nil"/>
              <w:left w:val="nil"/>
              <w:bottom w:val="dotted" w:sz="4" w:space="0" w:color="auto"/>
              <w:right w:val="dotted" w:sz="4" w:space="0" w:color="auto"/>
            </w:tcBorders>
            <w:shd w:val="clear" w:color="auto" w:fill="auto"/>
            <w:noWrap/>
            <w:vAlign w:val="center"/>
          </w:tcPr>
          <w:p w:rsidR="001C35E3" w:rsidRPr="00B36B7A" w:rsidRDefault="001C35E3" w:rsidP="00977C8A">
            <w:pPr>
              <w:jc w:val="center"/>
              <w:rPr>
                <w:color w:val="000000"/>
                <w:sz w:val="14"/>
                <w:szCs w:val="22"/>
              </w:rPr>
            </w:pPr>
          </w:p>
        </w:tc>
        <w:tc>
          <w:tcPr>
            <w:tcW w:w="1782" w:type="dxa"/>
            <w:tcBorders>
              <w:top w:val="nil"/>
              <w:left w:val="nil"/>
              <w:bottom w:val="dotted" w:sz="4" w:space="0" w:color="auto"/>
              <w:right w:val="dotted" w:sz="4" w:space="0" w:color="auto"/>
            </w:tcBorders>
            <w:shd w:val="clear" w:color="auto" w:fill="auto"/>
            <w:noWrap/>
            <w:vAlign w:val="center"/>
          </w:tcPr>
          <w:p w:rsidR="001C35E3" w:rsidRPr="00B36B7A" w:rsidRDefault="001C35E3" w:rsidP="00977C8A">
            <w:pPr>
              <w:jc w:val="center"/>
              <w:rPr>
                <w:color w:val="000000"/>
                <w:sz w:val="14"/>
                <w:szCs w:val="22"/>
              </w:rPr>
            </w:pPr>
          </w:p>
        </w:tc>
        <w:tc>
          <w:tcPr>
            <w:tcW w:w="1425" w:type="dxa"/>
            <w:tcBorders>
              <w:top w:val="nil"/>
              <w:left w:val="nil"/>
              <w:bottom w:val="dotted" w:sz="4" w:space="0" w:color="auto"/>
              <w:right w:val="dotted" w:sz="4" w:space="0" w:color="auto"/>
            </w:tcBorders>
            <w:shd w:val="clear" w:color="auto" w:fill="auto"/>
            <w:noWrap/>
            <w:vAlign w:val="center"/>
          </w:tcPr>
          <w:p w:rsidR="001C35E3" w:rsidRPr="00B36B7A" w:rsidRDefault="001C35E3" w:rsidP="00977C8A">
            <w:pPr>
              <w:jc w:val="center"/>
              <w:rPr>
                <w:color w:val="000000"/>
                <w:sz w:val="14"/>
                <w:szCs w:val="22"/>
              </w:rPr>
            </w:pPr>
          </w:p>
        </w:tc>
        <w:tc>
          <w:tcPr>
            <w:tcW w:w="713" w:type="dxa"/>
            <w:tcBorders>
              <w:top w:val="nil"/>
              <w:left w:val="nil"/>
              <w:bottom w:val="dotted" w:sz="4" w:space="0" w:color="auto"/>
              <w:right w:val="dotted" w:sz="4" w:space="0" w:color="auto"/>
            </w:tcBorders>
            <w:shd w:val="clear" w:color="auto" w:fill="auto"/>
            <w:noWrap/>
            <w:vAlign w:val="center"/>
          </w:tcPr>
          <w:p w:rsidR="001C35E3" w:rsidRPr="00B36B7A" w:rsidRDefault="001C35E3" w:rsidP="00977C8A">
            <w:pPr>
              <w:ind w:firstLineChars="100" w:firstLine="140"/>
              <w:jc w:val="center"/>
              <w:rPr>
                <w:iCs/>
                <w:color w:val="000000"/>
                <w:sz w:val="14"/>
                <w:lang w:val="en-US"/>
              </w:rPr>
            </w:pPr>
            <w:r w:rsidRPr="00B36B7A">
              <w:rPr>
                <w:iCs/>
                <w:color w:val="000000"/>
                <w:sz w:val="14"/>
                <w:lang w:val="en-US"/>
              </w:rPr>
              <w:t>n</w:t>
            </w:r>
          </w:p>
        </w:tc>
        <w:tc>
          <w:tcPr>
            <w:tcW w:w="1425" w:type="dxa"/>
            <w:tcBorders>
              <w:top w:val="nil"/>
              <w:left w:val="nil"/>
              <w:bottom w:val="dotted" w:sz="4" w:space="0" w:color="auto"/>
              <w:right w:val="dotted" w:sz="4" w:space="0" w:color="auto"/>
            </w:tcBorders>
            <w:shd w:val="clear" w:color="auto" w:fill="auto"/>
            <w:noWrap/>
            <w:vAlign w:val="center"/>
          </w:tcPr>
          <w:p w:rsidR="001C35E3" w:rsidRPr="00B36B7A" w:rsidRDefault="001C35E3" w:rsidP="00977C8A">
            <w:pPr>
              <w:jc w:val="center"/>
              <w:rPr>
                <w:color w:val="000000"/>
                <w:sz w:val="14"/>
                <w:szCs w:val="22"/>
              </w:rPr>
            </w:pPr>
          </w:p>
        </w:tc>
        <w:tc>
          <w:tcPr>
            <w:tcW w:w="1069" w:type="dxa"/>
            <w:tcBorders>
              <w:top w:val="nil"/>
              <w:left w:val="nil"/>
              <w:bottom w:val="dotted" w:sz="4" w:space="0" w:color="auto"/>
              <w:right w:val="dotted" w:sz="4" w:space="0" w:color="auto"/>
            </w:tcBorders>
            <w:shd w:val="clear" w:color="auto" w:fill="auto"/>
            <w:noWrap/>
            <w:vAlign w:val="center"/>
          </w:tcPr>
          <w:p w:rsidR="001C35E3" w:rsidRPr="00B36B7A" w:rsidRDefault="001C35E3" w:rsidP="00977C8A">
            <w:pPr>
              <w:jc w:val="center"/>
              <w:rPr>
                <w:color w:val="000000"/>
                <w:sz w:val="14"/>
                <w:szCs w:val="22"/>
              </w:rPr>
            </w:pPr>
          </w:p>
        </w:tc>
        <w:tc>
          <w:tcPr>
            <w:tcW w:w="891" w:type="dxa"/>
            <w:tcBorders>
              <w:top w:val="nil"/>
              <w:left w:val="nil"/>
              <w:bottom w:val="dotted" w:sz="4" w:space="0" w:color="auto"/>
              <w:right w:val="dotted" w:sz="4" w:space="0" w:color="auto"/>
            </w:tcBorders>
            <w:shd w:val="clear" w:color="auto" w:fill="auto"/>
            <w:noWrap/>
            <w:vAlign w:val="center"/>
          </w:tcPr>
          <w:p w:rsidR="001C35E3" w:rsidRPr="00B36B7A" w:rsidRDefault="001C35E3" w:rsidP="00977C8A">
            <w:pPr>
              <w:jc w:val="center"/>
              <w:rPr>
                <w:color w:val="000000"/>
                <w:sz w:val="14"/>
                <w:szCs w:val="22"/>
              </w:rPr>
            </w:pPr>
          </w:p>
        </w:tc>
        <w:tc>
          <w:tcPr>
            <w:tcW w:w="1247" w:type="dxa"/>
            <w:tcBorders>
              <w:top w:val="nil"/>
              <w:left w:val="nil"/>
              <w:bottom w:val="dotted" w:sz="4" w:space="0" w:color="auto"/>
              <w:right w:val="dotted" w:sz="4" w:space="0" w:color="auto"/>
            </w:tcBorders>
            <w:shd w:val="clear" w:color="auto" w:fill="auto"/>
            <w:noWrap/>
            <w:vAlign w:val="center"/>
          </w:tcPr>
          <w:p w:rsidR="001C35E3" w:rsidRPr="00B36B7A" w:rsidRDefault="001C35E3" w:rsidP="00977C8A">
            <w:pPr>
              <w:jc w:val="center"/>
              <w:rPr>
                <w:color w:val="000000"/>
                <w:sz w:val="22"/>
                <w:szCs w:val="22"/>
              </w:rPr>
            </w:pPr>
          </w:p>
        </w:tc>
        <w:tc>
          <w:tcPr>
            <w:tcW w:w="891" w:type="dxa"/>
            <w:tcBorders>
              <w:top w:val="nil"/>
              <w:left w:val="nil"/>
              <w:bottom w:val="dotted" w:sz="4" w:space="0" w:color="auto"/>
              <w:right w:val="dotted" w:sz="4" w:space="0" w:color="auto"/>
            </w:tcBorders>
            <w:shd w:val="clear" w:color="auto" w:fill="auto"/>
            <w:noWrap/>
            <w:vAlign w:val="center"/>
          </w:tcPr>
          <w:p w:rsidR="001C35E3" w:rsidRPr="00B36B7A" w:rsidRDefault="001C35E3" w:rsidP="00977C8A">
            <w:pPr>
              <w:jc w:val="center"/>
              <w:rPr>
                <w:color w:val="000000"/>
                <w:sz w:val="22"/>
                <w:szCs w:val="22"/>
              </w:rPr>
            </w:pPr>
          </w:p>
        </w:tc>
        <w:tc>
          <w:tcPr>
            <w:tcW w:w="1069" w:type="dxa"/>
            <w:tcBorders>
              <w:top w:val="nil"/>
              <w:left w:val="nil"/>
              <w:bottom w:val="dotted" w:sz="4" w:space="0" w:color="auto"/>
              <w:right w:val="dotted" w:sz="4" w:space="0" w:color="auto"/>
            </w:tcBorders>
            <w:shd w:val="clear" w:color="auto" w:fill="auto"/>
            <w:noWrap/>
            <w:vAlign w:val="center"/>
          </w:tcPr>
          <w:p w:rsidR="001C35E3" w:rsidRPr="00B36B7A" w:rsidRDefault="001C35E3" w:rsidP="00977C8A">
            <w:pPr>
              <w:jc w:val="center"/>
              <w:rPr>
                <w:color w:val="000000"/>
                <w:sz w:val="22"/>
                <w:szCs w:val="22"/>
              </w:rPr>
            </w:pPr>
          </w:p>
        </w:tc>
        <w:tc>
          <w:tcPr>
            <w:tcW w:w="1155" w:type="dxa"/>
            <w:tcBorders>
              <w:top w:val="nil"/>
              <w:left w:val="nil"/>
              <w:bottom w:val="dotted" w:sz="4" w:space="0" w:color="auto"/>
              <w:right w:val="single" w:sz="4" w:space="0" w:color="auto"/>
            </w:tcBorders>
            <w:shd w:val="clear" w:color="auto" w:fill="auto"/>
            <w:noWrap/>
            <w:vAlign w:val="center"/>
          </w:tcPr>
          <w:p w:rsidR="001C35E3" w:rsidRPr="00B36B7A" w:rsidRDefault="001C35E3" w:rsidP="00977C8A">
            <w:pPr>
              <w:jc w:val="center"/>
              <w:rPr>
                <w:color w:val="000000"/>
                <w:sz w:val="22"/>
                <w:szCs w:val="22"/>
              </w:rPr>
            </w:pPr>
          </w:p>
        </w:tc>
      </w:tr>
      <w:tr w:rsidR="001C35E3" w:rsidRPr="00B36B7A" w:rsidTr="00977C8A">
        <w:trPr>
          <w:trHeight w:val="279"/>
        </w:trPr>
        <w:tc>
          <w:tcPr>
            <w:tcW w:w="891" w:type="dxa"/>
            <w:tcBorders>
              <w:top w:val="nil"/>
              <w:left w:val="single" w:sz="4" w:space="0" w:color="auto"/>
              <w:bottom w:val="single" w:sz="4" w:space="0" w:color="auto"/>
              <w:right w:val="dotted" w:sz="4" w:space="0" w:color="auto"/>
            </w:tcBorders>
            <w:shd w:val="clear" w:color="auto" w:fill="auto"/>
            <w:noWrap/>
            <w:vAlign w:val="center"/>
          </w:tcPr>
          <w:p w:rsidR="001C35E3" w:rsidRPr="00B36B7A" w:rsidRDefault="001C35E3" w:rsidP="00977C8A">
            <w:pPr>
              <w:rPr>
                <w:b/>
                <w:bCs/>
                <w:color w:val="000000"/>
                <w:sz w:val="14"/>
                <w:szCs w:val="22"/>
              </w:rPr>
            </w:pPr>
            <w:r w:rsidRPr="00B36B7A">
              <w:rPr>
                <w:b/>
                <w:bCs/>
                <w:color w:val="000000"/>
                <w:sz w:val="14"/>
                <w:szCs w:val="22"/>
              </w:rPr>
              <w:t>И Т О Г О</w:t>
            </w:r>
          </w:p>
        </w:tc>
        <w:tc>
          <w:tcPr>
            <w:tcW w:w="1247" w:type="dxa"/>
            <w:tcBorders>
              <w:top w:val="nil"/>
              <w:left w:val="nil"/>
              <w:bottom w:val="single" w:sz="4" w:space="0" w:color="auto"/>
              <w:right w:val="dotted" w:sz="4" w:space="0" w:color="auto"/>
            </w:tcBorders>
            <w:shd w:val="clear" w:color="auto" w:fill="auto"/>
            <w:noWrap/>
            <w:vAlign w:val="center"/>
          </w:tcPr>
          <w:p w:rsidR="001C35E3" w:rsidRPr="00B36B7A" w:rsidRDefault="001C35E3" w:rsidP="00977C8A">
            <w:pPr>
              <w:rPr>
                <w:b/>
                <w:bCs/>
                <w:color w:val="000000"/>
                <w:sz w:val="14"/>
                <w:szCs w:val="22"/>
              </w:rPr>
            </w:pPr>
            <w:r w:rsidRPr="00B36B7A">
              <w:rPr>
                <w:b/>
                <w:bCs/>
                <w:color w:val="000000"/>
                <w:sz w:val="14"/>
                <w:szCs w:val="22"/>
              </w:rPr>
              <w:t> </w:t>
            </w:r>
          </w:p>
        </w:tc>
        <w:tc>
          <w:tcPr>
            <w:tcW w:w="1603" w:type="dxa"/>
            <w:tcBorders>
              <w:top w:val="nil"/>
              <w:left w:val="nil"/>
              <w:bottom w:val="single" w:sz="4" w:space="0" w:color="auto"/>
              <w:right w:val="dotted" w:sz="4" w:space="0" w:color="auto"/>
            </w:tcBorders>
            <w:shd w:val="clear" w:color="auto" w:fill="auto"/>
            <w:noWrap/>
            <w:vAlign w:val="center"/>
          </w:tcPr>
          <w:p w:rsidR="001C35E3" w:rsidRPr="00B36B7A" w:rsidRDefault="001C35E3" w:rsidP="00977C8A">
            <w:pPr>
              <w:rPr>
                <w:b/>
                <w:bCs/>
                <w:color w:val="000000"/>
                <w:sz w:val="14"/>
                <w:szCs w:val="22"/>
              </w:rPr>
            </w:pPr>
            <w:r w:rsidRPr="00B36B7A">
              <w:rPr>
                <w:b/>
                <w:bCs/>
                <w:color w:val="000000"/>
                <w:sz w:val="14"/>
                <w:szCs w:val="22"/>
              </w:rPr>
              <w:t> </w:t>
            </w:r>
          </w:p>
        </w:tc>
        <w:tc>
          <w:tcPr>
            <w:tcW w:w="1782" w:type="dxa"/>
            <w:tcBorders>
              <w:top w:val="nil"/>
              <w:left w:val="nil"/>
              <w:bottom w:val="single" w:sz="4" w:space="0" w:color="auto"/>
              <w:right w:val="dotted" w:sz="4" w:space="0" w:color="auto"/>
            </w:tcBorders>
            <w:shd w:val="clear" w:color="auto" w:fill="auto"/>
            <w:noWrap/>
            <w:vAlign w:val="center"/>
          </w:tcPr>
          <w:p w:rsidR="001C35E3" w:rsidRPr="00B36B7A" w:rsidRDefault="001C35E3" w:rsidP="00977C8A">
            <w:pPr>
              <w:rPr>
                <w:b/>
                <w:bCs/>
                <w:color w:val="000000"/>
                <w:sz w:val="14"/>
                <w:szCs w:val="22"/>
              </w:rPr>
            </w:pPr>
            <w:r w:rsidRPr="00B36B7A">
              <w:rPr>
                <w:b/>
                <w:bCs/>
                <w:color w:val="000000"/>
                <w:sz w:val="14"/>
                <w:szCs w:val="22"/>
              </w:rPr>
              <w:t> </w:t>
            </w:r>
          </w:p>
        </w:tc>
        <w:tc>
          <w:tcPr>
            <w:tcW w:w="1425" w:type="dxa"/>
            <w:tcBorders>
              <w:top w:val="nil"/>
              <w:left w:val="nil"/>
              <w:bottom w:val="single" w:sz="4" w:space="0" w:color="auto"/>
              <w:right w:val="dotted" w:sz="4" w:space="0" w:color="auto"/>
            </w:tcBorders>
            <w:shd w:val="clear" w:color="auto" w:fill="auto"/>
            <w:noWrap/>
            <w:vAlign w:val="center"/>
          </w:tcPr>
          <w:p w:rsidR="001C35E3" w:rsidRPr="00B36B7A" w:rsidRDefault="001C35E3" w:rsidP="00977C8A">
            <w:pPr>
              <w:rPr>
                <w:b/>
                <w:bCs/>
                <w:color w:val="000000"/>
                <w:sz w:val="14"/>
                <w:szCs w:val="22"/>
              </w:rPr>
            </w:pPr>
            <w:r w:rsidRPr="00B36B7A">
              <w:rPr>
                <w:b/>
                <w:bCs/>
                <w:color w:val="000000"/>
                <w:sz w:val="14"/>
                <w:szCs w:val="22"/>
              </w:rPr>
              <w:t> </w:t>
            </w:r>
          </w:p>
        </w:tc>
        <w:tc>
          <w:tcPr>
            <w:tcW w:w="713" w:type="dxa"/>
            <w:tcBorders>
              <w:top w:val="nil"/>
              <w:left w:val="nil"/>
              <w:bottom w:val="single" w:sz="4" w:space="0" w:color="auto"/>
              <w:right w:val="dotted" w:sz="4" w:space="0" w:color="auto"/>
            </w:tcBorders>
            <w:shd w:val="clear" w:color="auto" w:fill="auto"/>
            <w:noWrap/>
            <w:vAlign w:val="center"/>
          </w:tcPr>
          <w:p w:rsidR="001C35E3" w:rsidRPr="00B36B7A" w:rsidRDefault="001C35E3" w:rsidP="00977C8A">
            <w:pPr>
              <w:ind w:firstLineChars="100" w:firstLine="141"/>
              <w:rPr>
                <w:b/>
                <w:bCs/>
                <w:i/>
                <w:iCs/>
                <w:color w:val="000000"/>
                <w:sz w:val="14"/>
              </w:rPr>
            </w:pPr>
            <w:r w:rsidRPr="00B36B7A">
              <w:rPr>
                <w:b/>
                <w:bCs/>
                <w:i/>
                <w:iCs/>
                <w:color w:val="000000"/>
                <w:sz w:val="14"/>
              </w:rPr>
              <w:t> </w:t>
            </w:r>
          </w:p>
        </w:tc>
        <w:tc>
          <w:tcPr>
            <w:tcW w:w="1425" w:type="dxa"/>
            <w:tcBorders>
              <w:top w:val="nil"/>
              <w:left w:val="nil"/>
              <w:bottom w:val="single" w:sz="4" w:space="0" w:color="auto"/>
              <w:right w:val="dotted" w:sz="4" w:space="0" w:color="auto"/>
            </w:tcBorders>
            <w:shd w:val="clear" w:color="auto" w:fill="auto"/>
            <w:noWrap/>
            <w:vAlign w:val="center"/>
          </w:tcPr>
          <w:p w:rsidR="001C35E3" w:rsidRPr="00B36B7A" w:rsidRDefault="001C35E3" w:rsidP="00977C8A">
            <w:pPr>
              <w:rPr>
                <w:b/>
                <w:bCs/>
                <w:color w:val="000000"/>
                <w:sz w:val="14"/>
                <w:szCs w:val="22"/>
              </w:rPr>
            </w:pPr>
            <w:r w:rsidRPr="00B36B7A">
              <w:rPr>
                <w:b/>
                <w:bCs/>
                <w:color w:val="000000"/>
                <w:sz w:val="14"/>
                <w:szCs w:val="22"/>
              </w:rPr>
              <w:t> </w:t>
            </w:r>
          </w:p>
        </w:tc>
        <w:tc>
          <w:tcPr>
            <w:tcW w:w="1069" w:type="dxa"/>
            <w:tcBorders>
              <w:top w:val="nil"/>
              <w:left w:val="nil"/>
              <w:bottom w:val="single" w:sz="4" w:space="0" w:color="auto"/>
              <w:right w:val="dotted" w:sz="4" w:space="0" w:color="auto"/>
            </w:tcBorders>
            <w:shd w:val="clear" w:color="auto" w:fill="auto"/>
            <w:noWrap/>
            <w:vAlign w:val="center"/>
          </w:tcPr>
          <w:p w:rsidR="001C35E3" w:rsidRPr="00B36B7A" w:rsidRDefault="001C35E3" w:rsidP="00977C8A">
            <w:pPr>
              <w:rPr>
                <w:b/>
                <w:bCs/>
                <w:color w:val="000000"/>
                <w:sz w:val="14"/>
                <w:szCs w:val="22"/>
              </w:rPr>
            </w:pPr>
            <w:r w:rsidRPr="00B36B7A">
              <w:rPr>
                <w:b/>
                <w:bCs/>
                <w:color w:val="000000"/>
                <w:sz w:val="14"/>
                <w:szCs w:val="22"/>
              </w:rPr>
              <w:t> </w:t>
            </w:r>
          </w:p>
        </w:tc>
        <w:tc>
          <w:tcPr>
            <w:tcW w:w="891" w:type="dxa"/>
            <w:tcBorders>
              <w:top w:val="nil"/>
              <w:left w:val="nil"/>
              <w:bottom w:val="single" w:sz="4" w:space="0" w:color="auto"/>
              <w:right w:val="dotted" w:sz="4" w:space="0" w:color="auto"/>
            </w:tcBorders>
            <w:shd w:val="clear" w:color="auto" w:fill="auto"/>
            <w:noWrap/>
            <w:vAlign w:val="center"/>
          </w:tcPr>
          <w:p w:rsidR="001C35E3" w:rsidRPr="00B36B7A" w:rsidRDefault="001C35E3" w:rsidP="00977C8A">
            <w:pPr>
              <w:rPr>
                <w:b/>
                <w:bCs/>
                <w:color w:val="000000"/>
                <w:sz w:val="14"/>
                <w:szCs w:val="22"/>
              </w:rPr>
            </w:pPr>
            <w:r w:rsidRPr="00B36B7A">
              <w:rPr>
                <w:b/>
                <w:bCs/>
                <w:color w:val="000000"/>
                <w:sz w:val="14"/>
                <w:szCs w:val="22"/>
              </w:rPr>
              <w:t> </w:t>
            </w:r>
          </w:p>
        </w:tc>
        <w:tc>
          <w:tcPr>
            <w:tcW w:w="1247" w:type="dxa"/>
            <w:tcBorders>
              <w:top w:val="nil"/>
              <w:left w:val="nil"/>
              <w:bottom w:val="single" w:sz="4" w:space="0" w:color="auto"/>
              <w:right w:val="dotted" w:sz="4" w:space="0" w:color="auto"/>
            </w:tcBorders>
            <w:shd w:val="clear" w:color="auto" w:fill="auto"/>
            <w:noWrap/>
            <w:vAlign w:val="center"/>
          </w:tcPr>
          <w:p w:rsidR="001C35E3" w:rsidRPr="00B36B7A" w:rsidRDefault="001C35E3" w:rsidP="00977C8A">
            <w:pPr>
              <w:rPr>
                <w:b/>
                <w:bCs/>
                <w:color w:val="000000"/>
                <w:sz w:val="22"/>
                <w:szCs w:val="22"/>
              </w:rPr>
            </w:pPr>
            <w:r w:rsidRPr="00B36B7A">
              <w:rPr>
                <w:b/>
                <w:bCs/>
                <w:color w:val="000000"/>
                <w:sz w:val="22"/>
                <w:szCs w:val="22"/>
              </w:rPr>
              <w:t> </w:t>
            </w:r>
          </w:p>
        </w:tc>
        <w:tc>
          <w:tcPr>
            <w:tcW w:w="891" w:type="dxa"/>
            <w:tcBorders>
              <w:top w:val="nil"/>
              <w:left w:val="nil"/>
              <w:bottom w:val="single" w:sz="4" w:space="0" w:color="auto"/>
              <w:right w:val="dotted" w:sz="4" w:space="0" w:color="auto"/>
            </w:tcBorders>
            <w:shd w:val="clear" w:color="auto" w:fill="auto"/>
            <w:noWrap/>
            <w:vAlign w:val="center"/>
          </w:tcPr>
          <w:p w:rsidR="001C35E3" w:rsidRPr="00B36B7A" w:rsidRDefault="001C35E3" w:rsidP="00977C8A">
            <w:pPr>
              <w:rPr>
                <w:b/>
                <w:bCs/>
                <w:color w:val="000000"/>
                <w:sz w:val="22"/>
                <w:szCs w:val="22"/>
              </w:rPr>
            </w:pPr>
            <w:r w:rsidRPr="00B36B7A">
              <w:rPr>
                <w:b/>
                <w:bCs/>
                <w:color w:val="000000"/>
                <w:sz w:val="22"/>
                <w:szCs w:val="22"/>
              </w:rPr>
              <w:t> </w:t>
            </w:r>
          </w:p>
        </w:tc>
        <w:tc>
          <w:tcPr>
            <w:tcW w:w="1069" w:type="dxa"/>
            <w:tcBorders>
              <w:top w:val="nil"/>
              <w:left w:val="nil"/>
              <w:bottom w:val="single" w:sz="4" w:space="0" w:color="auto"/>
              <w:right w:val="dotted" w:sz="4" w:space="0" w:color="auto"/>
            </w:tcBorders>
            <w:shd w:val="clear" w:color="auto" w:fill="auto"/>
            <w:noWrap/>
            <w:vAlign w:val="center"/>
          </w:tcPr>
          <w:p w:rsidR="001C35E3" w:rsidRPr="00B36B7A" w:rsidRDefault="001C35E3" w:rsidP="00977C8A">
            <w:pPr>
              <w:rPr>
                <w:b/>
                <w:bCs/>
                <w:color w:val="000000"/>
                <w:sz w:val="22"/>
                <w:szCs w:val="22"/>
              </w:rPr>
            </w:pPr>
            <w:r w:rsidRPr="00B36B7A">
              <w:rPr>
                <w:b/>
                <w:bCs/>
                <w:color w:val="000000"/>
                <w:sz w:val="22"/>
                <w:szCs w:val="22"/>
              </w:rPr>
              <w:t> </w:t>
            </w:r>
          </w:p>
        </w:tc>
        <w:tc>
          <w:tcPr>
            <w:tcW w:w="1155" w:type="dxa"/>
            <w:tcBorders>
              <w:top w:val="nil"/>
              <w:left w:val="nil"/>
              <w:bottom w:val="single" w:sz="4" w:space="0" w:color="auto"/>
              <w:right w:val="single" w:sz="4" w:space="0" w:color="auto"/>
            </w:tcBorders>
            <w:shd w:val="clear" w:color="auto" w:fill="auto"/>
            <w:noWrap/>
            <w:vAlign w:val="center"/>
          </w:tcPr>
          <w:p w:rsidR="001C35E3" w:rsidRPr="00B36B7A" w:rsidRDefault="001C35E3" w:rsidP="00977C8A">
            <w:pPr>
              <w:rPr>
                <w:b/>
                <w:bCs/>
                <w:color w:val="000000"/>
                <w:sz w:val="22"/>
                <w:szCs w:val="22"/>
              </w:rPr>
            </w:pPr>
            <w:r w:rsidRPr="00B36B7A">
              <w:rPr>
                <w:b/>
                <w:bCs/>
                <w:color w:val="000000"/>
                <w:sz w:val="22"/>
                <w:szCs w:val="22"/>
              </w:rPr>
              <w:t> </w:t>
            </w:r>
          </w:p>
        </w:tc>
      </w:tr>
    </w:tbl>
    <w:p w:rsidR="001C35E3" w:rsidRPr="00B36B7A" w:rsidRDefault="001C35E3" w:rsidP="001C35E3">
      <w:pPr>
        <w:rPr>
          <w:iCs/>
          <w:color w:val="000000"/>
          <w:sz w:val="16"/>
          <w:szCs w:val="22"/>
        </w:rPr>
      </w:pPr>
    </w:p>
    <w:p w:rsidR="001C35E3" w:rsidRPr="00B36B7A" w:rsidRDefault="001C35E3" w:rsidP="001C35E3">
      <w:pPr>
        <w:rPr>
          <w:iCs/>
          <w:color w:val="000000"/>
          <w:sz w:val="14"/>
          <w:szCs w:val="22"/>
        </w:rPr>
      </w:pPr>
      <w:r w:rsidRPr="00B36B7A">
        <w:rPr>
          <w:iCs/>
          <w:color w:val="000000"/>
          <w:sz w:val="16"/>
          <w:szCs w:val="22"/>
        </w:rPr>
        <w:t>Доля местного содержания рассчитывается согласно Единой методики расчета организациями местного содержания, утвержденной постановлением Правительства №964 от 20.09.10.  по следующей формуле:</w:t>
      </w:r>
    </w:p>
    <w:p w:rsidR="001C35E3" w:rsidRPr="00B36B7A" w:rsidRDefault="001C35E3" w:rsidP="001C35E3">
      <w:r w:rsidRPr="00B36B7A">
        <w:rPr>
          <w:noProof/>
        </w:rPr>
        <mc:AlternateContent>
          <mc:Choice Requires="wps">
            <w:drawing>
              <wp:anchor distT="0" distB="0" distL="114300" distR="114300" simplePos="0" relativeHeight="251659264" behindDoc="0" locked="0" layoutInCell="1" allowOverlap="1" wp14:anchorId="18812E08" wp14:editId="2ECFA634">
                <wp:simplePos x="0" y="0"/>
                <wp:positionH relativeFrom="column">
                  <wp:posOffset>4209415</wp:posOffset>
                </wp:positionH>
                <wp:positionV relativeFrom="paragraph">
                  <wp:posOffset>34925</wp:posOffset>
                </wp:positionV>
                <wp:extent cx="5360035" cy="2771775"/>
                <wp:effectExtent l="0" t="0" r="0" b="9525"/>
                <wp:wrapSquare wrapText="bothSides"/>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0035" cy="27717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F7A03" w:rsidRPr="004E23D9" w:rsidRDefault="009F7A03" w:rsidP="001C35E3">
                            <w:pPr>
                              <w:spacing w:line="360" w:lineRule="auto"/>
                              <w:rPr>
                                <w:sz w:val="16"/>
                                <w:szCs w:val="18"/>
                              </w:rPr>
                            </w:pPr>
                            <w:r w:rsidRPr="004E23D9">
                              <w:rPr>
                                <w:b/>
                                <w:bCs/>
                                <w:sz w:val="14"/>
                              </w:rPr>
                              <w:t>m</w:t>
                            </w:r>
                            <w:r w:rsidRPr="004E23D9">
                              <w:rPr>
                                <w:b/>
                                <w:bCs/>
                                <w:sz w:val="16"/>
                                <w:szCs w:val="18"/>
                              </w:rPr>
                              <w:tab/>
                            </w:r>
                            <w:r w:rsidRPr="004E23D9">
                              <w:rPr>
                                <w:sz w:val="16"/>
                                <w:szCs w:val="18"/>
                              </w:rPr>
                              <w:t>Общее количество договоров, заключенных в целях поставки работы (услуги),</w:t>
                            </w:r>
                          </w:p>
                          <w:p w:rsidR="009F7A03" w:rsidRPr="004E23D9" w:rsidRDefault="009F7A03" w:rsidP="001C35E3">
                            <w:pPr>
                              <w:spacing w:line="360" w:lineRule="auto"/>
                              <w:rPr>
                                <w:sz w:val="16"/>
                                <w:szCs w:val="18"/>
                              </w:rPr>
                            </w:pPr>
                            <w:r w:rsidRPr="004E23D9">
                              <w:rPr>
                                <w:b/>
                                <w:bCs/>
                                <w:sz w:val="16"/>
                                <w:szCs w:val="18"/>
                              </w:rPr>
                              <w:tab/>
                            </w:r>
                            <w:r w:rsidRPr="004E23D9">
                              <w:rPr>
                                <w:sz w:val="16"/>
                                <w:szCs w:val="18"/>
                              </w:rPr>
                              <w:t>включая договор между Заказчиком и подрядчиком, договоры между подрядчиком и субподрядчиками и т.д.</w:t>
                            </w:r>
                          </w:p>
                          <w:p w:rsidR="009F7A03" w:rsidRPr="004E23D9" w:rsidRDefault="009F7A03" w:rsidP="001C35E3">
                            <w:pPr>
                              <w:spacing w:line="360" w:lineRule="auto"/>
                              <w:rPr>
                                <w:sz w:val="16"/>
                                <w:szCs w:val="18"/>
                              </w:rPr>
                            </w:pPr>
                            <w:r w:rsidRPr="004E23D9">
                              <w:rPr>
                                <w:b/>
                                <w:bCs/>
                                <w:sz w:val="14"/>
                              </w:rPr>
                              <w:t>j</w:t>
                            </w:r>
                            <w:r w:rsidRPr="004E23D9">
                              <w:rPr>
                                <w:sz w:val="16"/>
                                <w:szCs w:val="18"/>
                              </w:rPr>
                              <w:tab/>
                              <w:t>Порядковый номер договора;</w:t>
                            </w:r>
                          </w:p>
                          <w:p w:rsidR="009F7A03" w:rsidRPr="004E23D9" w:rsidRDefault="009F7A03" w:rsidP="001C35E3">
                            <w:pPr>
                              <w:spacing w:line="360" w:lineRule="auto"/>
                              <w:rPr>
                                <w:sz w:val="16"/>
                                <w:szCs w:val="18"/>
                              </w:rPr>
                            </w:pPr>
                            <w:r w:rsidRPr="004E23D9">
                              <w:rPr>
                                <w:b/>
                                <w:bCs/>
                                <w:sz w:val="14"/>
                              </w:rPr>
                              <w:t>СДj</w:t>
                            </w:r>
                            <w:r w:rsidRPr="004E23D9">
                              <w:rPr>
                                <w:b/>
                                <w:bCs/>
                                <w:sz w:val="16"/>
                                <w:szCs w:val="18"/>
                              </w:rPr>
                              <w:tab/>
                            </w:r>
                            <w:r w:rsidRPr="004E23D9">
                              <w:rPr>
                                <w:sz w:val="16"/>
                                <w:szCs w:val="18"/>
                              </w:rPr>
                              <w:t>Стоимость j-oгo договора;</w:t>
                            </w:r>
                          </w:p>
                          <w:p w:rsidR="009F7A03" w:rsidRPr="004E23D9" w:rsidRDefault="009F7A03" w:rsidP="001C35E3">
                            <w:pPr>
                              <w:spacing w:line="360" w:lineRule="auto"/>
                              <w:ind w:left="705" w:hanging="705"/>
                              <w:rPr>
                                <w:sz w:val="16"/>
                                <w:szCs w:val="18"/>
                              </w:rPr>
                            </w:pPr>
                            <w:r w:rsidRPr="004E23D9">
                              <w:rPr>
                                <w:b/>
                                <w:bCs/>
                                <w:sz w:val="14"/>
                              </w:rPr>
                              <w:t>CTj</w:t>
                            </w:r>
                            <w:r w:rsidRPr="004E23D9">
                              <w:rPr>
                                <w:b/>
                                <w:bCs/>
                                <w:sz w:val="16"/>
                                <w:szCs w:val="18"/>
                              </w:rPr>
                              <w:tab/>
                            </w:r>
                            <w:r w:rsidRPr="004E23D9">
                              <w:rPr>
                                <w:sz w:val="16"/>
                                <w:szCs w:val="18"/>
                              </w:rPr>
                              <w:t>Суммарная стоимость товаров, закупленных поставщиком или субподрядчиком в рамках j-ого договора;</w:t>
                            </w:r>
                          </w:p>
                          <w:p w:rsidR="009F7A03" w:rsidRPr="004E23D9" w:rsidRDefault="009F7A03" w:rsidP="001C35E3">
                            <w:pPr>
                              <w:spacing w:line="360" w:lineRule="auto"/>
                              <w:ind w:left="705" w:hanging="705"/>
                              <w:rPr>
                                <w:sz w:val="16"/>
                                <w:szCs w:val="18"/>
                              </w:rPr>
                            </w:pPr>
                            <w:r w:rsidRPr="004E23D9">
                              <w:rPr>
                                <w:b/>
                                <w:bCs/>
                                <w:sz w:val="14"/>
                              </w:rPr>
                              <w:t>C</w:t>
                            </w:r>
                            <w:r w:rsidRPr="004E23D9">
                              <w:rPr>
                                <w:b/>
                                <w:bCs/>
                                <w:sz w:val="14"/>
                                <w:lang w:val="kk-KZ"/>
                              </w:rPr>
                              <w:t>СД</w:t>
                            </w:r>
                            <w:r w:rsidRPr="004E23D9">
                              <w:rPr>
                                <w:b/>
                                <w:bCs/>
                                <w:sz w:val="14"/>
                              </w:rPr>
                              <w:t>j</w:t>
                            </w:r>
                            <w:r w:rsidRPr="004E23D9">
                              <w:rPr>
                                <w:b/>
                                <w:bCs/>
                                <w:sz w:val="16"/>
                                <w:szCs w:val="18"/>
                              </w:rPr>
                              <w:tab/>
                            </w:r>
                            <w:r w:rsidRPr="004E23D9">
                              <w:rPr>
                                <w:sz w:val="16"/>
                                <w:szCs w:val="18"/>
                              </w:rPr>
                              <w:t>Суммарная стоимость договоров субподряда, заключенных в рамках исполнения j-oгo договора</w:t>
                            </w:r>
                          </w:p>
                          <w:p w:rsidR="009F7A03" w:rsidRPr="00A96863" w:rsidRDefault="009F7A03" w:rsidP="001C35E3">
                            <w:pPr>
                              <w:spacing w:line="360" w:lineRule="auto"/>
                              <w:ind w:left="705" w:hanging="705"/>
                              <w:rPr>
                                <w:sz w:val="16"/>
                                <w:szCs w:val="18"/>
                              </w:rPr>
                            </w:pPr>
                            <w:r w:rsidRPr="004E23D9">
                              <w:rPr>
                                <w:b/>
                                <w:bCs/>
                                <w:sz w:val="14"/>
                              </w:rPr>
                              <w:t>Rj</w:t>
                            </w:r>
                            <w:r w:rsidRPr="004E23D9">
                              <w:rPr>
                                <w:b/>
                                <w:bCs/>
                                <w:sz w:val="14"/>
                              </w:rPr>
                              <w:tab/>
                            </w:r>
                            <w:r w:rsidRPr="004E23D9">
                              <w:rPr>
                                <w:sz w:val="16"/>
                                <w:szCs w:val="18"/>
                              </w:rPr>
                              <w:t>Доля фонда оплаты тр</w:t>
                            </w:r>
                            <w:r>
                              <w:rPr>
                                <w:sz w:val="16"/>
                                <w:szCs w:val="18"/>
                              </w:rPr>
                              <w:t xml:space="preserve">уда казахстанских кадров в общем фонде оплаты </w:t>
                            </w:r>
                            <w:proofErr w:type="gramStart"/>
                            <w:r>
                              <w:rPr>
                                <w:sz w:val="16"/>
                                <w:szCs w:val="18"/>
                              </w:rPr>
                              <w:t>труда  работник</w:t>
                            </w:r>
                            <w:proofErr w:type="gramEnd"/>
                            <w:r>
                              <w:rPr>
                                <w:sz w:val="16"/>
                                <w:szCs w:val="18"/>
                              </w:rPr>
                              <w:t xml:space="preserve"> поставщика или субподрядчика, выполняющего</w:t>
                            </w:r>
                            <w:r w:rsidRPr="00DE35DD">
                              <w:rPr>
                                <w:sz w:val="16"/>
                                <w:szCs w:val="18"/>
                              </w:rPr>
                              <w:t xml:space="preserve"> </w:t>
                            </w:r>
                            <w:r>
                              <w:rPr>
                                <w:sz w:val="16"/>
                                <w:szCs w:val="18"/>
                                <w:lang w:val="en-US"/>
                              </w:rPr>
                              <w:t>j</w:t>
                            </w:r>
                            <w:r w:rsidRPr="00DE35DD">
                              <w:rPr>
                                <w:sz w:val="16"/>
                                <w:szCs w:val="18"/>
                              </w:rPr>
                              <w:t>-</w:t>
                            </w:r>
                            <w:r>
                              <w:rPr>
                                <w:sz w:val="16"/>
                                <w:szCs w:val="18"/>
                              </w:rPr>
                              <w:t>ый договор, рассчитывается по следующей формуле</w:t>
                            </w:r>
                            <w:r w:rsidRPr="00DE35DD">
                              <w:rPr>
                                <w:sz w:val="16"/>
                                <w:szCs w:val="18"/>
                              </w:rPr>
                              <w:t>:</w:t>
                            </w:r>
                          </w:p>
                          <w:p w:rsidR="009F7A03" w:rsidRDefault="009F7A03" w:rsidP="001C35E3">
                            <w:pPr>
                              <w:spacing w:line="360" w:lineRule="auto"/>
                              <w:ind w:left="705" w:hanging="705"/>
                              <w:rPr>
                                <w:b/>
                                <w:bCs/>
                                <w:sz w:val="14"/>
                              </w:rPr>
                            </w:pPr>
                            <w:r w:rsidRPr="002D5F75">
                              <w:rPr>
                                <w:b/>
                                <w:bCs/>
                                <w:sz w:val="14"/>
                              </w:rPr>
                              <w:t xml:space="preserve">                    </w:t>
                            </w:r>
                            <w:proofErr w:type="gramStart"/>
                            <w:r>
                              <w:rPr>
                                <w:b/>
                                <w:bCs/>
                                <w:sz w:val="14"/>
                                <w:lang w:val="en-US"/>
                              </w:rPr>
                              <w:t>Rj</w:t>
                            </w:r>
                            <w:proofErr w:type="gramEnd"/>
                            <w:r>
                              <w:rPr>
                                <w:b/>
                                <w:bCs/>
                                <w:sz w:val="14"/>
                              </w:rPr>
                              <w:t xml:space="preserve"> </w:t>
                            </w:r>
                            <w:r w:rsidRPr="002D5F75">
                              <w:rPr>
                                <w:b/>
                                <w:bCs/>
                                <w:sz w:val="14"/>
                              </w:rPr>
                              <w:t>=</w:t>
                            </w:r>
                            <w:r>
                              <w:rPr>
                                <w:b/>
                                <w:bCs/>
                                <w:sz w:val="14"/>
                              </w:rPr>
                              <w:t xml:space="preserve"> ФОТРК/ФОТ,</w:t>
                            </w:r>
                          </w:p>
                          <w:p w:rsidR="009F7A03" w:rsidRPr="002D5F75" w:rsidRDefault="009F7A03" w:rsidP="001C35E3">
                            <w:pPr>
                              <w:spacing w:line="360" w:lineRule="auto"/>
                              <w:ind w:left="705" w:hanging="705"/>
                              <w:rPr>
                                <w:b/>
                                <w:bCs/>
                                <w:sz w:val="14"/>
                              </w:rPr>
                            </w:pPr>
                            <w:r>
                              <w:rPr>
                                <w:b/>
                                <w:bCs/>
                                <w:sz w:val="14"/>
                              </w:rPr>
                              <w:t>Где</w:t>
                            </w:r>
                            <w:r w:rsidRPr="002D5F75">
                              <w:rPr>
                                <w:b/>
                                <w:bCs/>
                                <w:sz w:val="14"/>
                              </w:rPr>
                              <w:t>:</w:t>
                            </w:r>
                          </w:p>
                          <w:p w:rsidR="009F7A03" w:rsidRDefault="009F7A03" w:rsidP="001C35E3">
                            <w:pPr>
                              <w:spacing w:line="360" w:lineRule="auto"/>
                              <w:ind w:left="705" w:hanging="705"/>
                              <w:rPr>
                                <w:sz w:val="16"/>
                                <w:szCs w:val="18"/>
                              </w:rPr>
                            </w:pPr>
                            <w:r>
                              <w:rPr>
                                <w:sz w:val="16"/>
                                <w:szCs w:val="18"/>
                              </w:rPr>
                              <w:t xml:space="preserve">ФОТРК   фонд оплаты труда казахстанских кадров поставщика или субподрядчика, выполняющего </w:t>
                            </w:r>
                            <w:r>
                              <w:rPr>
                                <w:sz w:val="16"/>
                                <w:szCs w:val="18"/>
                                <w:lang w:val="en-US"/>
                              </w:rPr>
                              <w:t>j</w:t>
                            </w:r>
                            <w:r w:rsidRPr="002D5F75">
                              <w:rPr>
                                <w:sz w:val="16"/>
                                <w:szCs w:val="18"/>
                              </w:rPr>
                              <w:t>-</w:t>
                            </w:r>
                            <w:r>
                              <w:rPr>
                                <w:sz w:val="16"/>
                                <w:szCs w:val="18"/>
                              </w:rPr>
                              <w:t xml:space="preserve">ый договор, за период действия </w:t>
                            </w:r>
                            <w:r>
                              <w:rPr>
                                <w:sz w:val="16"/>
                                <w:szCs w:val="18"/>
                                <w:lang w:val="en-US"/>
                              </w:rPr>
                              <w:t>j</w:t>
                            </w:r>
                            <w:r w:rsidRPr="002D5F75">
                              <w:rPr>
                                <w:sz w:val="16"/>
                                <w:szCs w:val="18"/>
                              </w:rPr>
                              <w:t>-</w:t>
                            </w:r>
                            <w:r>
                              <w:rPr>
                                <w:sz w:val="16"/>
                                <w:szCs w:val="18"/>
                              </w:rPr>
                              <w:t>го договора;</w:t>
                            </w:r>
                          </w:p>
                          <w:p w:rsidR="009F7A03" w:rsidRPr="002D5F75" w:rsidRDefault="009F7A03" w:rsidP="001C35E3">
                            <w:pPr>
                              <w:spacing w:line="360" w:lineRule="auto"/>
                              <w:ind w:left="705" w:hanging="705"/>
                              <w:rPr>
                                <w:sz w:val="16"/>
                                <w:szCs w:val="18"/>
                              </w:rPr>
                            </w:pPr>
                            <w:r>
                              <w:rPr>
                                <w:sz w:val="16"/>
                                <w:szCs w:val="18"/>
                              </w:rPr>
                              <w:t xml:space="preserve">ФОТ        Общий фонд оплаты труда работников поставщика или субподрядчика, выполняющего </w:t>
                            </w:r>
                            <w:r>
                              <w:rPr>
                                <w:sz w:val="16"/>
                                <w:szCs w:val="18"/>
                                <w:lang w:val="en-US"/>
                              </w:rPr>
                              <w:t>j</w:t>
                            </w:r>
                            <w:r w:rsidRPr="002D5F75">
                              <w:rPr>
                                <w:sz w:val="16"/>
                                <w:szCs w:val="18"/>
                              </w:rPr>
                              <w:t>-</w:t>
                            </w:r>
                            <w:r>
                              <w:rPr>
                                <w:sz w:val="16"/>
                                <w:szCs w:val="18"/>
                              </w:rPr>
                              <w:t xml:space="preserve">договор, за период действия </w:t>
                            </w:r>
                            <w:r>
                              <w:rPr>
                                <w:sz w:val="16"/>
                                <w:szCs w:val="18"/>
                                <w:lang w:val="en-US"/>
                              </w:rPr>
                              <w:t>j</w:t>
                            </w:r>
                            <w:r w:rsidRPr="002D5F75">
                              <w:rPr>
                                <w:sz w:val="16"/>
                                <w:szCs w:val="18"/>
                              </w:rPr>
                              <w:t>-</w:t>
                            </w:r>
                            <w:r>
                              <w:rPr>
                                <w:sz w:val="16"/>
                                <w:szCs w:val="18"/>
                              </w:rPr>
                              <w:t>го договора.</w:t>
                            </w:r>
                          </w:p>
                          <w:p w:rsidR="009F7A03" w:rsidRPr="00016926" w:rsidRDefault="009F7A03" w:rsidP="001C35E3">
                            <w:pPr>
                              <w:spacing w:line="360" w:lineRule="auto"/>
                              <w:rPr>
                                <w:sz w:val="16"/>
                                <w:szCs w:val="18"/>
                              </w:rPr>
                            </w:pPr>
                            <w:r w:rsidRPr="004E23D9">
                              <w:rPr>
                                <w:b/>
                                <w:bCs/>
                                <w:sz w:val="14"/>
                              </w:rPr>
                              <w:t>S</w:t>
                            </w:r>
                            <w:r w:rsidRPr="004E23D9">
                              <w:rPr>
                                <w:sz w:val="16"/>
                                <w:szCs w:val="18"/>
                              </w:rPr>
                              <w:tab/>
                            </w:r>
                            <w:r w:rsidRPr="00016926">
                              <w:rPr>
                                <w:color w:val="000000"/>
                                <w:sz w:val="16"/>
                                <w:szCs w:val="18"/>
                              </w:rPr>
                              <w:t>Общая стоимость договора о закупке работы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812E08" id="_x0000_t202" coordsize="21600,21600" o:spt="202" path="m,l,21600r21600,l21600,xe">
                <v:stroke joinstyle="miter"/>
                <v:path gradientshapeok="t" o:connecttype="rect"/>
              </v:shapetype>
              <v:shape id="Поле 9" o:spid="_x0000_s1026" type="#_x0000_t202" style="position:absolute;margin-left:331.45pt;margin-top:2.75pt;width:422.05pt;height:21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" stroked="f">
                <v:textbox>
                  <w:txbxContent>
                    <w:p w:rsidR="009F7A03" w:rsidRPr="004E23D9" w:rsidRDefault="009F7A03" w:rsidP="001C35E3">
                      <w:pPr>
                        <w:spacing w:line="360" w:lineRule="auto"/>
                        <w:rPr>
                          <w:sz w:val="16"/>
                          <w:szCs w:val="18"/>
                        </w:rPr>
                      </w:pPr>
                      <w:r w:rsidRPr="004E23D9">
                        <w:rPr>
                          <w:b/>
                          <w:bCs/>
                          <w:sz w:val="14"/>
                        </w:rPr>
                        <w:t>m</w:t>
                      </w:r>
                      <w:r w:rsidRPr="004E23D9">
                        <w:rPr>
                          <w:b/>
                          <w:bCs/>
                          <w:sz w:val="16"/>
                          <w:szCs w:val="18"/>
                        </w:rPr>
                        <w:tab/>
                      </w:r>
                      <w:r w:rsidRPr="004E23D9">
                        <w:rPr>
                          <w:sz w:val="16"/>
                          <w:szCs w:val="18"/>
                        </w:rPr>
                        <w:t>Общее количество договоров, заключенных в целях поставки работы (услуги),</w:t>
                      </w:r>
                    </w:p>
                    <w:p w:rsidR="009F7A03" w:rsidRPr="004E23D9" w:rsidRDefault="009F7A03" w:rsidP="001C35E3">
                      <w:pPr>
                        <w:spacing w:line="360" w:lineRule="auto"/>
                        <w:rPr>
                          <w:sz w:val="16"/>
                          <w:szCs w:val="18"/>
                        </w:rPr>
                      </w:pPr>
                      <w:r w:rsidRPr="004E23D9">
                        <w:rPr>
                          <w:b/>
                          <w:bCs/>
                          <w:sz w:val="16"/>
                          <w:szCs w:val="18"/>
                        </w:rPr>
                        <w:tab/>
                      </w:r>
                      <w:r w:rsidRPr="004E23D9">
                        <w:rPr>
                          <w:sz w:val="16"/>
                          <w:szCs w:val="18"/>
                        </w:rPr>
                        <w:t>включая договор между Заказчиком и подрядчиком, договоры между подрядчиком и субподрядчиками и т.д.</w:t>
                      </w:r>
                    </w:p>
                    <w:p w:rsidR="009F7A03" w:rsidRPr="004E23D9" w:rsidRDefault="009F7A03" w:rsidP="001C35E3">
                      <w:pPr>
                        <w:spacing w:line="360" w:lineRule="auto"/>
                        <w:rPr>
                          <w:sz w:val="16"/>
                          <w:szCs w:val="18"/>
                        </w:rPr>
                      </w:pPr>
                      <w:r w:rsidRPr="004E23D9">
                        <w:rPr>
                          <w:b/>
                          <w:bCs/>
                          <w:sz w:val="14"/>
                        </w:rPr>
                        <w:t>j</w:t>
                      </w:r>
                      <w:r w:rsidRPr="004E23D9">
                        <w:rPr>
                          <w:sz w:val="16"/>
                          <w:szCs w:val="18"/>
                        </w:rPr>
                        <w:tab/>
                        <w:t>Порядковый номер договора;</w:t>
                      </w:r>
                    </w:p>
                    <w:p w:rsidR="009F7A03" w:rsidRPr="004E23D9" w:rsidRDefault="009F7A03" w:rsidP="001C35E3">
                      <w:pPr>
                        <w:spacing w:line="360" w:lineRule="auto"/>
                        <w:rPr>
                          <w:sz w:val="16"/>
                          <w:szCs w:val="18"/>
                        </w:rPr>
                      </w:pPr>
                      <w:r w:rsidRPr="004E23D9">
                        <w:rPr>
                          <w:b/>
                          <w:bCs/>
                          <w:sz w:val="14"/>
                        </w:rPr>
                        <w:t>СДj</w:t>
                      </w:r>
                      <w:r w:rsidRPr="004E23D9">
                        <w:rPr>
                          <w:b/>
                          <w:bCs/>
                          <w:sz w:val="16"/>
                          <w:szCs w:val="18"/>
                        </w:rPr>
                        <w:tab/>
                      </w:r>
                      <w:r w:rsidRPr="004E23D9">
                        <w:rPr>
                          <w:sz w:val="16"/>
                          <w:szCs w:val="18"/>
                        </w:rPr>
                        <w:t>Стоимость j-oгo договора;</w:t>
                      </w:r>
                    </w:p>
                    <w:p w:rsidR="009F7A03" w:rsidRPr="004E23D9" w:rsidRDefault="009F7A03" w:rsidP="001C35E3">
                      <w:pPr>
                        <w:spacing w:line="360" w:lineRule="auto"/>
                        <w:ind w:left="705" w:hanging="705"/>
                        <w:rPr>
                          <w:sz w:val="16"/>
                          <w:szCs w:val="18"/>
                        </w:rPr>
                      </w:pPr>
                      <w:r w:rsidRPr="004E23D9">
                        <w:rPr>
                          <w:b/>
                          <w:bCs/>
                          <w:sz w:val="14"/>
                        </w:rPr>
                        <w:t>CTj</w:t>
                      </w:r>
                      <w:r w:rsidRPr="004E23D9">
                        <w:rPr>
                          <w:b/>
                          <w:bCs/>
                          <w:sz w:val="16"/>
                          <w:szCs w:val="18"/>
                        </w:rPr>
                        <w:tab/>
                      </w:r>
                      <w:r w:rsidRPr="004E23D9">
                        <w:rPr>
                          <w:sz w:val="16"/>
                          <w:szCs w:val="18"/>
                        </w:rPr>
                        <w:t>Суммарная стоимость товаров, закупленных поставщиком или субподрядчиком в рамках j-ого договора;</w:t>
                      </w:r>
                    </w:p>
                    <w:p w:rsidR="009F7A03" w:rsidRPr="004E23D9" w:rsidRDefault="009F7A03" w:rsidP="001C35E3">
                      <w:pPr>
                        <w:spacing w:line="360" w:lineRule="auto"/>
                        <w:ind w:left="705" w:hanging="705"/>
                        <w:rPr>
                          <w:sz w:val="16"/>
                          <w:szCs w:val="18"/>
                        </w:rPr>
                      </w:pPr>
                      <w:r w:rsidRPr="004E23D9">
                        <w:rPr>
                          <w:b/>
                          <w:bCs/>
                          <w:sz w:val="14"/>
                        </w:rPr>
                        <w:t>C</w:t>
                      </w:r>
                      <w:r w:rsidRPr="004E23D9">
                        <w:rPr>
                          <w:b/>
                          <w:bCs/>
                          <w:sz w:val="14"/>
                          <w:lang w:val="kk-KZ"/>
                        </w:rPr>
                        <w:t>СД</w:t>
                      </w:r>
                      <w:r w:rsidRPr="004E23D9">
                        <w:rPr>
                          <w:b/>
                          <w:bCs/>
                          <w:sz w:val="14"/>
                        </w:rPr>
                        <w:t>j</w:t>
                      </w:r>
                      <w:r w:rsidRPr="004E23D9">
                        <w:rPr>
                          <w:b/>
                          <w:bCs/>
                          <w:sz w:val="16"/>
                          <w:szCs w:val="18"/>
                        </w:rPr>
                        <w:tab/>
                      </w:r>
                      <w:r w:rsidRPr="004E23D9">
                        <w:rPr>
                          <w:sz w:val="16"/>
                          <w:szCs w:val="18"/>
                        </w:rPr>
                        <w:t>Суммарная стоимость договоров субподряда, заключенных в рамках исполнения j-oгo договора</w:t>
                      </w:r>
                    </w:p>
                    <w:p w:rsidR="009F7A03" w:rsidRPr="00A96863" w:rsidRDefault="009F7A03" w:rsidP="001C35E3">
                      <w:pPr>
                        <w:spacing w:line="360" w:lineRule="auto"/>
                        <w:ind w:left="705" w:hanging="705"/>
                        <w:rPr>
                          <w:sz w:val="16"/>
                          <w:szCs w:val="18"/>
                        </w:rPr>
                      </w:pPr>
                      <w:r w:rsidRPr="004E23D9">
                        <w:rPr>
                          <w:b/>
                          <w:bCs/>
                          <w:sz w:val="14"/>
                        </w:rPr>
                        <w:t>Rj</w:t>
                      </w:r>
                      <w:r w:rsidRPr="004E23D9">
                        <w:rPr>
                          <w:b/>
                          <w:bCs/>
                          <w:sz w:val="14"/>
                        </w:rPr>
                        <w:tab/>
                      </w:r>
                      <w:r w:rsidRPr="004E23D9">
                        <w:rPr>
                          <w:sz w:val="16"/>
                          <w:szCs w:val="18"/>
                        </w:rPr>
                        <w:t>Доля фонда оплаты тр</w:t>
                      </w:r>
                      <w:r>
                        <w:rPr>
                          <w:sz w:val="16"/>
                          <w:szCs w:val="18"/>
                        </w:rPr>
                        <w:t>уда казахстанских кадров в общем фонде оплаты труда  работник поставщика или субподрядчика, выполняющего</w:t>
                      </w:r>
                      <w:r w:rsidRPr="00DE35DD">
                        <w:rPr>
                          <w:sz w:val="16"/>
                          <w:szCs w:val="18"/>
                        </w:rPr>
                        <w:t xml:space="preserve"> </w:t>
                      </w:r>
                      <w:r>
                        <w:rPr>
                          <w:sz w:val="16"/>
                          <w:szCs w:val="18"/>
                          <w:lang w:val="en-US"/>
                        </w:rPr>
                        <w:t>j</w:t>
                      </w:r>
                      <w:r w:rsidRPr="00DE35DD">
                        <w:rPr>
                          <w:sz w:val="16"/>
                          <w:szCs w:val="18"/>
                        </w:rPr>
                        <w:t>-</w:t>
                      </w:r>
                      <w:r>
                        <w:rPr>
                          <w:sz w:val="16"/>
                          <w:szCs w:val="18"/>
                        </w:rPr>
                        <w:t>ый договор, рассчитывается по следующей формуле</w:t>
                      </w:r>
                      <w:r w:rsidRPr="00DE35DD">
                        <w:rPr>
                          <w:sz w:val="16"/>
                          <w:szCs w:val="18"/>
                        </w:rPr>
                        <w:t>:</w:t>
                      </w:r>
                    </w:p>
                    <w:p w:rsidR="009F7A03" w:rsidRDefault="009F7A03" w:rsidP="001C35E3">
                      <w:pPr>
                        <w:spacing w:line="360" w:lineRule="auto"/>
                        <w:ind w:left="705" w:hanging="705"/>
                        <w:rPr>
                          <w:b/>
                          <w:bCs/>
                          <w:sz w:val="14"/>
                        </w:rPr>
                      </w:pPr>
                      <w:r w:rsidRPr="002D5F75">
                        <w:rPr>
                          <w:b/>
                          <w:bCs/>
                          <w:sz w:val="14"/>
                        </w:rPr>
                        <w:t xml:space="preserve">                    </w:t>
                      </w:r>
                      <w:r>
                        <w:rPr>
                          <w:b/>
                          <w:bCs/>
                          <w:sz w:val="14"/>
                          <w:lang w:val="en-US"/>
                        </w:rPr>
                        <w:t>Rj</w:t>
                      </w:r>
                      <w:r>
                        <w:rPr>
                          <w:b/>
                          <w:bCs/>
                          <w:sz w:val="14"/>
                        </w:rPr>
                        <w:t xml:space="preserve"> </w:t>
                      </w:r>
                      <w:r w:rsidRPr="002D5F75">
                        <w:rPr>
                          <w:b/>
                          <w:bCs/>
                          <w:sz w:val="14"/>
                        </w:rPr>
                        <w:t>=</w:t>
                      </w:r>
                      <w:r>
                        <w:rPr>
                          <w:b/>
                          <w:bCs/>
                          <w:sz w:val="14"/>
                        </w:rPr>
                        <w:t xml:space="preserve"> ФОТРК/ФОТ,</w:t>
                      </w:r>
                    </w:p>
                    <w:p w:rsidR="009F7A03" w:rsidRPr="002D5F75" w:rsidRDefault="009F7A03" w:rsidP="001C35E3">
                      <w:pPr>
                        <w:spacing w:line="360" w:lineRule="auto"/>
                        <w:ind w:left="705" w:hanging="705"/>
                        <w:rPr>
                          <w:b/>
                          <w:bCs/>
                          <w:sz w:val="14"/>
                        </w:rPr>
                      </w:pPr>
                      <w:r>
                        <w:rPr>
                          <w:b/>
                          <w:bCs/>
                          <w:sz w:val="14"/>
                        </w:rPr>
                        <w:t>Где</w:t>
                      </w:r>
                      <w:r w:rsidRPr="002D5F75">
                        <w:rPr>
                          <w:b/>
                          <w:bCs/>
                          <w:sz w:val="14"/>
                        </w:rPr>
                        <w:t>:</w:t>
                      </w:r>
                    </w:p>
                    <w:p w:rsidR="009F7A03" w:rsidRDefault="009F7A03" w:rsidP="001C35E3">
                      <w:pPr>
                        <w:spacing w:line="360" w:lineRule="auto"/>
                        <w:ind w:left="705" w:hanging="705"/>
                        <w:rPr>
                          <w:sz w:val="16"/>
                          <w:szCs w:val="18"/>
                        </w:rPr>
                      </w:pPr>
                      <w:r>
                        <w:rPr>
                          <w:sz w:val="16"/>
                          <w:szCs w:val="18"/>
                        </w:rPr>
                        <w:t xml:space="preserve">ФОТРК   фонд оплаты труда казахстанских кадров поставщика или субподрядчика, выполняющего </w:t>
                      </w:r>
                      <w:r>
                        <w:rPr>
                          <w:sz w:val="16"/>
                          <w:szCs w:val="18"/>
                          <w:lang w:val="en-US"/>
                        </w:rPr>
                        <w:t>j</w:t>
                      </w:r>
                      <w:r w:rsidRPr="002D5F75">
                        <w:rPr>
                          <w:sz w:val="16"/>
                          <w:szCs w:val="18"/>
                        </w:rPr>
                        <w:t>-</w:t>
                      </w:r>
                      <w:r>
                        <w:rPr>
                          <w:sz w:val="16"/>
                          <w:szCs w:val="18"/>
                        </w:rPr>
                        <w:t xml:space="preserve">ый договор, за период действия </w:t>
                      </w:r>
                      <w:r>
                        <w:rPr>
                          <w:sz w:val="16"/>
                          <w:szCs w:val="18"/>
                          <w:lang w:val="en-US"/>
                        </w:rPr>
                        <w:t>j</w:t>
                      </w:r>
                      <w:r w:rsidRPr="002D5F75">
                        <w:rPr>
                          <w:sz w:val="16"/>
                          <w:szCs w:val="18"/>
                        </w:rPr>
                        <w:t>-</w:t>
                      </w:r>
                      <w:r>
                        <w:rPr>
                          <w:sz w:val="16"/>
                          <w:szCs w:val="18"/>
                        </w:rPr>
                        <w:t>го договора;</w:t>
                      </w:r>
                    </w:p>
                    <w:p w:rsidR="009F7A03" w:rsidRPr="002D5F75" w:rsidRDefault="009F7A03" w:rsidP="001C35E3">
                      <w:pPr>
                        <w:spacing w:line="360" w:lineRule="auto"/>
                        <w:ind w:left="705" w:hanging="705"/>
                        <w:rPr>
                          <w:sz w:val="16"/>
                          <w:szCs w:val="18"/>
                        </w:rPr>
                      </w:pPr>
                      <w:r>
                        <w:rPr>
                          <w:sz w:val="16"/>
                          <w:szCs w:val="18"/>
                        </w:rPr>
                        <w:t xml:space="preserve">ФОТ        Общий фонд оплаты труда работников поставщика или субподрядчика, выполняющего </w:t>
                      </w:r>
                      <w:r>
                        <w:rPr>
                          <w:sz w:val="16"/>
                          <w:szCs w:val="18"/>
                          <w:lang w:val="en-US"/>
                        </w:rPr>
                        <w:t>j</w:t>
                      </w:r>
                      <w:r w:rsidRPr="002D5F75">
                        <w:rPr>
                          <w:sz w:val="16"/>
                          <w:szCs w:val="18"/>
                        </w:rPr>
                        <w:t>-</w:t>
                      </w:r>
                      <w:r>
                        <w:rPr>
                          <w:sz w:val="16"/>
                          <w:szCs w:val="18"/>
                        </w:rPr>
                        <w:t xml:space="preserve">договор, за период действия </w:t>
                      </w:r>
                      <w:r>
                        <w:rPr>
                          <w:sz w:val="16"/>
                          <w:szCs w:val="18"/>
                          <w:lang w:val="en-US"/>
                        </w:rPr>
                        <w:t>j</w:t>
                      </w:r>
                      <w:r w:rsidRPr="002D5F75">
                        <w:rPr>
                          <w:sz w:val="16"/>
                          <w:szCs w:val="18"/>
                        </w:rPr>
                        <w:t>-</w:t>
                      </w:r>
                      <w:r>
                        <w:rPr>
                          <w:sz w:val="16"/>
                          <w:szCs w:val="18"/>
                        </w:rPr>
                        <w:t>го договора.</w:t>
                      </w:r>
                    </w:p>
                    <w:p w:rsidR="009F7A03" w:rsidRPr="00016926" w:rsidRDefault="009F7A03" w:rsidP="001C35E3">
                      <w:pPr>
                        <w:spacing w:line="360" w:lineRule="auto"/>
                        <w:rPr>
                          <w:sz w:val="16"/>
                          <w:szCs w:val="18"/>
                        </w:rPr>
                      </w:pPr>
                      <w:r w:rsidRPr="004E23D9">
                        <w:rPr>
                          <w:b/>
                          <w:bCs/>
                          <w:sz w:val="14"/>
                        </w:rPr>
                        <w:t>S</w:t>
                      </w:r>
                      <w:r w:rsidRPr="004E23D9">
                        <w:rPr>
                          <w:sz w:val="16"/>
                          <w:szCs w:val="18"/>
                        </w:rPr>
                        <w:tab/>
                      </w:r>
                      <w:r w:rsidRPr="00016926">
                        <w:rPr>
                          <w:color w:val="000000"/>
                          <w:sz w:val="16"/>
                          <w:szCs w:val="18"/>
                        </w:rPr>
                        <w:t>Общая стоимость договора о закупке работы (услуги).</w:t>
                      </w:r>
                    </w:p>
                  </w:txbxContent>
                </v:textbox>
                <w10:wrap type="square"/>
              </v:shape>
            </w:pict>
          </mc:Fallback>
        </mc:AlternateContent>
      </w:r>
      <w:r w:rsidRPr="00B36B7A">
        <w:rPr>
          <w:i/>
          <w:iCs/>
          <w:color w:val="000000"/>
          <w:position w:val="-4"/>
          <w:sz w:val="14"/>
          <w:szCs w:val="22"/>
          <w:lang w:val="en-US"/>
        </w:rPr>
        <w:object w:dxaOrig="1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4.4pt" o:ole="">
            <v:imagedata r:id="rId16" o:title=""/>
          </v:shape>
          <o:OLEObject Type="Embed" ProgID="Equation.DSMT4" ShapeID="_x0000_i1025" DrawAspect="Content" ObjectID="_1460813180" r:id="rId17"/>
        </w:object>
      </w:r>
      <w:r>
        <w:rPr>
          <w:noProof/>
          <w:vertAlign w:val="subscript"/>
        </w:rPr>
        <w:drawing>
          <wp:inline distT="0" distB="0" distL="0" distR="0" wp14:anchorId="6F27D355" wp14:editId="65E357CA">
            <wp:extent cx="3400425" cy="50482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18935" cy="507573"/>
                    </a:xfrm>
                    <a:prstGeom prst="rect">
                      <a:avLst/>
                    </a:prstGeom>
                    <a:noFill/>
                    <a:ln>
                      <a:noFill/>
                    </a:ln>
                  </pic:spPr>
                </pic:pic>
              </a:graphicData>
            </a:graphic>
          </wp:inline>
        </w:drawing>
      </w:r>
    </w:p>
    <w:p w:rsidR="001C35E3" w:rsidRPr="00B36B7A" w:rsidRDefault="001C35E3" w:rsidP="001C35E3">
      <w:pPr>
        <w:rPr>
          <w:sz w:val="20"/>
          <w:szCs w:val="18"/>
          <w:lang w:val="kk-KZ"/>
        </w:rPr>
      </w:pPr>
    </w:p>
    <w:p w:rsidR="001C35E3" w:rsidRPr="00B36B7A" w:rsidRDefault="001C35E3" w:rsidP="001C35E3">
      <w:pPr>
        <w:rPr>
          <w:sz w:val="20"/>
          <w:szCs w:val="18"/>
          <w:lang w:val="kk-KZ"/>
        </w:rPr>
      </w:pPr>
      <w:r w:rsidRPr="00B36B7A">
        <w:rPr>
          <w:noProof/>
        </w:rPr>
        <mc:AlternateContent>
          <mc:Choice Requires="wps">
            <w:drawing>
              <wp:anchor distT="0" distB="0" distL="114300" distR="114300" simplePos="0" relativeHeight="251660288" behindDoc="0" locked="0" layoutInCell="1" allowOverlap="1" wp14:anchorId="5DABE095" wp14:editId="25D3AC2A">
                <wp:simplePos x="0" y="0"/>
                <wp:positionH relativeFrom="column">
                  <wp:posOffset>-285750</wp:posOffset>
                </wp:positionH>
                <wp:positionV relativeFrom="paragraph">
                  <wp:posOffset>51435</wp:posOffset>
                </wp:positionV>
                <wp:extent cx="4389120" cy="1488440"/>
                <wp:effectExtent l="0" t="0" r="0" b="0"/>
                <wp:wrapSquare wrapText="bothSides"/>
                <wp:docPr id="10" name="Поле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9120" cy="14884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F7A03" w:rsidRPr="004E23D9" w:rsidRDefault="009F7A03" w:rsidP="001C35E3">
                            <w:pPr>
                              <w:spacing w:line="360" w:lineRule="auto"/>
                              <w:rPr>
                                <w:sz w:val="17"/>
                                <w:szCs w:val="17"/>
                              </w:rPr>
                            </w:pPr>
                            <w:r w:rsidRPr="004E23D9">
                              <w:rPr>
                                <w:b/>
                                <w:bCs/>
                                <w:sz w:val="17"/>
                                <w:szCs w:val="17"/>
                              </w:rPr>
                              <w:t>КСр/у</w:t>
                            </w:r>
                            <w:r w:rsidRPr="004E23D9">
                              <w:rPr>
                                <w:b/>
                                <w:bCs/>
                                <w:sz w:val="17"/>
                                <w:szCs w:val="17"/>
                              </w:rPr>
                              <w:tab/>
                            </w:r>
                            <w:r>
                              <w:rPr>
                                <w:sz w:val="17"/>
                                <w:szCs w:val="17"/>
                              </w:rPr>
                              <w:t>местное</w:t>
                            </w:r>
                            <w:r w:rsidRPr="004E23D9">
                              <w:rPr>
                                <w:sz w:val="17"/>
                                <w:szCs w:val="17"/>
                              </w:rPr>
                              <w:t xml:space="preserve"> содержание (КСр/у) в договоре на поставку работ (услуг),</w:t>
                            </w:r>
                          </w:p>
                          <w:p w:rsidR="009F7A03" w:rsidRPr="004E23D9" w:rsidRDefault="009F7A03" w:rsidP="001C35E3">
                            <w:pPr>
                              <w:spacing w:line="360" w:lineRule="auto"/>
                              <w:rPr>
                                <w:sz w:val="17"/>
                                <w:szCs w:val="17"/>
                              </w:rPr>
                            </w:pPr>
                            <w:proofErr w:type="gramStart"/>
                            <w:r w:rsidRPr="004E23D9">
                              <w:rPr>
                                <w:b/>
                                <w:bCs/>
                                <w:sz w:val="17"/>
                                <w:szCs w:val="17"/>
                                <w:lang w:val="en-US"/>
                              </w:rPr>
                              <w:t>n</w:t>
                            </w:r>
                            <w:proofErr w:type="gramEnd"/>
                            <w:r w:rsidRPr="004E23D9">
                              <w:rPr>
                                <w:b/>
                                <w:bCs/>
                                <w:sz w:val="17"/>
                                <w:szCs w:val="17"/>
                              </w:rPr>
                              <w:tab/>
                            </w:r>
                            <w:r w:rsidRPr="004E23D9">
                              <w:rPr>
                                <w:sz w:val="17"/>
                                <w:szCs w:val="17"/>
                              </w:rPr>
                              <w:t>Общее количество товаров, закупленных поставщиком в целях исполнения договора</w:t>
                            </w:r>
                          </w:p>
                          <w:p w:rsidR="009F7A03" w:rsidRPr="004E23D9" w:rsidRDefault="009F7A03" w:rsidP="001C35E3">
                            <w:pPr>
                              <w:spacing w:line="360" w:lineRule="auto"/>
                              <w:rPr>
                                <w:sz w:val="17"/>
                                <w:szCs w:val="17"/>
                              </w:rPr>
                            </w:pPr>
                            <w:r w:rsidRPr="004E23D9">
                              <w:rPr>
                                <w:sz w:val="17"/>
                                <w:szCs w:val="17"/>
                              </w:rPr>
                              <w:tab/>
                              <w:t>о закупках как напрямую, так и посредством заключения договоров субподряда;</w:t>
                            </w:r>
                          </w:p>
                          <w:p w:rsidR="009F7A03" w:rsidRPr="004E23D9" w:rsidRDefault="009F7A03" w:rsidP="001C35E3">
                            <w:pPr>
                              <w:spacing w:line="360" w:lineRule="auto"/>
                              <w:rPr>
                                <w:sz w:val="17"/>
                                <w:szCs w:val="17"/>
                              </w:rPr>
                            </w:pPr>
                            <w:r w:rsidRPr="004E23D9">
                              <w:rPr>
                                <w:b/>
                                <w:bCs/>
                                <w:sz w:val="17"/>
                                <w:szCs w:val="17"/>
                              </w:rPr>
                              <w:t>і</w:t>
                            </w:r>
                            <w:r w:rsidRPr="004E23D9">
                              <w:rPr>
                                <w:b/>
                                <w:bCs/>
                                <w:sz w:val="17"/>
                                <w:szCs w:val="17"/>
                              </w:rPr>
                              <w:tab/>
                            </w:r>
                            <w:r w:rsidRPr="004E23D9">
                              <w:rPr>
                                <w:sz w:val="17"/>
                                <w:szCs w:val="17"/>
                              </w:rPr>
                              <w:t>Порядковый номер товара</w:t>
                            </w:r>
                          </w:p>
                          <w:p w:rsidR="009F7A03" w:rsidRPr="004E23D9" w:rsidRDefault="009F7A03" w:rsidP="001C35E3">
                            <w:pPr>
                              <w:spacing w:line="360" w:lineRule="auto"/>
                              <w:rPr>
                                <w:sz w:val="17"/>
                                <w:szCs w:val="17"/>
                              </w:rPr>
                            </w:pPr>
                            <w:r w:rsidRPr="004E23D9">
                              <w:rPr>
                                <w:b/>
                                <w:bCs/>
                                <w:sz w:val="17"/>
                                <w:szCs w:val="17"/>
                              </w:rPr>
                              <w:t>CТi</w:t>
                            </w:r>
                            <w:r w:rsidRPr="004E23D9">
                              <w:rPr>
                                <w:b/>
                                <w:bCs/>
                                <w:sz w:val="17"/>
                                <w:szCs w:val="17"/>
                              </w:rPr>
                              <w:tab/>
                            </w:r>
                            <w:r w:rsidRPr="004E23D9">
                              <w:rPr>
                                <w:sz w:val="17"/>
                                <w:szCs w:val="17"/>
                              </w:rPr>
                              <w:t>Стоимость i-ого товара;</w:t>
                            </w:r>
                          </w:p>
                          <w:p w:rsidR="009F7A03" w:rsidRPr="004E23D9" w:rsidRDefault="009F7A03" w:rsidP="001C35E3">
                            <w:pPr>
                              <w:spacing w:line="360" w:lineRule="auto"/>
                              <w:rPr>
                                <w:sz w:val="17"/>
                                <w:szCs w:val="17"/>
                              </w:rPr>
                            </w:pPr>
                            <w:r w:rsidRPr="004E23D9">
                              <w:rPr>
                                <w:b/>
                                <w:bCs/>
                                <w:sz w:val="17"/>
                                <w:szCs w:val="17"/>
                              </w:rPr>
                              <w:t>Ki</w:t>
                            </w:r>
                            <w:r w:rsidRPr="004E23D9">
                              <w:rPr>
                                <w:b/>
                                <w:bCs/>
                                <w:sz w:val="17"/>
                                <w:szCs w:val="17"/>
                              </w:rPr>
                              <w:tab/>
                            </w:r>
                            <w:r w:rsidRPr="004E23D9">
                              <w:rPr>
                                <w:sz w:val="17"/>
                                <w:szCs w:val="17"/>
                              </w:rPr>
                              <w:t xml:space="preserve">Доля </w:t>
                            </w:r>
                            <w:r>
                              <w:rPr>
                                <w:sz w:val="17"/>
                                <w:szCs w:val="17"/>
                              </w:rPr>
                              <w:t>местн</w:t>
                            </w:r>
                            <w:r w:rsidRPr="004E23D9">
                              <w:rPr>
                                <w:sz w:val="17"/>
                                <w:szCs w:val="17"/>
                              </w:rPr>
                              <w:t>ого содержания в товаре, указанная в сертификате «CT-KZ»;</w:t>
                            </w:r>
                          </w:p>
                          <w:p w:rsidR="009F7A03" w:rsidRPr="00F36D6B" w:rsidRDefault="009F7A03" w:rsidP="001C35E3">
                            <w:pPr>
                              <w:spacing w:line="360" w:lineRule="auto"/>
                              <w:rPr>
                                <w:sz w:val="17"/>
                                <w:szCs w:val="17"/>
                              </w:rPr>
                            </w:pPr>
                            <w:r w:rsidRPr="00DA1CC4">
                              <w:rPr>
                                <w:color w:val="000000"/>
                                <w:sz w:val="17"/>
                                <w:szCs w:val="17"/>
                              </w:rPr>
                              <w:tab/>
                            </w:r>
                            <w:r w:rsidRPr="00F36D6B">
                              <w:rPr>
                                <w:color w:val="000000"/>
                                <w:sz w:val="17"/>
                                <w:szCs w:val="17"/>
                              </w:rPr>
                              <w:t>Ki = 0, в случае отсутствия сертификата «CT-KZ»;</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ABE095" id="Поле 10" o:spid="_x0000_s1027" type="#_x0000_t202" style="position:absolute;margin-left:-22.5pt;margin-top:4.05pt;width:345.6pt;height:117.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" stroked="f">
                <v:textbox>
                  <w:txbxContent>
                    <w:p w:rsidR="009F7A03" w:rsidRPr="004E23D9" w:rsidRDefault="009F7A03" w:rsidP="001C35E3">
                      <w:pPr>
                        <w:spacing w:line="360" w:lineRule="auto"/>
                        <w:rPr>
                          <w:sz w:val="17"/>
                          <w:szCs w:val="17"/>
                        </w:rPr>
                      </w:pPr>
                      <w:r w:rsidRPr="004E23D9">
                        <w:rPr>
                          <w:b/>
                          <w:bCs/>
                          <w:sz w:val="17"/>
                          <w:szCs w:val="17"/>
                        </w:rPr>
                        <w:t>КСр/у</w:t>
                      </w:r>
                      <w:r w:rsidRPr="004E23D9">
                        <w:rPr>
                          <w:b/>
                          <w:bCs/>
                          <w:sz w:val="17"/>
                          <w:szCs w:val="17"/>
                        </w:rPr>
                        <w:tab/>
                      </w:r>
                      <w:r>
                        <w:rPr>
                          <w:sz w:val="17"/>
                          <w:szCs w:val="17"/>
                        </w:rPr>
                        <w:t>местное</w:t>
                      </w:r>
                      <w:r w:rsidRPr="004E23D9">
                        <w:rPr>
                          <w:sz w:val="17"/>
                          <w:szCs w:val="17"/>
                        </w:rPr>
                        <w:t xml:space="preserve"> содержание (КСр/у) в договоре на поставку работ (услуг),</w:t>
                      </w:r>
                    </w:p>
                    <w:p w:rsidR="009F7A03" w:rsidRPr="004E23D9" w:rsidRDefault="009F7A03" w:rsidP="001C35E3">
                      <w:pPr>
                        <w:spacing w:line="360" w:lineRule="auto"/>
                        <w:rPr>
                          <w:sz w:val="17"/>
                          <w:szCs w:val="17"/>
                        </w:rPr>
                      </w:pPr>
                      <w:r w:rsidRPr="004E23D9">
                        <w:rPr>
                          <w:b/>
                          <w:bCs/>
                          <w:sz w:val="17"/>
                          <w:szCs w:val="17"/>
                          <w:lang w:val="en-US"/>
                        </w:rPr>
                        <w:t>n</w:t>
                      </w:r>
                      <w:r w:rsidRPr="004E23D9">
                        <w:rPr>
                          <w:b/>
                          <w:bCs/>
                          <w:sz w:val="17"/>
                          <w:szCs w:val="17"/>
                        </w:rPr>
                        <w:tab/>
                      </w:r>
                      <w:r w:rsidRPr="004E23D9">
                        <w:rPr>
                          <w:sz w:val="17"/>
                          <w:szCs w:val="17"/>
                        </w:rPr>
                        <w:t>Общее количество товаров, закупленных поставщиком в целях исполнения договора</w:t>
                      </w:r>
                    </w:p>
                    <w:p w:rsidR="009F7A03" w:rsidRPr="004E23D9" w:rsidRDefault="009F7A03" w:rsidP="001C35E3">
                      <w:pPr>
                        <w:spacing w:line="360" w:lineRule="auto"/>
                        <w:rPr>
                          <w:sz w:val="17"/>
                          <w:szCs w:val="17"/>
                        </w:rPr>
                      </w:pPr>
                      <w:r w:rsidRPr="004E23D9">
                        <w:rPr>
                          <w:sz w:val="17"/>
                          <w:szCs w:val="17"/>
                        </w:rPr>
                        <w:tab/>
                        <w:t>о закупках как напрямую, так и посредством заключения договоров субподряда;</w:t>
                      </w:r>
                    </w:p>
                    <w:p w:rsidR="009F7A03" w:rsidRPr="004E23D9" w:rsidRDefault="009F7A03" w:rsidP="001C35E3">
                      <w:pPr>
                        <w:spacing w:line="360" w:lineRule="auto"/>
                        <w:rPr>
                          <w:sz w:val="17"/>
                          <w:szCs w:val="17"/>
                        </w:rPr>
                      </w:pPr>
                      <w:r w:rsidRPr="004E23D9">
                        <w:rPr>
                          <w:b/>
                          <w:bCs/>
                          <w:sz w:val="17"/>
                          <w:szCs w:val="17"/>
                        </w:rPr>
                        <w:t>і</w:t>
                      </w:r>
                      <w:r w:rsidRPr="004E23D9">
                        <w:rPr>
                          <w:b/>
                          <w:bCs/>
                          <w:sz w:val="17"/>
                          <w:szCs w:val="17"/>
                        </w:rPr>
                        <w:tab/>
                      </w:r>
                      <w:r w:rsidRPr="004E23D9">
                        <w:rPr>
                          <w:sz w:val="17"/>
                          <w:szCs w:val="17"/>
                        </w:rPr>
                        <w:t>Порядковый номер товара</w:t>
                      </w:r>
                    </w:p>
                    <w:p w:rsidR="009F7A03" w:rsidRPr="004E23D9" w:rsidRDefault="009F7A03" w:rsidP="001C35E3">
                      <w:pPr>
                        <w:spacing w:line="360" w:lineRule="auto"/>
                        <w:rPr>
                          <w:sz w:val="17"/>
                          <w:szCs w:val="17"/>
                        </w:rPr>
                      </w:pPr>
                      <w:r w:rsidRPr="004E23D9">
                        <w:rPr>
                          <w:b/>
                          <w:bCs/>
                          <w:sz w:val="17"/>
                          <w:szCs w:val="17"/>
                        </w:rPr>
                        <w:t>CТi</w:t>
                      </w:r>
                      <w:r w:rsidRPr="004E23D9">
                        <w:rPr>
                          <w:b/>
                          <w:bCs/>
                          <w:sz w:val="17"/>
                          <w:szCs w:val="17"/>
                        </w:rPr>
                        <w:tab/>
                      </w:r>
                      <w:r w:rsidRPr="004E23D9">
                        <w:rPr>
                          <w:sz w:val="17"/>
                          <w:szCs w:val="17"/>
                        </w:rPr>
                        <w:t>Стоимость i-ого товара;</w:t>
                      </w:r>
                    </w:p>
                    <w:p w:rsidR="009F7A03" w:rsidRPr="004E23D9" w:rsidRDefault="009F7A03" w:rsidP="001C35E3">
                      <w:pPr>
                        <w:spacing w:line="360" w:lineRule="auto"/>
                        <w:rPr>
                          <w:sz w:val="17"/>
                          <w:szCs w:val="17"/>
                        </w:rPr>
                      </w:pPr>
                      <w:r w:rsidRPr="004E23D9">
                        <w:rPr>
                          <w:b/>
                          <w:bCs/>
                          <w:sz w:val="17"/>
                          <w:szCs w:val="17"/>
                        </w:rPr>
                        <w:t>Ki</w:t>
                      </w:r>
                      <w:r w:rsidRPr="004E23D9">
                        <w:rPr>
                          <w:b/>
                          <w:bCs/>
                          <w:sz w:val="17"/>
                          <w:szCs w:val="17"/>
                        </w:rPr>
                        <w:tab/>
                      </w:r>
                      <w:r w:rsidRPr="004E23D9">
                        <w:rPr>
                          <w:sz w:val="17"/>
                          <w:szCs w:val="17"/>
                        </w:rPr>
                        <w:t xml:space="preserve">Доля </w:t>
                      </w:r>
                      <w:r>
                        <w:rPr>
                          <w:sz w:val="17"/>
                          <w:szCs w:val="17"/>
                        </w:rPr>
                        <w:t>местн</w:t>
                      </w:r>
                      <w:r w:rsidRPr="004E23D9">
                        <w:rPr>
                          <w:sz w:val="17"/>
                          <w:szCs w:val="17"/>
                        </w:rPr>
                        <w:t>ого содержания в товаре, указанная в сертификате «CT-KZ»;</w:t>
                      </w:r>
                    </w:p>
                    <w:p w:rsidR="009F7A03" w:rsidRPr="00F36D6B" w:rsidRDefault="009F7A03" w:rsidP="001C35E3">
                      <w:pPr>
                        <w:spacing w:line="360" w:lineRule="auto"/>
                        <w:rPr>
                          <w:sz w:val="17"/>
                          <w:szCs w:val="17"/>
                        </w:rPr>
                      </w:pPr>
                      <w:r w:rsidRPr="00DA1CC4">
                        <w:rPr>
                          <w:color w:val="000000"/>
                          <w:sz w:val="17"/>
                          <w:szCs w:val="17"/>
                        </w:rPr>
                        <w:tab/>
                      </w:r>
                      <w:r w:rsidRPr="00F36D6B">
                        <w:rPr>
                          <w:color w:val="000000"/>
                          <w:sz w:val="17"/>
                          <w:szCs w:val="17"/>
                        </w:rPr>
                        <w:t>Ki = 0, в случае отсутствия сертификата «CT-KZ»;</w:t>
                      </w:r>
                    </w:p>
                  </w:txbxContent>
                </v:textbox>
                <w10:wrap type="square"/>
              </v:shape>
            </w:pict>
          </mc:Fallback>
        </mc:AlternateContent>
      </w:r>
    </w:p>
    <w:p w:rsidR="001C35E3" w:rsidRPr="00B36B7A" w:rsidRDefault="001C35E3" w:rsidP="001C35E3">
      <w:pPr>
        <w:rPr>
          <w:sz w:val="20"/>
          <w:szCs w:val="18"/>
          <w:lang w:val="kk-KZ"/>
        </w:rPr>
      </w:pPr>
    </w:p>
    <w:p w:rsidR="001C35E3" w:rsidRPr="00B36B7A" w:rsidRDefault="001C35E3" w:rsidP="001C35E3">
      <w:pPr>
        <w:ind w:firstLine="180"/>
        <w:rPr>
          <w:sz w:val="20"/>
          <w:szCs w:val="18"/>
        </w:rPr>
      </w:pPr>
      <w:r w:rsidRPr="00B36B7A">
        <w:rPr>
          <w:sz w:val="20"/>
          <w:szCs w:val="18"/>
        </w:rPr>
        <w:t>Доля местного содержания (%):</w:t>
      </w:r>
    </w:p>
    <w:p w:rsidR="001C35E3" w:rsidRPr="00B36B7A" w:rsidRDefault="001C35E3" w:rsidP="001C35E3">
      <w:pPr>
        <w:ind w:firstLine="180"/>
        <w:rPr>
          <w:sz w:val="20"/>
          <w:szCs w:val="18"/>
        </w:rPr>
      </w:pPr>
    </w:p>
    <w:p w:rsidR="001C35E3" w:rsidRPr="00B36B7A" w:rsidRDefault="001C35E3" w:rsidP="001C35E3">
      <w:pPr>
        <w:ind w:firstLine="180"/>
        <w:rPr>
          <w:sz w:val="20"/>
          <w:szCs w:val="18"/>
          <w:lang w:val="kk-KZ"/>
        </w:rPr>
      </w:pPr>
      <w:r w:rsidRPr="00B36B7A">
        <w:rPr>
          <w:b/>
          <w:bCs/>
          <w:szCs w:val="18"/>
        </w:rPr>
        <w:t>*КСр/</w:t>
      </w:r>
      <w:proofErr w:type="gramStart"/>
      <w:r w:rsidRPr="00B36B7A">
        <w:rPr>
          <w:b/>
          <w:bCs/>
          <w:szCs w:val="18"/>
        </w:rPr>
        <w:t>у  =</w:t>
      </w:r>
      <w:proofErr w:type="gramEnd"/>
      <w:r w:rsidRPr="00B36B7A">
        <w:rPr>
          <w:b/>
          <w:bCs/>
          <w:szCs w:val="18"/>
        </w:rPr>
        <w:t xml:space="preserve"> ___________</w:t>
      </w:r>
      <w:r w:rsidRPr="00B36B7A">
        <w:rPr>
          <w:sz w:val="20"/>
          <w:szCs w:val="18"/>
          <w:lang w:val="kk-KZ"/>
        </w:rPr>
        <w:tab/>
      </w:r>
      <w:r w:rsidRPr="00B36B7A">
        <w:rPr>
          <w:sz w:val="20"/>
          <w:szCs w:val="18"/>
          <w:lang w:val="kk-KZ"/>
        </w:rPr>
        <w:tab/>
      </w:r>
      <w:r w:rsidRPr="00B36B7A">
        <w:rPr>
          <w:sz w:val="20"/>
          <w:szCs w:val="18"/>
          <w:lang w:val="kk-KZ"/>
        </w:rPr>
        <w:tab/>
      </w:r>
      <w:r w:rsidRPr="00B36B7A">
        <w:rPr>
          <w:sz w:val="20"/>
          <w:szCs w:val="18"/>
          <w:lang w:val="kk-KZ"/>
        </w:rPr>
        <w:tab/>
      </w:r>
      <w:r w:rsidRPr="00B36B7A">
        <w:rPr>
          <w:sz w:val="20"/>
          <w:szCs w:val="18"/>
          <w:lang w:val="kk-KZ"/>
        </w:rPr>
        <w:tab/>
      </w:r>
      <w:r w:rsidRPr="00B36B7A">
        <w:rPr>
          <w:sz w:val="20"/>
          <w:szCs w:val="18"/>
          <w:lang w:val="kk-KZ"/>
        </w:rPr>
        <w:tab/>
      </w:r>
      <w:r w:rsidRPr="00B36B7A">
        <w:rPr>
          <w:sz w:val="20"/>
          <w:szCs w:val="18"/>
          <w:lang w:val="kk-KZ"/>
        </w:rPr>
        <w:tab/>
      </w:r>
      <w:r w:rsidRPr="00B36B7A">
        <w:rPr>
          <w:sz w:val="20"/>
          <w:szCs w:val="18"/>
          <w:lang w:val="kk-KZ"/>
        </w:rPr>
        <w:tab/>
        <w:t xml:space="preserve">         </w:t>
      </w:r>
      <w:r w:rsidRPr="00B36B7A">
        <w:rPr>
          <w:sz w:val="20"/>
          <w:szCs w:val="18"/>
          <w:lang w:val="kk-KZ"/>
        </w:rPr>
        <w:tab/>
      </w:r>
      <w:r w:rsidRPr="00B36B7A">
        <w:rPr>
          <w:sz w:val="20"/>
          <w:szCs w:val="18"/>
          <w:lang w:val="kk-KZ"/>
        </w:rPr>
        <w:tab/>
      </w:r>
      <w:r w:rsidRPr="00B36B7A">
        <w:rPr>
          <w:sz w:val="20"/>
          <w:szCs w:val="18"/>
          <w:lang w:val="kk-KZ"/>
        </w:rPr>
        <w:tab/>
      </w:r>
      <w:r w:rsidRPr="00B36B7A">
        <w:rPr>
          <w:sz w:val="20"/>
          <w:szCs w:val="18"/>
          <w:lang w:val="kk-KZ"/>
        </w:rPr>
        <w:tab/>
      </w:r>
      <w:r w:rsidRPr="00B36B7A">
        <w:rPr>
          <w:sz w:val="20"/>
          <w:szCs w:val="18"/>
          <w:lang w:val="kk-KZ"/>
        </w:rPr>
        <w:tab/>
      </w:r>
      <w:r w:rsidRPr="00B36B7A">
        <w:rPr>
          <w:sz w:val="20"/>
          <w:szCs w:val="18"/>
          <w:lang w:val="kk-KZ"/>
        </w:rPr>
        <w:tab/>
      </w:r>
      <w:r w:rsidRPr="00B36B7A">
        <w:rPr>
          <w:sz w:val="20"/>
          <w:szCs w:val="18"/>
          <w:lang w:val="kk-KZ"/>
        </w:rPr>
        <w:tab/>
      </w:r>
      <w:r w:rsidRPr="00B36B7A">
        <w:rPr>
          <w:sz w:val="20"/>
          <w:szCs w:val="18"/>
          <w:lang w:val="kk-KZ"/>
        </w:rPr>
        <w:tab/>
      </w:r>
      <w:r w:rsidRPr="00B36B7A">
        <w:rPr>
          <w:sz w:val="20"/>
          <w:szCs w:val="18"/>
          <w:lang w:val="kk-KZ"/>
        </w:rPr>
        <w:tab/>
      </w:r>
      <w:r w:rsidRPr="00B36B7A">
        <w:rPr>
          <w:sz w:val="20"/>
          <w:szCs w:val="18"/>
          <w:lang w:val="kk-KZ"/>
        </w:rPr>
        <w:tab/>
        <w:t xml:space="preserve">         </w:t>
      </w:r>
      <w:r w:rsidRPr="00B36B7A">
        <w:rPr>
          <w:sz w:val="20"/>
          <w:szCs w:val="18"/>
        </w:rPr>
        <w:t>____________________________ М.П.</w:t>
      </w:r>
    </w:p>
    <w:p w:rsidR="001C35E3" w:rsidRPr="00B36B7A" w:rsidRDefault="001C35E3" w:rsidP="001C35E3">
      <w:pPr>
        <w:ind w:firstLine="180"/>
        <w:rPr>
          <w:i/>
          <w:color w:val="000000"/>
          <w:sz w:val="14"/>
          <w:szCs w:val="16"/>
        </w:rPr>
      </w:pPr>
      <w:r w:rsidRPr="00B36B7A">
        <w:rPr>
          <w:i/>
          <w:sz w:val="14"/>
          <w:szCs w:val="16"/>
        </w:rPr>
        <w:tab/>
      </w:r>
      <w:r w:rsidRPr="00B36B7A">
        <w:rPr>
          <w:i/>
          <w:sz w:val="14"/>
          <w:szCs w:val="16"/>
        </w:rPr>
        <w:tab/>
      </w:r>
      <w:r w:rsidRPr="00B36B7A">
        <w:rPr>
          <w:i/>
          <w:sz w:val="14"/>
          <w:szCs w:val="16"/>
        </w:rPr>
        <w:tab/>
      </w:r>
      <w:r w:rsidRPr="00B36B7A">
        <w:rPr>
          <w:i/>
          <w:color w:val="000000"/>
          <w:sz w:val="14"/>
          <w:szCs w:val="16"/>
        </w:rPr>
        <w:tab/>
      </w:r>
      <w:r w:rsidRPr="00B36B7A">
        <w:rPr>
          <w:i/>
          <w:color w:val="000000"/>
          <w:sz w:val="14"/>
          <w:szCs w:val="16"/>
        </w:rPr>
        <w:tab/>
      </w:r>
      <w:r w:rsidRPr="00B36B7A">
        <w:rPr>
          <w:i/>
          <w:color w:val="000000"/>
          <w:sz w:val="14"/>
          <w:szCs w:val="16"/>
        </w:rPr>
        <w:tab/>
      </w:r>
      <w:r w:rsidRPr="00B36B7A">
        <w:rPr>
          <w:i/>
          <w:color w:val="000000"/>
          <w:sz w:val="14"/>
          <w:szCs w:val="16"/>
        </w:rPr>
        <w:tab/>
      </w:r>
      <w:r w:rsidRPr="00B36B7A">
        <w:rPr>
          <w:i/>
          <w:color w:val="000000"/>
          <w:sz w:val="14"/>
          <w:szCs w:val="16"/>
        </w:rPr>
        <w:tab/>
      </w:r>
      <w:r w:rsidRPr="00B36B7A">
        <w:rPr>
          <w:i/>
          <w:color w:val="000000"/>
          <w:sz w:val="14"/>
          <w:szCs w:val="16"/>
        </w:rPr>
        <w:tab/>
      </w:r>
      <w:r w:rsidRPr="00B36B7A">
        <w:rPr>
          <w:i/>
          <w:color w:val="000000"/>
          <w:sz w:val="14"/>
          <w:szCs w:val="16"/>
        </w:rPr>
        <w:tab/>
      </w:r>
      <w:r w:rsidRPr="00B36B7A">
        <w:rPr>
          <w:i/>
          <w:color w:val="000000"/>
          <w:sz w:val="14"/>
          <w:szCs w:val="16"/>
        </w:rPr>
        <w:tab/>
      </w:r>
      <w:r w:rsidRPr="00B36B7A">
        <w:rPr>
          <w:i/>
          <w:color w:val="000000"/>
          <w:sz w:val="14"/>
          <w:szCs w:val="16"/>
        </w:rPr>
        <w:tab/>
        <w:t xml:space="preserve">     </w:t>
      </w:r>
      <w:r w:rsidRPr="00B36B7A">
        <w:rPr>
          <w:i/>
          <w:iCs/>
          <w:sz w:val="12"/>
          <w:szCs w:val="14"/>
        </w:rPr>
        <w:t>Ф.И.О. руководителя, подпись</w:t>
      </w:r>
    </w:p>
    <w:p w:rsidR="001C35E3" w:rsidRPr="00B36B7A" w:rsidRDefault="001C35E3" w:rsidP="001C35E3">
      <w:pPr>
        <w:rPr>
          <w:b/>
          <w:bCs/>
          <w:iCs/>
          <w:color w:val="000000"/>
          <w:sz w:val="22"/>
          <w:szCs w:val="22"/>
        </w:rPr>
      </w:pPr>
      <w:r w:rsidRPr="00B36B7A">
        <w:rPr>
          <w:i/>
          <w:color w:val="000000"/>
          <w:sz w:val="14"/>
          <w:szCs w:val="16"/>
        </w:rPr>
        <w:t xml:space="preserve">     * указывается итоговая доля местного содержания в договоре в цифровом формате до сотой доли (0,00)</w:t>
      </w:r>
      <w:r w:rsidRPr="00B36B7A">
        <w:rPr>
          <w:i/>
          <w:color w:val="000000"/>
          <w:sz w:val="14"/>
          <w:szCs w:val="16"/>
        </w:rPr>
        <w:tab/>
      </w:r>
      <w:r w:rsidRPr="00B36B7A">
        <w:rPr>
          <w:i/>
          <w:color w:val="000000"/>
          <w:sz w:val="14"/>
          <w:szCs w:val="16"/>
        </w:rPr>
        <w:tab/>
      </w:r>
    </w:p>
    <w:p w:rsidR="00D603D0" w:rsidRDefault="00D603D0" w:rsidP="001C35E3">
      <w:pPr>
        <w:shd w:val="clear" w:color="auto" w:fill="FFFFFF"/>
        <w:ind w:right="24"/>
        <w:rPr>
          <w:b/>
          <w:bCs/>
          <w:color w:val="000000"/>
          <w:spacing w:val="-3"/>
          <w:sz w:val="28"/>
          <w:szCs w:val="28"/>
          <w:lang w:val="kk-KZ"/>
        </w:rPr>
        <w:sectPr w:rsidR="00D603D0" w:rsidSect="001E0BE5">
          <w:pgSz w:w="16838" w:h="11906" w:orient="landscape" w:code="9"/>
          <w:pgMar w:top="1276" w:right="849" w:bottom="1134" w:left="709" w:header="709" w:footer="709" w:gutter="0"/>
          <w:cols w:space="708"/>
          <w:titlePg/>
          <w:docGrid w:linePitch="360"/>
        </w:sectPr>
      </w:pPr>
    </w:p>
    <w:p w:rsidR="001C35E3" w:rsidRDefault="001C35E3" w:rsidP="001C35E3">
      <w:pPr>
        <w:shd w:val="clear" w:color="auto" w:fill="FFFFFF"/>
        <w:ind w:right="24"/>
        <w:rPr>
          <w:b/>
          <w:bCs/>
          <w:color w:val="000000"/>
          <w:spacing w:val="-3"/>
          <w:sz w:val="28"/>
          <w:szCs w:val="28"/>
          <w:lang w:val="kk-KZ"/>
        </w:rPr>
      </w:pPr>
    </w:p>
    <w:p w:rsidR="00977C8A" w:rsidRDefault="00977C8A" w:rsidP="001C35E3">
      <w:pPr>
        <w:shd w:val="clear" w:color="auto" w:fill="FFFFFF"/>
        <w:ind w:right="24"/>
        <w:rPr>
          <w:b/>
          <w:bCs/>
          <w:color w:val="000000"/>
          <w:spacing w:val="-3"/>
          <w:sz w:val="28"/>
          <w:szCs w:val="28"/>
          <w:lang w:val="kk-KZ"/>
        </w:rPr>
      </w:pPr>
    </w:p>
    <w:p w:rsidR="001C35E3" w:rsidRPr="00B36B7A" w:rsidRDefault="00D603D0" w:rsidP="001C35E3">
      <w:pPr>
        <w:shd w:val="clear" w:color="auto" w:fill="FFFFFF"/>
        <w:ind w:right="24"/>
        <w:jc w:val="right"/>
        <w:rPr>
          <w:b/>
          <w:bCs/>
          <w:color w:val="000000"/>
          <w:spacing w:val="-3"/>
          <w:sz w:val="28"/>
          <w:szCs w:val="28"/>
        </w:rPr>
      </w:pPr>
      <w:r>
        <w:rPr>
          <w:b/>
          <w:bCs/>
          <w:color w:val="000000"/>
          <w:spacing w:val="-3"/>
          <w:sz w:val="28"/>
          <w:szCs w:val="28"/>
          <w:lang w:val="kk-KZ"/>
        </w:rPr>
        <w:t>П</w:t>
      </w:r>
      <w:r w:rsidR="001C35E3" w:rsidRPr="00B36B7A">
        <w:rPr>
          <w:b/>
          <w:bCs/>
          <w:color w:val="000000"/>
          <w:spacing w:val="-3"/>
          <w:sz w:val="28"/>
          <w:szCs w:val="28"/>
        </w:rPr>
        <w:t>риложение №5</w:t>
      </w:r>
    </w:p>
    <w:p w:rsidR="001C35E3" w:rsidRPr="00B36B7A" w:rsidRDefault="001C35E3" w:rsidP="001C35E3">
      <w:pPr>
        <w:shd w:val="clear" w:color="auto" w:fill="FFFFFF"/>
        <w:ind w:right="24"/>
        <w:jc w:val="right"/>
        <w:rPr>
          <w:b/>
          <w:bCs/>
          <w:color w:val="000000"/>
          <w:spacing w:val="-3"/>
          <w:sz w:val="28"/>
          <w:szCs w:val="28"/>
        </w:rPr>
      </w:pPr>
      <w:r w:rsidRPr="00B36B7A">
        <w:rPr>
          <w:b/>
          <w:bCs/>
          <w:color w:val="000000"/>
          <w:spacing w:val="-3"/>
          <w:sz w:val="28"/>
          <w:szCs w:val="28"/>
        </w:rPr>
        <w:t xml:space="preserve">к </w:t>
      </w:r>
      <w:r>
        <w:rPr>
          <w:b/>
          <w:bCs/>
          <w:color w:val="000000"/>
          <w:spacing w:val="-3"/>
          <w:sz w:val="28"/>
          <w:szCs w:val="28"/>
        </w:rPr>
        <w:t xml:space="preserve">проекту </w:t>
      </w:r>
      <w:r w:rsidRPr="00B36B7A">
        <w:rPr>
          <w:b/>
          <w:bCs/>
          <w:color w:val="000000"/>
          <w:spacing w:val="-3"/>
          <w:sz w:val="28"/>
          <w:szCs w:val="28"/>
        </w:rPr>
        <w:t>Договор</w:t>
      </w:r>
      <w:r>
        <w:rPr>
          <w:b/>
          <w:bCs/>
          <w:color w:val="000000"/>
          <w:spacing w:val="-3"/>
          <w:sz w:val="28"/>
          <w:szCs w:val="28"/>
        </w:rPr>
        <w:t>а</w:t>
      </w:r>
      <w:r w:rsidRPr="00B36B7A">
        <w:rPr>
          <w:b/>
          <w:bCs/>
          <w:color w:val="000000"/>
          <w:spacing w:val="-3"/>
          <w:sz w:val="28"/>
          <w:szCs w:val="28"/>
        </w:rPr>
        <w:t xml:space="preserve"> №___________________</w:t>
      </w:r>
    </w:p>
    <w:p w:rsidR="001C35E3" w:rsidRPr="00B36B7A" w:rsidRDefault="001C35E3" w:rsidP="001C35E3">
      <w:pPr>
        <w:shd w:val="clear" w:color="auto" w:fill="FFFFFF"/>
        <w:ind w:right="24"/>
        <w:jc w:val="right"/>
        <w:rPr>
          <w:b/>
          <w:bCs/>
          <w:color w:val="000000"/>
          <w:spacing w:val="-3"/>
          <w:sz w:val="28"/>
          <w:szCs w:val="28"/>
        </w:rPr>
      </w:pPr>
      <w:r w:rsidRPr="00B36B7A">
        <w:rPr>
          <w:b/>
          <w:bCs/>
          <w:color w:val="000000"/>
          <w:spacing w:val="-3"/>
          <w:sz w:val="28"/>
          <w:szCs w:val="28"/>
        </w:rPr>
        <w:t>от "___"______________201</w:t>
      </w:r>
      <w:r>
        <w:rPr>
          <w:b/>
          <w:bCs/>
          <w:color w:val="000000"/>
          <w:spacing w:val="-3"/>
          <w:sz w:val="28"/>
          <w:szCs w:val="28"/>
        </w:rPr>
        <w:t>4</w:t>
      </w:r>
      <w:r w:rsidRPr="00B36B7A">
        <w:rPr>
          <w:b/>
          <w:bCs/>
          <w:color w:val="000000"/>
          <w:spacing w:val="-3"/>
          <w:sz w:val="28"/>
          <w:szCs w:val="28"/>
        </w:rPr>
        <w:t xml:space="preserve"> г.</w:t>
      </w:r>
    </w:p>
    <w:p w:rsidR="001C35E3" w:rsidRPr="00B36B7A" w:rsidRDefault="001C35E3" w:rsidP="001C35E3">
      <w:pPr>
        <w:ind w:left="280"/>
        <w:jc w:val="right"/>
        <w:rPr>
          <w:b/>
          <w:sz w:val="22"/>
          <w:szCs w:val="22"/>
        </w:rPr>
      </w:pPr>
    </w:p>
    <w:p w:rsidR="001C35E3" w:rsidRPr="00B36B7A" w:rsidRDefault="001C35E3" w:rsidP="001C35E3">
      <w:pPr>
        <w:ind w:left="280"/>
        <w:jc w:val="center"/>
        <w:rPr>
          <w:b/>
          <w:sz w:val="22"/>
          <w:szCs w:val="22"/>
        </w:rPr>
      </w:pPr>
    </w:p>
    <w:p w:rsidR="001C35E3" w:rsidRPr="00B36B7A" w:rsidRDefault="001C35E3" w:rsidP="001C35E3">
      <w:pPr>
        <w:ind w:left="280"/>
        <w:jc w:val="center"/>
        <w:rPr>
          <w:b/>
          <w:sz w:val="22"/>
          <w:szCs w:val="22"/>
        </w:rPr>
      </w:pPr>
      <w:r w:rsidRPr="00B36B7A">
        <w:rPr>
          <w:b/>
          <w:sz w:val="22"/>
          <w:szCs w:val="22"/>
        </w:rPr>
        <w:t>АНКЕТА</w:t>
      </w:r>
    </w:p>
    <w:p w:rsidR="001C35E3" w:rsidRPr="00B36B7A" w:rsidRDefault="001C35E3" w:rsidP="001C35E3">
      <w:pPr>
        <w:ind w:left="280"/>
        <w:jc w:val="center"/>
        <w:rPr>
          <w:b/>
          <w:sz w:val="22"/>
          <w:szCs w:val="22"/>
        </w:rPr>
      </w:pPr>
    </w:p>
    <w:p w:rsidR="001C35E3" w:rsidRPr="00B36B7A" w:rsidRDefault="001C35E3" w:rsidP="001C35E3">
      <w:pPr>
        <w:rPr>
          <w:sz w:val="20"/>
        </w:rPr>
      </w:pPr>
      <w:r w:rsidRPr="00B36B7A">
        <w:rPr>
          <w:sz w:val="20"/>
        </w:rPr>
        <w:t>1. Наименование контрагента</w:t>
      </w:r>
    </w:p>
    <w:p w:rsidR="001C35E3" w:rsidRPr="00B36B7A" w:rsidRDefault="001C35E3" w:rsidP="001C35E3">
      <w:pPr>
        <w:rPr>
          <w:b/>
          <w:sz w:val="20"/>
        </w:rPr>
      </w:pPr>
      <w:r w:rsidRPr="00B36B7A">
        <w:rPr>
          <w:b/>
          <w:sz w:val="20"/>
        </w:rPr>
        <w:t>___________________________________________________________________________________________________</w:t>
      </w:r>
    </w:p>
    <w:p w:rsidR="001C35E3" w:rsidRPr="00B36B7A" w:rsidRDefault="001C35E3" w:rsidP="001C35E3">
      <w:pPr>
        <w:jc w:val="center"/>
        <w:rPr>
          <w:b/>
          <w:i/>
          <w:sz w:val="18"/>
          <w:szCs w:val="18"/>
        </w:rPr>
      </w:pPr>
      <w:r w:rsidRPr="00B36B7A">
        <w:rPr>
          <w:b/>
          <w:i/>
          <w:sz w:val="18"/>
          <w:szCs w:val="18"/>
        </w:rPr>
        <w:t xml:space="preserve">(полное название в соответствии </w:t>
      </w:r>
      <w:proofErr w:type="gramStart"/>
      <w:r w:rsidRPr="00B36B7A">
        <w:rPr>
          <w:b/>
          <w:i/>
          <w:sz w:val="18"/>
          <w:szCs w:val="18"/>
        </w:rPr>
        <w:t>со  свидетельством</w:t>
      </w:r>
      <w:proofErr w:type="gramEnd"/>
      <w:r w:rsidRPr="00B36B7A">
        <w:rPr>
          <w:b/>
          <w:i/>
          <w:sz w:val="18"/>
          <w:szCs w:val="18"/>
        </w:rPr>
        <w:t xml:space="preserve"> о </w:t>
      </w:r>
      <w:r w:rsidRPr="00B36B7A">
        <w:rPr>
          <w:b/>
          <w:bCs/>
          <w:i/>
          <w:color w:val="000000"/>
          <w:sz w:val="18"/>
          <w:szCs w:val="18"/>
        </w:rPr>
        <w:t>государственной регистрации</w:t>
      </w:r>
      <w:r w:rsidRPr="00B36B7A">
        <w:rPr>
          <w:b/>
          <w:i/>
          <w:sz w:val="18"/>
          <w:szCs w:val="18"/>
        </w:rPr>
        <w:t>)</w:t>
      </w:r>
    </w:p>
    <w:p w:rsidR="001C35E3" w:rsidRPr="00B36B7A" w:rsidRDefault="001C35E3" w:rsidP="001C35E3">
      <w:pPr>
        <w:rPr>
          <w:sz w:val="20"/>
        </w:rPr>
      </w:pPr>
      <w:r w:rsidRPr="00B36B7A">
        <w:rPr>
          <w:sz w:val="20"/>
        </w:rPr>
        <w:t xml:space="preserve">2. Юридический адрес контрагента </w:t>
      </w:r>
    </w:p>
    <w:p w:rsidR="001C35E3" w:rsidRPr="00B36B7A" w:rsidRDefault="001C35E3" w:rsidP="001C35E3">
      <w:pPr>
        <w:rPr>
          <w:b/>
          <w:sz w:val="20"/>
        </w:rPr>
      </w:pPr>
      <w:r w:rsidRPr="00B36B7A">
        <w:rPr>
          <w:b/>
          <w:i/>
          <w:sz w:val="20"/>
        </w:rPr>
        <w:t xml:space="preserve">Область </w:t>
      </w:r>
      <w:r w:rsidRPr="00B36B7A">
        <w:rPr>
          <w:b/>
          <w:sz w:val="20"/>
        </w:rPr>
        <w:t>_____________________________________________________</w:t>
      </w:r>
    </w:p>
    <w:p w:rsidR="001C35E3" w:rsidRPr="00B36B7A" w:rsidRDefault="001C35E3" w:rsidP="001C35E3">
      <w:pPr>
        <w:rPr>
          <w:b/>
          <w:i/>
          <w:sz w:val="20"/>
        </w:rPr>
      </w:pPr>
      <w:r w:rsidRPr="00B36B7A">
        <w:rPr>
          <w:b/>
          <w:i/>
          <w:sz w:val="20"/>
        </w:rPr>
        <w:t>Город ________________________________________________________</w:t>
      </w:r>
    </w:p>
    <w:p w:rsidR="001C35E3" w:rsidRPr="00B36B7A" w:rsidRDefault="001C35E3" w:rsidP="001C35E3">
      <w:pPr>
        <w:rPr>
          <w:b/>
          <w:i/>
          <w:sz w:val="20"/>
        </w:rPr>
      </w:pPr>
      <w:r w:rsidRPr="00B36B7A">
        <w:rPr>
          <w:b/>
          <w:i/>
          <w:sz w:val="20"/>
        </w:rPr>
        <w:t>Район ________________________________________________________</w:t>
      </w:r>
    </w:p>
    <w:p w:rsidR="001C35E3" w:rsidRPr="00B36B7A" w:rsidRDefault="001C35E3" w:rsidP="001C35E3">
      <w:pPr>
        <w:rPr>
          <w:b/>
          <w:sz w:val="20"/>
        </w:rPr>
      </w:pPr>
      <w:r w:rsidRPr="00B36B7A">
        <w:rPr>
          <w:b/>
          <w:i/>
          <w:sz w:val="20"/>
        </w:rPr>
        <w:t xml:space="preserve">Улица _____________________ № (дом, </w:t>
      </w:r>
      <w:proofErr w:type="gramStart"/>
      <w:r w:rsidRPr="00B36B7A">
        <w:rPr>
          <w:b/>
          <w:i/>
          <w:sz w:val="20"/>
        </w:rPr>
        <w:t>офис)_</w:t>
      </w:r>
      <w:proofErr w:type="gramEnd"/>
      <w:r w:rsidRPr="00B36B7A">
        <w:rPr>
          <w:b/>
          <w:i/>
          <w:sz w:val="20"/>
        </w:rPr>
        <w:t>_____________________</w:t>
      </w:r>
    </w:p>
    <w:p w:rsidR="001C35E3" w:rsidRPr="00B36B7A" w:rsidRDefault="001C35E3" w:rsidP="001C35E3">
      <w:pPr>
        <w:rPr>
          <w:b/>
          <w:i/>
          <w:sz w:val="18"/>
          <w:szCs w:val="18"/>
        </w:rPr>
      </w:pPr>
      <w:r w:rsidRPr="00B36B7A">
        <w:rPr>
          <w:b/>
          <w:i/>
          <w:sz w:val="20"/>
        </w:rPr>
        <w:t xml:space="preserve">              </w:t>
      </w:r>
      <w:r w:rsidRPr="00B36B7A">
        <w:rPr>
          <w:b/>
          <w:i/>
          <w:sz w:val="18"/>
          <w:szCs w:val="18"/>
        </w:rPr>
        <w:t>(в соответствии со статистической карточкой юридического лица)</w:t>
      </w:r>
    </w:p>
    <w:p w:rsidR="001C35E3" w:rsidRPr="00B36B7A" w:rsidRDefault="001C35E3" w:rsidP="001C35E3">
      <w:pPr>
        <w:rPr>
          <w:sz w:val="20"/>
        </w:rPr>
      </w:pPr>
      <w:r w:rsidRPr="00B36B7A">
        <w:rPr>
          <w:sz w:val="20"/>
        </w:rPr>
        <w:t>3. Фактический адрес контрагента</w:t>
      </w:r>
    </w:p>
    <w:p w:rsidR="001C35E3" w:rsidRPr="00B36B7A" w:rsidRDefault="001C35E3" w:rsidP="001C35E3">
      <w:pPr>
        <w:rPr>
          <w:b/>
          <w:sz w:val="20"/>
        </w:rPr>
      </w:pPr>
      <w:r w:rsidRPr="00B36B7A">
        <w:rPr>
          <w:b/>
          <w:i/>
          <w:sz w:val="20"/>
        </w:rPr>
        <w:t xml:space="preserve">Область </w:t>
      </w:r>
      <w:r w:rsidRPr="00B36B7A">
        <w:rPr>
          <w:b/>
          <w:sz w:val="20"/>
        </w:rPr>
        <w:t>_____________________________________________________</w:t>
      </w:r>
    </w:p>
    <w:p w:rsidR="001C35E3" w:rsidRPr="00B36B7A" w:rsidRDefault="001C35E3" w:rsidP="001C35E3">
      <w:pPr>
        <w:rPr>
          <w:b/>
          <w:i/>
          <w:sz w:val="20"/>
        </w:rPr>
      </w:pPr>
      <w:r w:rsidRPr="00B36B7A">
        <w:rPr>
          <w:b/>
          <w:i/>
          <w:sz w:val="20"/>
        </w:rPr>
        <w:t>Город ________________________________________________________</w:t>
      </w:r>
    </w:p>
    <w:p w:rsidR="001C35E3" w:rsidRPr="00B36B7A" w:rsidRDefault="001C35E3" w:rsidP="001C35E3">
      <w:pPr>
        <w:rPr>
          <w:b/>
          <w:i/>
          <w:sz w:val="20"/>
        </w:rPr>
      </w:pPr>
      <w:r w:rsidRPr="00B36B7A">
        <w:rPr>
          <w:b/>
          <w:i/>
          <w:sz w:val="20"/>
        </w:rPr>
        <w:t>Район ________________________________________________________</w:t>
      </w:r>
    </w:p>
    <w:p w:rsidR="001C35E3" w:rsidRPr="00B36B7A" w:rsidRDefault="001C35E3" w:rsidP="001C35E3">
      <w:pPr>
        <w:rPr>
          <w:b/>
          <w:sz w:val="20"/>
        </w:rPr>
      </w:pPr>
      <w:r w:rsidRPr="00B36B7A">
        <w:rPr>
          <w:b/>
          <w:i/>
          <w:sz w:val="20"/>
        </w:rPr>
        <w:t xml:space="preserve">Улица _____________________ № (дом, </w:t>
      </w:r>
      <w:proofErr w:type="gramStart"/>
      <w:r w:rsidRPr="00B36B7A">
        <w:rPr>
          <w:b/>
          <w:i/>
          <w:sz w:val="20"/>
        </w:rPr>
        <w:t>офис)_</w:t>
      </w:r>
      <w:proofErr w:type="gramEnd"/>
      <w:r w:rsidRPr="00B36B7A">
        <w:rPr>
          <w:b/>
          <w:i/>
          <w:sz w:val="20"/>
        </w:rPr>
        <w:t>_____________________</w:t>
      </w:r>
    </w:p>
    <w:p w:rsidR="001C35E3" w:rsidRPr="00B36B7A" w:rsidRDefault="001C35E3" w:rsidP="001C35E3">
      <w:pPr>
        <w:rPr>
          <w:sz w:val="20"/>
        </w:rPr>
      </w:pPr>
      <w:r w:rsidRPr="00B36B7A">
        <w:rPr>
          <w:sz w:val="20"/>
        </w:rPr>
        <w:t>4. Реквизиты контрагента</w:t>
      </w:r>
    </w:p>
    <w:p w:rsidR="001C35E3" w:rsidRPr="00B36B7A" w:rsidRDefault="001C35E3" w:rsidP="001C35E3">
      <w:pPr>
        <w:rPr>
          <w:b/>
          <w:i/>
          <w:sz w:val="20"/>
        </w:rPr>
      </w:pPr>
      <w:r w:rsidRPr="00B36B7A">
        <w:rPr>
          <w:b/>
          <w:i/>
          <w:sz w:val="20"/>
        </w:rPr>
        <w:t>РНН_____________________________</w:t>
      </w:r>
    </w:p>
    <w:p w:rsidR="001C35E3" w:rsidRPr="00B36B7A" w:rsidRDefault="001C35E3" w:rsidP="001C35E3">
      <w:pPr>
        <w:rPr>
          <w:b/>
          <w:sz w:val="20"/>
        </w:rPr>
      </w:pPr>
      <w:r w:rsidRPr="00B36B7A">
        <w:rPr>
          <w:b/>
          <w:i/>
          <w:sz w:val="20"/>
        </w:rPr>
        <w:t>БИН (ИИН)</w:t>
      </w:r>
      <w:r w:rsidRPr="00B36B7A">
        <w:rPr>
          <w:b/>
          <w:sz w:val="20"/>
        </w:rPr>
        <w:t>_______________________</w:t>
      </w:r>
    </w:p>
    <w:p w:rsidR="001C35E3" w:rsidRPr="00B36B7A" w:rsidRDefault="001C35E3" w:rsidP="001C35E3">
      <w:pPr>
        <w:rPr>
          <w:sz w:val="20"/>
        </w:rPr>
      </w:pPr>
      <w:r w:rsidRPr="00B36B7A">
        <w:rPr>
          <w:sz w:val="20"/>
        </w:rPr>
        <w:t>5. Реквизиты банка контрагента указываемые при заключении договора</w:t>
      </w:r>
    </w:p>
    <w:p w:rsidR="001C35E3" w:rsidRPr="00B36B7A" w:rsidRDefault="001C35E3" w:rsidP="001C35E3">
      <w:pPr>
        <w:rPr>
          <w:b/>
          <w:i/>
          <w:sz w:val="20"/>
        </w:rPr>
      </w:pPr>
      <w:r w:rsidRPr="00B36B7A">
        <w:rPr>
          <w:b/>
          <w:i/>
          <w:sz w:val="20"/>
        </w:rPr>
        <w:t>Наименование банка __________________________________________________________________________</w:t>
      </w:r>
    </w:p>
    <w:p w:rsidR="001C35E3" w:rsidRPr="00B36B7A" w:rsidRDefault="001C35E3" w:rsidP="001C35E3">
      <w:pPr>
        <w:rPr>
          <w:b/>
          <w:i/>
          <w:sz w:val="20"/>
        </w:rPr>
      </w:pPr>
      <w:r w:rsidRPr="00B36B7A">
        <w:rPr>
          <w:b/>
          <w:i/>
          <w:sz w:val="20"/>
        </w:rPr>
        <w:t>Адрес банка __________________________________________________________________________________</w:t>
      </w:r>
    </w:p>
    <w:p w:rsidR="001C35E3" w:rsidRPr="00B36B7A" w:rsidRDefault="001C35E3" w:rsidP="001C35E3">
      <w:pPr>
        <w:rPr>
          <w:b/>
          <w:i/>
          <w:sz w:val="20"/>
        </w:rPr>
      </w:pPr>
      <w:r w:rsidRPr="00B36B7A">
        <w:rPr>
          <w:b/>
          <w:i/>
          <w:sz w:val="20"/>
        </w:rPr>
        <w:t>Контактные телефоны банка __________________________________________________________________</w:t>
      </w:r>
    </w:p>
    <w:p w:rsidR="001C35E3" w:rsidRPr="00B36B7A" w:rsidRDefault="001C35E3" w:rsidP="001C35E3">
      <w:pPr>
        <w:rPr>
          <w:b/>
          <w:i/>
          <w:sz w:val="20"/>
        </w:rPr>
      </w:pPr>
      <w:r w:rsidRPr="00B36B7A">
        <w:rPr>
          <w:b/>
          <w:i/>
          <w:sz w:val="20"/>
        </w:rPr>
        <w:t>ИИК_______________________</w:t>
      </w:r>
    </w:p>
    <w:p w:rsidR="001C35E3" w:rsidRPr="00B36B7A" w:rsidRDefault="001C35E3" w:rsidP="001C35E3">
      <w:pPr>
        <w:rPr>
          <w:b/>
          <w:i/>
          <w:sz w:val="20"/>
        </w:rPr>
      </w:pPr>
      <w:r w:rsidRPr="00B36B7A">
        <w:rPr>
          <w:b/>
          <w:i/>
          <w:sz w:val="20"/>
        </w:rPr>
        <w:t>БИК_______________________</w:t>
      </w:r>
    </w:p>
    <w:p w:rsidR="001C35E3" w:rsidRPr="00B36B7A" w:rsidRDefault="001C35E3" w:rsidP="001C35E3">
      <w:pPr>
        <w:rPr>
          <w:b/>
          <w:i/>
          <w:sz w:val="20"/>
        </w:rPr>
      </w:pPr>
      <w:r w:rsidRPr="00B36B7A">
        <w:rPr>
          <w:b/>
          <w:i/>
          <w:sz w:val="20"/>
        </w:rPr>
        <w:t>РНН_______________________</w:t>
      </w:r>
    </w:p>
    <w:p w:rsidR="001C35E3" w:rsidRPr="00B36B7A" w:rsidRDefault="001C35E3" w:rsidP="001C35E3">
      <w:pPr>
        <w:rPr>
          <w:sz w:val="20"/>
        </w:rPr>
      </w:pPr>
      <w:r w:rsidRPr="00B36B7A">
        <w:rPr>
          <w:sz w:val="20"/>
        </w:rPr>
        <w:t>6. Контактная информация контрагента</w:t>
      </w:r>
    </w:p>
    <w:p w:rsidR="001C35E3" w:rsidRPr="00B36B7A" w:rsidRDefault="001C35E3" w:rsidP="001C35E3">
      <w:pPr>
        <w:rPr>
          <w:b/>
          <w:i/>
          <w:sz w:val="20"/>
        </w:rPr>
      </w:pPr>
      <w:r w:rsidRPr="00B36B7A">
        <w:rPr>
          <w:b/>
          <w:i/>
          <w:sz w:val="20"/>
        </w:rPr>
        <w:t>Телефон/факс: ____________________________________________________________________________</w:t>
      </w:r>
    </w:p>
    <w:p w:rsidR="001C35E3" w:rsidRPr="00B36B7A" w:rsidRDefault="001C35E3" w:rsidP="001C35E3">
      <w:pPr>
        <w:rPr>
          <w:b/>
          <w:i/>
          <w:sz w:val="20"/>
        </w:rPr>
      </w:pPr>
      <w:r w:rsidRPr="00B36B7A">
        <w:rPr>
          <w:b/>
          <w:i/>
          <w:sz w:val="20"/>
        </w:rPr>
        <w:t>Моб.телефон: ________________________________________________________________________</w:t>
      </w:r>
    </w:p>
    <w:p w:rsidR="001C35E3" w:rsidRPr="00B36B7A" w:rsidRDefault="001C35E3" w:rsidP="001C35E3">
      <w:pPr>
        <w:rPr>
          <w:b/>
          <w:sz w:val="20"/>
        </w:rPr>
      </w:pPr>
      <w:r w:rsidRPr="00B36B7A">
        <w:rPr>
          <w:b/>
          <w:i/>
          <w:sz w:val="20"/>
        </w:rPr>
        <w:t>Адрес электронной почты: _____________________________________________________________</w:t>
      </w:r>
    </w:p>
    <w:p w:rsidR="001C35E3" w:rsidRPr="00B36B7A" w:rsidRDefault="001C35E3" w:rsidP="001C35E3">
      <w:pPr>
        <w:rPr>
          <w:sz w:val="20"/>
        </w:rPr>
      </w:pPr>
      <w:r w:rsidRPr="00B36B7A">
        <w:rPr>
          <w:sz w:val="20"/>
        </w:rPr>
        <w:t>7. Информация по численности персонала контрагента</w:t>
      </w:r>
    </w:p>
    <w:p w:rsidR="001C35E3" w:rsidRPr="00B36B7A" w:rsidRDefault="001C35E3" w:rsidP="001C35E3">
      <w:pPr>
        <w:rPr>
          <w:b/>
          <w:i/>
          <w:sz w:val="20"/>
        </w:rPr>
      </w:pPr>
      <w:r w:rsidRPr="00B36B7A">
        <w:rPr>
          <w:b/>
          <w:i/>
          <w:sz w:val="20"/>
        </w:rPr>
        <w:t>Общая численность персонала контрагента ____ человек</w:t>
      </w:r>
    </w:p>
    <w:p w:rsidR="001C35E3" w:rsidRPr="00B36B7A" w:rsidRDefault="001C35E3" w:rsidP="001C35E3">
      <w:pPr>
        <w:rPr>
          <w:b/>
          <w:i/>
          <w:sz w:val="20"/>
        </w:rPr>
      </w:pPr>
      <w:r w:rsidRPr="00B36B7A">
        <w:rPr>
          <w:b/>
          <w:i/>
          <w:sz w:val="20"/>
        </w:rPr>
        <w:t>Из них:</w:t>
      </w:r>
    </w:p>
    <w:p w:rsidR="001C35E3" w:rsidRPr="00B36B7A" w:rsidRDefault="001C35E3" w:rsidP="001C35E3">
      <w:pPr>
        <w:rPr>
          <w:b/>
          <w:i/>
          <w:sz w:val="20"/>
        </w:rPr>
      </w:pPr>
      <w:r w:rsidRPr="00B36B7A">
        <w:rPr>
          <w:b/>
          <w:i/>
          <w:sz w:val="20"/>
        </w:rPr>
        <w:t>Численность персонала по штатному расписанию ____ человек</w:t>
      </w:r>
    </w:p>
    <w:p w:rsidR="001C35E3" w:rsidRPr="00B36B7A" w:rsidRDefault="001C35E3" w:rsidP="001C35E3">
      <w:pPr>
        <w:rPr>
          <w:b/>
          <w:i/>
          <w:sz w:val="20"/>
        </w:rPr>
      </w:pPr>
      <w:r w:rsidRPr="00B36B7A">
        <w:rPr>
          <w:b/>
          <w:i/>
          <w:sz w:val="20"/>
        </w:rPr>
        <w:t>Численность персонала по договорам об оказании возмездных услуг ____ человек</w:t>
      </w:r>
    </w:p>
    <w:p w:rsidR="001C35E3" w:rsidRPr="00B36B7A" w:rsidRDefault="001C35E3" w:rsidP="001C35E3">
      <w:pPr>
        <w:rPr>
          <w:b/>
          <w:i/>
          <w:sz w:val="20"/>
        </w:rPr>
      </w:pPr>
      <w:r w:rsidRPr="00B36B7A">
        <w:rPr>
          <w:b/>
          <w:i/>
          <w:sz w:val="20"/>
        </w:rPr>
        <w:t>Из них:</w:t>
      </w:r>
    </w:p>
    <w:p w:rsidR="001C35E3" w:rsidRPr="00B36B7A" w:rsidRDefault="001C35E3" w:rsidP="001C35E3">
      <w:pPr>
        <w:rPr>
          <w:b/>
          <w:i/>
          <w:sz w:val="20"/>
        </w:rPr>
      </w:pPr>
      <w:r w:rsidRPr="00B36B7A">
        <w:rPr>
          <w:b/>
          <w:i/>
          <w:sz w:val="20"/>
        </w:rPr>
        <w:t>Резиденты РК ____ человек</w:t>
      </w:r>
    </w:p>
    <w:p w:rsidR="001C35E3" w:rsidRPr="00B36B7A" w:rsidRDefault="001C35E3" w:rsidP="001C35E3">
      <w:pPr>
        <w:rPr>
          <w:b/>
          <w:i/>
          <w:sz w:val="20"/>
        </w:rPr>
      </w:pPr>
      <w:r w:rsidRPr="00B36B7A">
        <w:rPr>
          <w:b/>
          <w:i/>
          <w:sz w:val="20"/>
        </w:rPr>
        <w:t>Не резиденты РК ____ человек</w:t>
      </w:r>
    </w:p>
    <w:p w:rsidR="001C35E3" w:rsidRPr="00B36B7A" w:rsidRDefault="001C35E3" w:rsidP="001C35E3">
      <w:pPr>
        <w:rPr>
          <w:sz w:val="20"/>
        </w:rPr>
      </w:pPr>
      <w:r w:rsidRPr="00B36B7A">
        <w:rPr>
          <w:sz w:val="20"/>
        </w:rPr>
        <w:t>8. Статус поставщика</w:t>
      </w:r>
    </w:p>
    <w:p w:rsidR="001C35E3" w:rsidRPr="00B36B7A" w:rsidRDefault="001C35E3" w:rsidP="001C35E3">
      <w:pPr>
        <w:rPr>
          <w:b/>
          <w:i/>
          <w:sz w:val="20"/>
        </w:rPr>
      </w:pPr>
      <w:r w:rsidRPr="00B36B7A">
        <w:rPr>
          <w:b/>
          <w:i/>
          <w:sz w:val="20"/>
        </w:rPr>
        <w:t>Субъект малого или среднего предпринимательства _______________________</w:t>
      </w:r>
    </w:p>
    <w:p w:rsidR="001C35E3" w:rsidRPr="00B36B7A" w:rsidRDefault="001C35E3" w:rsidP="001C35E3">
      <w:pPr>
        <w:rPr>
          <w:b/>
          <w:i/>
          <w:sz w:val="20"/>
        </w:rPr>
      </w:pPr>
      <w:r w:rsidRPr="00B36B7A">
        <w:rPr>
          <w:b/>
          <w:i/>
          <w:sz w:val="20"/>
        </w:rPr>
        <w:t>Отечественный товаропроизводитель _______________________</w:t>
      </w:r>
    </w:p>
    <w:p w:rsidR="001C35E3" w:rsidRPr="00B36B7A" w:rsidRDefault="001C35E3" w:rsidP="001C35E3">
      <w:pPr>
        <w:rPr>
          <w:sz w:val="18"/>
          <w:szCs w:val="18"/>
        </w:rPr>
      </w:pPr>
      <w:r w:rsidRPr="00B36B7A">
        <w:rPr>
          <w:b/>
          <w:i/>
          <w:sz w:val="20"/>
        </w:rPr>
        <w:t xml:space="preserve">                                                                          </w:t>
      </w:r>
      <w:proofErr w:type="gramStart"/>
      <w:r w:rsidRPr="00B36B7A">
        <w:rPr>
          <w:b/>
          <w:i/>
          <w:sz w:val="18"/>
          <w:szCs w:val="18"/>
        </w:rPr>
        <w:t>( ссылка</w:t>
      </w:r>
      <w:proofErr w:type="gramEnd"/>
      <w:r w:rsidRPr="00B36B7A">
        <w:rPr>
          <w:b/>
          <w:i/>
          <w:sz w:val="18"/>
          <w:szCs w:val="18"/>
        </w:rPr>
        <w:t xml:space="preserve"> на номер строки из перечня)</w:t>
      </w:r>
    </w:p>
    <w:p w:rsidR="001C35E3" w:rsidRPr="00B36B7A" w:rsidRDefault="001C35E3" w:rsidP="001C35E3">
      <w:pPr>
        <w:rPr>
          <w:b/>
          <w:i/>
          <w:sz w:val="20"/>
        </w:rPr>
      </w:pPr>
      <w:r w:rsidRPr="00B36B7A">
        <w:rPr>
          <w:b/>
          <w:i/>
          <w:sz w:val="20"/>
        </w:rPr>
        <w:t>Добросовестный поставщик _______________________</w:t>
      </w:r>
    </w:p>
    <w:p w:rsidR="001C35E3" w:rsidRPr="00B36B7A" w:rsidRDefault="001C35E3" w:rsidP="001C35E3">
      <w:pPr>
        <w:rPr>
          <w:sz w:val="18"/>
          <w:szCs w:val="18"/>
        </w:rPr>
      </w:pPr>
      <w:r w:rsidRPr="00B36B7A">
        <w:rPr>
          <w:b/>
          <w:i/>
          <w:sz w:val="20"/>
        </w:rPr>
        <w:t xml:space="preserve">                                                  </w:t>
      </w:r>
      <w:proofErr w:type="gramStart"/>
      <w:r w:rsidRPr="00B36B7A">
        <w:rPr>
          <w:b/>
          <w:i/>
          <w:sz w:val="18"/>
          <w:szCs w:val="18"/>
        </w:rPr>
        <w:t>( ссылка</w:t>
      </w:r>
      <w:proofErr w:type="gramEnd"/>
      <w:r w:rsidRPr="00B36B7A">
        <w:rPr>
          <w:b/>
          <w:i/>
          <w:sz w:val="18"/>
          <w:szCs w:val="18"/>
        </w:rPr>
        <w:t xml:space="preserve"> на номер строки из перечня)</w:t>
      </w:r>
    </w:p>
    <w:p w:rsidR="001C35E3" w:rsidRPr="00B36B7A" w:rsidRDefault="001C35E3" w:rsidP="001C35E3">
      <w:pPr>
        <w:rPr>
          <w:sz w:val="20"/>
        </w:rPr>
      </w:pPr>
      <w:r w:rsidRPr="00B36B7A">
        <w:rPr>
          <w:sz w:val="20"/>
        </w:rPr>
        <w:t>Дата заполнения: “_____” ___________ 201</w:t>
      </w:r>
      <w:r>
        <w:rPr>
          <w:sz w:val="20"/>
        </w:rPr>
        <w:t>4</w:t>
      </w:r>
      <w:r w:rsidRPr="00B36B7A">
        <w:rPr>
          <w:sz w:val="20"/>
        </w:rPr>
        <w:t xml:space="preserve"> год</w:t>
      </w:r>
    </w:p>
    <w:p w:rsidR="001C35E3" w:rsidRPr="00B36B7A" w:rsidRDefault="001C35E3" w:rsidP="001C35E3">
      <w:pPr>
        <w:rPr>
          <w:sz w:val="20"/>
        </w:rPr>
      </w:pPr>
    </w:p>
    <w:p w:rsidR="001C35E3" w:rsidRPr="00B36B7A" w:rsidRDefault="001C35E3" w:rsidP="001C35E3">
      <w:pPr>
        <w:rPr>
          <w:sz w:val="20"/>
        </w:rPr>
      </w:pPr>
      <w:r w:rsidRPr="00B36B7A">
        <w:rPr>
          <w:sz w:val="20"/>
        </w:rPr>
        <w:t xml:space="preserve">Подпись </w:t>
      </w:r>
      <w:proofErr w:type="gramStart"/>
      <w:r w:rsidRPr="00B36B7A">
        <w:rPr>
          <w:sz w:val="20"/>
        </w:rPr>
        <w:t>руководителя  _</w:t>
      </w:r>
      <w:proofErr w:type="gramEnd"/>
      <w:r w:rsidRPr="00B36B7A">
        <w:rPr>
          <w:sz w:val="20"/>
        </w:rPr>
        <w:t>___________________(_____________)</w:t>
      </w:r>
    </w:p>
    <w:p w:rsidR="001C35E3" w:rsidRPr="00B36B7A" w:rsidRDefault="001C35E3" w:rsidP="001C35E3">
      <w:pPr>
        <w:rPr>
          <w:b/>
          <w:i/>
          <w:sz w:val="18"/>
          <w:szCs w:val="18"/>
        </w:rPr>
      </w:pPr>
      <w:r w:rsidRPr="00B36B7A">
        <w:rPr>
          <w:b/>
          <w:i/>
          <w:sz w:val="18"/>
          <w:szCs w:val="18"/>
        </w:rPr>
        <w:t xml:space="preserve">                                        (Должность, Ф.И.О. первого руководителя юридического)</w:t>
      </w:r>
    </w:p>
    <w:p w:rsidR="001C35E3" w:rsidRPr="00B36B7A" w:rsidRDefault="001C35E3" w:rsidP="001C35E3">
      <w:pPr>
        <w:rPr>
          <w:sz w:val="20"/>
        </w:rPr>
      </w:pPr>
      <w:r w:rsidRPr="00B36B7A">
        <w:rPr>
          <w:b/>
          <w:i/>
          <w:sz w:val="20"/>
        </w:rPr>
        <w:t xml:space="preserve">                                                                         </w:t>
      </w:r>
      <w:r w:rsidRPr="00B36B7A">
        <w:rPr>
          <w:sz w:val="20"/>
        </w:rPr>
        <w:t>м.п.</w:t>
      </w:r>
    </w:p>
    <w:p w:rsidR="001C35E3" w:rsidRPr="00B36B7A" w:rsidRDefault="001C35E3" w:rsidP="001C35E3">
      <w:pPr>
        <w:rPr>
          <w:sz w:val="20"/>
        </w:rPr>
      </w:pPr>
      <w:r w:rsidRPr="00B36B7A">
        <w:rPr>
          <w:sz w:val="20"/>
        </w:rPr>
        <w:t>Подпись Главного бухгалтера ______________(_____________)</w:t>
      </w:r>
    </w:p>
    <w:p w:rsidR="001C35E3" w:rsidRPr="00B36B7A" w:rsidRDefault="001C35E3" w:rsidP="001C35E3">
      <w:pPr>
        <w:jc w:val="right"/>
      </w:pPr>
    </w:p>
    <w:p w:rsidR="001C35E3" w:rsidRDefault="001C35E3" w:rsidP="001C35E3">
      <w:pPr>
        <w:shd w:val="clear" w:color="auto" w:fill="FFFFFF"/>
        <w:ind w:right="24"/>
        <w:jc w:val="right"/>
        <w:rPr>
          <w:b/>
          <w:bCs/>
          <w:color w:val="000000"/>
          <w:spacing w:val="-3"/>
          <w:sz w:val="28"/>
          <w:szCs w:val="28"/>
        </w:rPr>
      </w:pPr>
    </w:p>
    <w:p w:rsidR="001C35E3" w:rsidRDefault="001C35E3" w:rsidP="001C35E3">
      <w:pPr>
        <w:shd w:val="clear" w:color="auto" w:fill="FFFFFF"/>
        <w:ind w:right="24"/>
        <w:jc w:val="right"/>
        <w:rPr>
          <w:b/>
          <w:bCs/>
          <w:color w:val="000000"/>
          <w:spacing w:val="-3"/>
          <w:sz w:val="28"/>
          <w:szCs w:val="28"/>
        </w:rPr>
      </w:pPr>
    </w:p>
    <w:p w:rsidR="001C35E3" w:rsidRDefault="001C35E3" w:rsidP="001C35E3">
      <w:pPr>
        <w:shd w:val="clear" w:color="auto" w:fill="FFFFFF"/>
        <w:ind w:right="24"/>
        <w:jc w:val="right"/>
        <w:rPr>
          <w:b/>
          <w:bCs/>
          <w:color w:val="000000"/>
          <w:spacing w:val="-3"/>
          <w:sz w:val="28"/>
          <w:szCs w:val="28"/>
        </w:rPr>
      </w:pPr>
    </w:p>
    <w:p w:rsidR="001C35E3" w:rsidRDefault="001C35E3" w:rsidP="001C35E3">
      <w:pPr>
        <w:shd w:val="clear" w:color="auto" w:fill="FFFFFF"/>
        <w:ind w:right="24"/>
        <w:jc w:val="right"/>
        <w:rPr>
          <w:b/>
          <w:bCs/>
          <w:color w:val="000000"/>
          <w:spacing w:val="-3"/>
          <w:sz w:val="28"/>
          <w:szCs w:val="28"/>
        </w:rPr>
      </w:pPr>
    </w:p>
    <w:p w:rsidR="001C35E3" w:rsidRPr="00B36B7A" w:rsidRDefault="001C35E3" w:rsidP="001C35E3">
      <w:pPr>
        <w:shd w:val="clear" w:color="auto" w:fill="FFFFFF"/>
        <w:ind w:right="24"/>
        <w:jc w:val="right"/>
        <w:rPr>
          <w:b/>
          <w:bCs/>
          <w:color w:val="000000"/>
          <w:spacing w:val="-3"/>
          <w:sz w:val="28"/>
          <w:szCs w:val="28"/>
        </w:rPr>
      </w:pPr>
      <w:r w:rsidRPr="00B36B7A">
        <w:rPr>
          <w:b/>
          <w:bCs/>
          <w:color w:val="000000"/>
          <w:spacing w:val="-3"/>
          <w:sz w:val="28"/>
          <w:szCs w:val="28"/>
        </w:rPr>
        <w:t>Приложение №6</w:t>
      </w:r>
    </w:p>
    <w:p w:rsidR="001C35E3" w:rsidRPr="00B36B7A" w:rsidRDefault="001C35E3" w:rsidP="001C35E3">
      <w:pPr>
        <w:shd w:val="clear" w:color="auto" w:fill="FFFFFF"/>
        <w:ind w:right="24"/>
        <w:jc w:val="right"/>
        <w:rPr>
          <w:b/>
          <w:bCs/>
          <w:color w:val="000000"/>
          <w:spacing w:val="-3"/>
          <w:sz w:val="28"/>
          <w:szCs w:val="28"/>
        </w:rPr>
      </w:pPr>
      <w:r w:rsidRPr="00B36B7A">
        <w:rPr>
          <w:b/>
          <w:bCs/>
          <w:color w:val="000000"/>
          <w:spacing w:val="-3"/>
          <w:sz w:val="28"/>
          <w:szCs w:val="28"/>
        </w:rPr>
        <w:t xml:space="preserve">к </w:t>
      </w:r>
      <w:r>
        <w:rPr>
          <w:b/>
          <w:bCs/>
          <w:color w:val="000000"/>
          <w:spacing w:val="-3"/>
          <w:sz w:val="28"/>
          <w:szCs w:val="28"/>
        </w:rPr>
        <w:t xml:space="preserve">проекту </w:t>
      </w:r>
      <w:r w:rsidRPr="00B36B7A">
        <w:rPr>
          <w:b/>
          <w:bCs/>
          <w:color w:val="000000"/>
          <w:spacing w:val="-3"/>
          <w:sz w:val="28"/>
          <w:szCs w:val="28"/>
        </w:rPr>
        <w:t>Договор</w:t>
      </w:r>
      <w:r>
        <w:rPr>
          <w:b/>
          <w:bCs/>
          <w:color w:val="000000"/>
          <w:spacing w:val="-3"/>
          <w:sz w:val="28"/>
          <w:szCs w:val="28"/>
        </w:rPr>
        <w:t>а</w:t>
      </w:r>
      <w:r w:rsidRPr="00B36B7A">
        <w:rPr>
          <w:b/>
          <w:bCs/>
          <w:color w:val="000000"/>
          <w:spacing w:val="-3"/>
          <w:sz w:val="28"/>
          <w:szCs w:val="28"/>
        </w:rPr>
        <w:t xml:space="preserve"> №___________________</w:t>
      </w:r>
    </w:p>
    <w:p w:rsidR="001C35E3" w:rsidRPr="00B36B7A" w:rsidRDefault="001C35E3" w:rsidP="001C35E3">
      <w:pPr>
        <w:shd w:val="clear" w:color="auto" w:fill="FFFFFF"/>
        <w:ind w:right="24"/>
        <w:jc w:val="right"/>
        <w:rPr>
          <w:b/>
          <w:bCs/>
          <w:color w:val="000000"/>
          <w:spacing w:val="-3"/>
          <w:sz w:val="28"/>
          <w:szCs w:val="28"/>
        </w:rPr>
      </w:pPr>
      <w:r w:rsidRPr="00B36B7A">
        <w:rPr>
          <w:b/>
          <w:bCs/>
          <w:color w:val="000000"/>
          <w:spacing w:val="-3"/>
          <w:sz w:val="28"/>
          <w:szCs w:val="28"/>
        </w:rPr>
        <w:t>от "___"______________201</w:t>
      </w:r>
      <w:r>
        <w:rPr>
          <w:b/>
          <w:bCs/>
          <w:color w:val="000000"/>
          <w:spacing w:val="-3"/>
          <w:sz w:val="28"/>
          <w:szCs w:val="28"/>
        </w:rPr>
        <w:t>4</w:t>
      </w:r>
      <w:r w:rsidRPr="00B36B7A">
        <w:rPr>
          <w:b/>
          <w:bCs/>
          <w:color w:val="000000"/>
          <w:spacing w:val="-3"/>
          <w:sz w:val="28"/>
          <w:szCs w:val="28"/>
        </w:rPr>
        <w:t xml:space="preserve"> г.</w:t>
      </w:r>
    </w:p>
    <w:p w:rsidR="001C35E3" w:rsidRPr="00B36B7A" w:rsidRDefault="001C35E3" w:rsidP="001C35E3">
      <w:pPr>
        <w:spacing w:after="240"/>
        <w:jc w:val="center"/>
        <w:rPr>
          <w:bCs/>
          <w:lang w:val="kk-KZ"/>
        </w:rPr>
      </w:pPr>
      <w:r w:rsidRPr="00B36B7A">
        <w:rPr>
          <w:bCs/>
        </w:rPr>
        <w:t xml:space="preserve">                                                                                                                   </w:t>
      </w:r>
    </w:p>
    <w:p w:rsidR="001C35E3" w:rsidRPr="00A040AE" w:rsidRDefault="001C35E3" w:rsidP="004F3351">
      <w:pPr>
        <w:tabs>
          <w:tab w:val="left" w:pos="0"/>
        </w:tabs>
        <w:spacing w:before="120"/>
        <w:ind w:hanging="540"/>
        <w:jc w:val="center"/>
        <w:rPr>
          <w:b/>
          <w:sz w:val="28"/>
          <w:szCs w:val="28"/>
        </w:rPr>
      </w:pPr>
      <w:r w:rsidRPr="00B36B7A">
        <w:rPr>
          <w:b/>
          <w:bCs/>
          <w:sz w:val="28"/>
          <w:szCs w:val="28"/>
          <w:lang w:val="kk-KZ"/>
        </w:rPr>
        <w:t>Календарный план</w:t>
      </w:r>
      <w:r w:rsidR="004F3351">
        <w:rPr>
          <w:b/>
          <w:bCs/>
          <w:sz w:val="28"/>
          <w:szCs w:val="28"/>
          <w:lang w:val="kk-KZ"/>
        </w:rPr>
        <w:t xml:space="preserve"> </w:t>
      </w:r>
      <w:r w:rsidRPr="00B36B7A">
        <w:rPr>
          <w:b/>
          <w:sz w:val="28"/>
          <w:szCs w:val="28"/>
          <w:lang w:val="kk-KZ"/>
        </w:rPr>
        <w:t>выполнения</w:t>
      </w:r>
      <w:r w:rsidRPr="00B36B7A">
        <w:rPr>
          <w:b/>
          <w:sz w:val="28"/>
          <w:szCs w:val="28"/>
        </w:rPr>
        <w:t xml:space="preserve"> работ </w:t>
      </w:r>
    </w:p>
    <w:p w:rsidR="001C35E3" w:rsidRPr="00B36B7A" w:rsidRDefault="001C35E3" w:rsidP="001C35E3">
      <w:pPr>
        <w:tabs>
          <w:tab w:val="left" w:pos="0"/>
        </w:tabs>
        <w:spacing w:before="120"/>
        <w:ind w:right="707"/>
        <w:jc w:val="center"/>
        <w:rPr>
          <w:b/>
        </w:rPr>
      </w:pPr>
    </w:p>
    <w:tbl>
      <w:tblPr>
        <w:tblStyle w:val="af7"/>
        <w:tblW w:w="0" w:type="auto"/>
        <w:tblLook w:val="04A0" w:firstRow="1" w:lastRow="0" w:firstColumn="1" w:lastColumn="0" w:noHBand="0" w:noVBand="1"/>
      </w:tblPr>
      <w:tblGrid>
        <w:gridCol w:w="631"/>
        <w:gridCol w:w="2729"/>
        <w:gridCol w:w="1552"/>
        <w:gridCol w:w="1320"/>
        <w:gridCol w:w="3114"/>
      </w:tblGrid>
      <w:tr w:rsidR="00F353F9" w:rsidTr="00F353F9">
        <w:tc>
          <w:tcPr>
            <w:tcW w:w="631" w:type="dxa"/>
          </w:tcPr>
          <w:p w:rsidR="00F353F9" w:rsidRDefault="00F353F9" w:rsidP="007719CD">
            <w:pPr>
              <w:widowControl w:val="0"/>
              <w:autoSpaceDE w:val="0"/>
              <w:autoSpaceDN w:val="0"/>
              <w:adjustRightInd w:val="0"/>
              <w:jc w:val="center"/>
              <w:rPr>
                <w:b/>
                <w:color w:val="000000"/>
                <w:spacing w:val="-9"/>
                <w:szCs w:val="24"/>
              </w:rPr>
            </w:pPr>
            <w:r>
              <w:rPr>
                <w:b/>
                <w:color w:val="000000"/>
                <w:spacing w:val="-9"/>
                <w:szCs w:val="24"/>
              </w:rPr>
              <w:t>№</w:t>
            </w:r>
          </w:p>
        </w:tc>
        <w:tc>
          <w:tcPr>
            <w:tcW w:w="2729" w:type="dxa"/>
          </w:tcPr>
          <w:p w:rsidR="00F353F9" w:rsidRDefault="00F353F9" w:rsidP="007719CD">
            <w:pPr>
              <w:widowControl w:val="0"/>
              <w:autoSpaceDE w:val="0"/>
              <w:autoSpaceDN w:val="0"/>
              <w:adjustRightInd w:val="0"/>
              <w:jc w:val="center"/>
              <w:rPr>
                <w:b/>
                <w:color w:val="000000"/>
                <w:spacing w:val="-9"/>
                <w:szCs w:val="24"/>
              </w:rPr>
            </w:pPr>
            <w:r>
              <w:rPr>
                <w:b/>
                <w:color w:val="000000"/>
                <w:spacing w:val="-9"/>
                <w:szCs w:val="24"/>
              </w:rPr>
              <w:t>Наименование работ</w:t>
            </w:r>
          </w:p>
        </w:tc>
        <w:tc>
          <w:tcPr>
            <w:tcW w:w="1552" w:type="dxa"/>
          </w:tcPr>
          <w:p w:rsidR="00F353F9" w:rsidRPr="002A6169" w:rsidRDefault="00F353F9" w:rsidP="007719CD">
            <w:pPr>
              <w:widowControl w:val="0"/>
              <w:autoSpaceDE w:val="0"/>
              <w:autoSpaceDN w:val="0"/>
              <w:adjustRightInd w:val="0"/>
              <w:jc w:val="center"/>
              <w:rPr>
                <w:b/>
                <w:color w:val="000000"/>
                <w:spacing w:val="-9"/>
                <w:szCs w:val="24"/>
              </w:rPr>
            </w:pPr>
            <w:r>
              <w:rPr>
                <w:b/>
                <w:color w:val="000000"/>
                <w:spacing w:val="-9"/>
                <w:szCs w:val="24"/>
                <w:lang w:val="en-US"/>
              </w:rPr>
              <w:t>% от общего объема</w:t>
            </w:r>
          </w:p>
        </w:tc>
        <w:tc>
          <w:tcPr>
            <w:tcW w:w="1320" w:type="dxa"/>
          </w:tcPr>
          <w:p w:rsidR="00F353F9" w:rsidRDefault="00F353F9" w:rsidP="007719CD">
            <w:pPr>
              <w:widowControl w:val="0"/>
              <w:autoSpaceDE w:val="0"/>
              <w:autoSpaceDN w:val="0"/>
              <w:adjustRightInd w:val="0"/>
              <w:jc w:val="center"/>
              <w:rPr>
                <w:b/>
                <w:color w:val="000000"/>
                <w:spacing w:val="-9"/>
                <w:szCs w:val="24"/>
              </w:rPr>
            </w:pPr>
            <w:r>
              <w:rPr>
                <w:b/>
                <w:color w:val="000000"/>
                <w:spacing w:val="-9"/>
                <w:szCs w:val="24"/>
              </w:rPr>
              <w:t>Стоимость</w:t>
            </w:r>
          </w:p>
        </w:tc>
        <w:tc>
          <w:tcPr>
            <w:tcW w:w="3114" w:type="dxa"/>
          </w:tcPr>
          <w:p w:rsidR="00F353F9" w:rsidRDefault="00F353F9" w:rsidP="007719CD">
            <w:pPr>
              <w:widowControl w:val="0"/>
              <w:autoSpaceDE w:val="0"/>
              <w:autoSpaceDN w:val="0"/>
              <w:adjustRightInd w:val="0"/>
              <w:jc w:val="center"/>
              <w:rPr>
                <w:b/>
                <w:color w:val="000000"/>
                <w:spacing w:val="-9"/>
                <w:szCs w:val="24"/>
              </w:rPr>
            </w:pPr>
            <w:r>
              <w:rPr>
                <w:b/>
                <w:color w:val="000000"/>
                <w:spacing w:val="-9"/>
                <w:szCs w:val="24"/>
              </w:rPr>
              <w:t>Сроки выполнения работ</w:t>
            </w:r>
          </w:p>
        </w:tc>
      </w:tr>
      <w:tr w:rsidR="00F353F9" w:rsidTr="00F353F9">
        <w:tc>
          <w:tcPr>
            <w:tcW w:w="631" w:type="dxa"/>
          </w:tcPr>
          <w:p w:rsidR="00F353F9" w:rsidRDefault="00F353F9" w:rsidP="007719CD">
            <w:pPr>
              <w:widowControl w:val="0"/>
              <w:autoSpaceDE w:val="0"/>
              <w:autoSpaceDN w:val="0"/>
              <w:adjustRightInd w:val="0"/>
              <w:jc w:val="center"/>
              <w:rPr>
                <w:b/>
                <w:color w:val="000000"/>
                <w:spacing w:val="-9"/>
                <w:szCs w:val="24"/>
              </w:rPr>
            </w:pPr>
          </w:p>
        </w:tc>
        <w:tc>
          <w:tcPr>
            <w:tcW w:w="2729" w:type="dxa"/>
          </w:tcPr>
          <w:p w:rsidR="00F353F9" w:rsidRDefault="00F353F9" w:rsidP="007719CD">
            <w:pPr>
              <w:widowControl w:val="0"/>
              <w:autoSpaceDE w:val="0"/>
              <w:autoSpaceDN w:val="0"/>
              <w:adjustRightInd w:val="0"/>
              <w:jc w:val="center"/>
              <w:rPr>
                <w:b/>
                <w:color w:val="000000"/>
                <w:spacing w:val="-9"/>
                <w:szCs w:val="24"/>
              </w:rPr>
            </w:pPr>
          </w:p>
        </w:tc>
        <w:tc>
          <w:tcPr>
            <w:tcW w:w="1552" w:type="dxa"/>
          </w:tcPr>
          <w:p w:rsidR="00F353F9" w:rsidRDefault="00F353F9" w:rsidP="007719CD">
            <w:pPr>
              <w:widowControl w:val="0"/>
              <w:autoSpaceDE w:val="0"/>
              <w:autoSpaceDN w:val="0"/>
              <w:adjustRightInd w:val="0"/>
              <w:jc w:val="center"/>
              <w:rPr>
                <w:b/>
                <w:color w:val="000000"/>
                <w:spacing w:val="-9"/>
                <w:szCs w:val="24"/>
              </w:rPr>
            </w:pPr>
          </w:p>
        </w:tc>
        <w:tc>
          <w:tcPr>
            <w:tcW w:w="1320" w:type="dxa"/>
          </w:tcPr>
          <w:p w:rsidR="00F353F9" w:rsidRDefault="00F353F9" w:rsidP="007719CD">
            <w:pPr>
              <w:widowControl w:val="0"/>
              <w:autoSpaceDE w:val="0"/>
              <w:autoSpaceDN w:val="0"/>
              <w:adjustRightInd w:val="0"/>
              <w:jc w:val="center"/>
              <w:rPr>
                <w:b/>
                <w:color w:val="000000"/>
                <w:spacing w:val="-9"/>
                <w:szCs w:val="24"/>
              </w:rPr>
            </w:pPr>
          </w:p>
        </w:tc>
        <w:tc>
          <w:tcPr>
            <w:tcW w:w="3114" w:type="dxa"/>
          </w:tcPr>
          <w:p w:rsidR="00F353F9" w:rsidRDefault="00F353F9" w:rsidP="007719CD">
            <w:pPr>
              <w:widowControl w:val="0"/>
              <w:autoSpaceDE w:val="0"/>
              <w:autoSpaceDN w:val="0"/>
              <w:adjustRightInd w:val="0"/>
              <w:jc w:val="center"/>
              <w:rPr>
                <w:b/>
                <w:color w:val="000000"/>
                <w:spacing w:val="-9"/>
                <w:szCs w:val="24"/>
              </w:rPr>
            </w:pPr>
          </w:p>
        </w:tc>
      </w:tr>
      <w:tr w:rsidR="00F353F9" w:rsidTr="00F353F9">
        <w:tc>
          <w:tcPr>
            <w:tcW w:w="631" w:type="dxa"/>
          </w:tcPr>
          <w:p w:rsidR="00F353F9" w:rsidRDefault="00F353F9" w:rsidP="007719CD">
            <w:pPr>
              <w:widowControl w:val="0"/>
              <w:autoSpaceDE w:val="0"/>
              <w:autoSpaceDN w:val="0"/>
              <w:adjustRightInd w:val="0"/>
              <w:jc w:val="center"/>
              <w:rPr>
                <w:b/>
                <w:color w:val="000000"/>
                <w:spacing w:val="-9"/>
                <w:szCs w:val="24"/>
              </w:rPr>
            </w:pPr>
          </w:p>
        </w:tc>
        <w:tc>
          <w:tcPr>
            <w:tcW w:w="2729" w:type="dxa"/>
          </w:tcPr>
          <w:p w:rsidR="00F353F9" w:rsidRDefault="00F353F9" w:rsidP="007719CD">
            <w:pPr>
              <w:widowControl w:val="0"/>
              <w:autoSpaceDE w:val="0"/>
              <w:autoSpaceDN w:val="0"/>
              <w:adjustRightInd w:val="0"/>
              <w:jc w:val="center"/>
              <w:rPr>
                <w:b/>
                <w:color w:val="000000"/>
                <w:spacing w:val="-9"/>
                <w:szCs w:val="24"/>
              </w:rPr>
            </w:pPr>
          </w:p>
        </w:tc>
        <w:tc>
          <w:tcPr>
            <w:tcW w:w="1552" w:type="dxa"/>
          </w:tcPr>
          <w:p w:rsidR="00F353F9" w:rsidRDefault="00F353F9" w:rsidP="007719CD">
            <w:pPr>
              <w:widowControl w:val="0"/>
              <w:autoSpaceDE w:val="0"/>
              <w:autoSpaceDN w:val="0"/>
              <w:adjustRightInd w:val="0"/>
              <w:jc w:val="center"/>
              <w:rPr>
                <w:b/>
                <w:color w:val="000000"/>
                <w:spacing w:val="-9"/>
                <w:szCs w:val="24"/>
              </w:rPr>
            </w:pPr>
          </w:p>
        </w:tc>
        <w:tc>
          <w:tcPr>
            <w:tcW w:w="1320" w:type="dxa"/>
          </w:tcPr>
          <w:p w:rsidR="00F353F9" w:rsidRDefault="00F353F9" w:rsidP="007719CD">
            <w:pPr>
              <w:widowControl w:val="0"/>
              <w:autoSpaceDE w:val="0"/>
              <w:autoSpaceDN w:val="0"/>
              <w:adjustRightInd w:val="0"/>
              <w:jc w:val="center"/>
              <w:rPr>
                <w:b/>
                <w:color w:val="000000"/>
                <w:spacing w:val="-9"/>
                <w:szCs w:val="24"/>
              </w:rPr>
            </w:pPr>
          </w:p>
        </w:tc>
        <w:tc>
          <w:tcPr>
            <w:tcW w:w="3114" w:type="dxa"/>
          </w:tcPr>
          <w:p w:rsidR="00F353F9" w:rsidRDefault="00F353F9" w:rsidP="007719CD">
            <w:pPr>
              <w:widowControl w:val="0"/>
              <w:autoSpaceDE w:val="0"/>
              <w:autoSpaceDN w:val="0"/>
              <w:adjustRightInd w:val="0"/>
              <w:jc w:val="center"/>
              <w:rPr>
                <w:b/>
                <w:color w:val="000000"/>
                <w:spacing w:val="-9"/>
                <w:szCs w:val="24"/>
              </w:rPr>
            </w:pPr>
          </w:p>
        </w:tc>
      </w:tr>
      <w:tr w:rsidR="00F353F9" w:rsidTr="00F353F9">
        <w:tc>
          <w:tcPr>
            <w:tcW w:w="631" w:type="dxa"/>
          </w:tcPr>
          <w:p w:rsidR="00F353F9" w:rsidRDefault="00F353F9" w:rsidP="007719CD">
            <w:pPr>
              <w:widowControl w:val="0"/>
              <w:autoSpaceDE w:val="0"/>
              <w:autoSpaceDN w:val="0"/>
              <w:adjustRightInd w:val="0"/>
              <w:jc w:val="center"/>
              <w:rPr>
                <w:b/>
                <w:color w:val="000000"/>
                <w:spacing w:val="-9"/>
                <w:szCs w:val="24"/>
              </w:rPr>
            </w:pPr>
          </w:p>
        </w:tc>
        <w:tc>
          <w:tcPr>
            <w:tcW w:w="2729" w:type="dxa"/>
          </w:tcPr>
          <w:p w:rsidR="00F353F9" w:rsidRDefault="00F353F9" w:rsidP="007719CD">
            <w:pPr>
              <w:widowControl w:val="0"/>
              <w:autoSpaceDE w:val="0"/>
              <w:autoSpaceDN w:val="0"/>
              <w:adjustRightInd w:val="0"/>
              <w:jc w:val="center"/>
              <w:rPr>
                <w:b/>
                <w:color w:val="000000"/>
                <w:spacing w:val="-9"/>
                <w:szCs w:val="24"/>
              </w:rPr>
            </w:pPr>
          </w:p>
        </w:tc>
        <w:tc>
          <w:tcPr>
            <w:tcW w:w="1552" w:type="dxa"/>
          </w:tcPr>
          <w:p w:rsidR="00F353F9" w:rsidRDefault="00F353F9" w:rsidP="007719CD">
            <w:pPr>
              <w:widowControl w:val="0"/>
              <w:autoSpaceDE w:val="0"/>
              <w:autoSpaceDN w:val="0"/>
              <w:adjustRightInd w:val="0"/>
              <w:jc w:val="center"/>
              <w:rPr>
                <w:b/>
                <w:color w:val="000000"/>
                <w:spacing w:val="-9"/>
                <w:szCs w:val="24"/>
              </w:rPr>
            </w:pPr>
          </w:p>
        </w:tc>
        <w:tc>
          <w:tcPr>
            <w:tcW w:w="1320" w:type="dxa"/>
          </w:tcPr>
          <w:p w:rsidR="00F353F9" w:rsidRDefault="00F353F9" w:rsidP="007719CD">
            <w:pPr>
              <w:widowControl w:val="0"/>
              <w:autoSpaceDE w:val="0"/>
              <w:autoSpaceDN w:val="0"/>
              <w:adjustRightInd w:val="0"/>
              <w:jc w:val="center"/>
              <w:rPr>
                <w:b/>
                <w:color w:val="000000"/>
                <w:spacing w:val="-9"/>
                <w:szCs w:val="24"/>
              </w:rPr>
            </w:pPr>
          </w:p>
        </w:tc>
        <w:tc>
          <w:tcPr>
            <w:tcW w:w="3114" w:type="dxa"/>
          </w:tcPr>
          <w:p w:rsidR="00F353F9" w:rsidRDefault="00F353F9" w:rsidP="007719CD">
            <w:pPr>
              <w:widowControl w:val="0"/>
              <w:autoSpaceDE w:val="0"/>
              <w:autoSpaceDN w:val="0"/>
              <w:adjustRightInd w:val="0"/>
              <w:jc w:val="center"/>
              <w:rPr>
                <w:b/>
                <w:color w:val="000000"/>
                <w:spacing w:val="-9"/>
                <w:szCs w:val="24"/>
              </w:rPr>
            </w:pPr>
          </w:p>
        </w:tc>
      </w:tr>
    </w:tbl>
    <w:p w:rsidR="00F353F9" w:rsidRDefault="00F353F9" w:rsidP="00F353F9">
      <w:pPr>
        <w:widowControl w:val="0"/>
        <w:shd w:val="clear" w:color="auto" w:fill="FFFFFF"/>
        <w:autoSpaceDE w:val="0"/>
        <w:autoSpaceDN w:val="0"/>
        <w:adjustRightInd w:val="0"/>
        <w:jc w:val="center"/>
        <w:rPr>
          <w:b/>
          <w:color w:val="000000"/>
          <w:spacing w:val="-9"/>
          <w:szCs w:val="24"/>
        </w:rPr>
      </w:pPr>
    </w:p>
    <w:p w:rsidR="00F353F9" w:rsidRDefault="00F353F9" w:rsidP="00F353F9">
      <w:pPr>
        <w:widowControl w:val="0"/>
        <w:shd w:val="clear" w:color="auto" w:fill="FFFFFF"/>
        <w:autoSpaceDE w:val="0"/>
        <w:autoSpaceDN w:val="0"/>
        <w:adjustRightInd w:val="0"/>
        <w:rPr>
          <w:b/>
          <w:color w:val="000000"/>
          <w:spacing w:val="-9"/>
          <w:szCs w:val="24"/>
        </w:rPr>
      </w:pPr>
      <w:r>
        <w:rPr>
          <w:b/>
          <w:color w:val="000000"/>
          <w:spacing w:val="-9"/>
          <w:szCs w:val="24"/>
        </w:rPr>
        <w:t>* Прилагается Подрядчиком до начала выполнения Работ.</w:t>
      </w:r>
    </w:p>
    <w:p w:rsidR="00F353F9" w:rsidRDefault="00F353F9" w:rsidP="00F353F9">
      <w:pPr>
        <w:widowControl w:val="0"/>
        <w:shd w:val="clear" w:color="auto" w:fill="FFFFFF"/>
        <w:autoSpaceDE w:val="0"/>
        <w:autoSpaceDN w:val="0"/>
        <w:adjustRightInd w:val="0"/>
        <w:rPr>
          <w:b/>
          <w:color w:val="000000"/>
          <w:spacing w:val="-9"/>
          <w:szCs w:val="24"/>
        </w:rPr>
      </w:pPr>
    </w:p>
    <w:p w:rsidR="00F353F9" w:rsidRDefault="00F353F9" w:rsidP="00F353F9">
      <w:pPr>
        <w:widowControl w:val="0"/>
        <w:shd w:val="clear" w:color="auto" w:fill="FFFFFF"/>
        <w:autoSpaceDE w:val="0"/>
        <w:autoSpaceDN w:val="0"/>
        <w:adjustRightInd w:val="0"/>
        <w:jc w:val="center"/>
        <w:rPr>
          <w:b/>
          <w:color w:val="000000"/>
          <w:spacing w:val="-9"/>
          <w:szCs w:val="24"/>
        </w:rPr>
      </w:pPr>
    </w:p>
    <w:p w:rsidR="00F16E26" w:rsidRDefault="00F16E26" w:rsidP="001E0BE5">
      <w:pPr>
        <w:rPr>
          <w:rFonts w:cs="Arial"/>
          <w:b/>
          <w:bCs/>
          <w:color w:val="000000"/>
          <w:sz w:val="28"/>
          <w:szCs w:val="28"/>
        </w:rPr>
      </w:pPr>
    </w:p>
    <w:p w:rsidR="00A040AE" w:rsidRDefault="00A040AE" w:rsidP="001E0BE5">
      <w:pPr>
        <w:rPr>
          <w:rFonts w:cs="Arial"/>
          <w:b/>
          <w:bCs/>
          <w:color w:val="000000"/>
          <w:sz w:val="28"/>
          <w:szCs w:val="28"/>
        </w:rPr>
      </w:pPr>
    </w:p>
    <w:tbl>
      <w:tblPr>
        <w:tblW w:w="10008" w:type="dxa"/>
        <w:tblInd w:w="108" w:type="dxa"/>
        <w:tblLook w:val="01E0" w:firstRow="1" w:lastRow="1" w:firstColumn="1" w:lastColumn="1" w:noHBand="0" w:noVBand="0"/>
      </w:tblPr>
      <w:tblGrid>
        <w:gridCol w:w="4788"/>
        <w:gridCol w:w="720"/>
        <w:gridCol w:w="4500"/>
      </w:tblGrid>
      <w:tr w:rsidR="00A040AE" w:rsidRPr="00126822" w:rsidTr="00D644CB">
        <w:tc>
          <w:tcPr>
            <w:tcW w:w="4788" w:type="dxa"/>
            <w:shd w:val="clear" w:color="auto" w:fill="auto"/>
          </w:tcPr>
          <w:p w:rsidR="00A040AE" w:rsidRPr="00CB328A" w:rsidRDefault="00A040AE" w:rsidP="00D644CB">
            <w:pPr>
              <w:rPr>
                <w:b/>
                <w:sz w:val="28"/>
                <w:szCs w:val="28"/>
              </w:rPr>
            </w:pPr>
            <w:r w:rsidRPr="00CB328A">
              <w:rPr>
                <w:b/>
                <w:sz w:val="28"/>
                <w:szCs w:val="28"/>
              </w:rPr>
              <w:t xml:space="preserve">Заказчик: </w:t>
            </w:r>
          </w:p>
          <w:p w:rsidR="00A040AE" w:rsidRPr="00CB328A" w:rsidRDefault="00A040AE" w:rsidP="00D644CB">
            <w:pPr>
              <w:rPr>
                <w:b/>
                <w:sz w:val="28"/>
                <w:szCs w:val="28"/>
              </w:rPr>
            </w:pPr>
            <w:r w:rsidRPr="00A040AE">
              <w:rPr>
                <w:b/>
                <w:color w:val="000000"/>
                <w:sz w:val="28"/>
                <w:szCs w:val="28"/>
              </w:rPr>
              <w:t>ТОО «ҚазТрансГаз Өнiмдерi»</w:t>
            </w:r>
          </w:p>
          <w:p w:rsidR="00A040AE" w:rsidRPr="00A040AE" w:rsidRDefault="00A040AE" w:rsidP="00D644CB">
            <w:pPr>
              <w:rPr>
                <w:b/>
                <w:sz w:val="28"/>
                <w:szCs w:val="28"/>
              </w:rPr>
            </w:pPr>
            <w:r>
              <w:rPr>
                <w:sz w:val="28"/>
                <w:szCs w:val="28"/>
              </w:rPr>
              <w:t xml:space="preserve">_______________ </w:t>
            </w:r>
            <w:r w:rsidRPr="00A040AE">
              <w:rPr>
                <w:b/>
                <w:sz w:val="28"/>
                <w:szCs w:val="28"/>
              </w:rPr>
              <w:t>Тусупов Б.К.</w:t>
            </w:r>
          </w:p>
          <w:p w:rsidR="00A040AE" w:rsidRPr="00CB328A" w:rsidRDefault="00A040AE" w:rsidP="00D644CB">
            <w:pPr>
              <w:rPr>
                <w:sz w:val="28"/>
                <w:szCs w:val="28"/>
              </w:rPr>
            </w:pPr>
          </w:p>
          <w:p w:rsidR="00A040AE" w:rsidRPr="00CB328A" w:rsidRDefault="00A040AE" w:rsidP="00D644CB">
            <w:pPr>
              <w:rPr>
                <w:sz w:val="28"/>
                <w:szCs w:val="28"/>
              </w:rPr>
            </w:pPr>
            <w:r w:rsidRPr="00CB328A">
              <w:rPr>
                <w:sz w:val="28"/>
                <w:szCs w:val="28"/>
              </w:rPr>
              <w:t>«____»__________201</w:t>
            </w:r>
            <w:r>
              <w:rPr>
                <w:sz w:val="28"/>
                <w:szCs w:val="28"/>
              </w:rPr>
              <w:t>4</w:t>
            </w:r>
            <w:r w:rsidRPr="00CB328A">
              <w:rPr>
                <w:sz w:val="28"/>
                <w:szCs w:val="28"/>
              </w:rPr>
              <w:t>г.</w:t>
            </w:r>
          </w:p>
        </w:tc>
        <w:tc>
          <w:tcPr>
            <w:tcW w:w="720" w:type="dxa"/>
            <w:shd w:val="clear" w:color="auto" w:fill="auto"/>
          </w:tcPr>
          <w:p w:rsidR="00A040AE" w:rsidRPr="00CB328A" w:rsidRDefault="00A040AE" w:rsidP="00D644CB">
            <w:pPr>
              <w:jc w:val="center"/>
              <w:rPr>
                <w:sz w:val="28"/>
                <w:szCs w:val="28"/>
              </w:rPr>
            </w:pPr>
          </w:p>
        </w:tc>
        <w:tc>
          <w:tcPr>
            <w:tcW w:w="4500" w:type="dxa"/>
            <w:shd w:val="clear" w:color="auto" w:fill="auto"/>
          </w:tcPr>
          <w:p w:rsidR="00A040AE" w:rsidRPr="00CB328A" w:rsidRDefault="00A040AE" w:rsidP="00D644CB">
            <w:pPr>
              <w:rPr>
                <w:b/>
                <w:sz w:val="28"/>
                <w:szCs w:val="28"/>
              </w:rPr>
            </w:pPr>
            <w:r>
              <w:rPr>
                <w:b/>
                <w:sz w:val="28"/>
                <w:szCs w:val="28"/>
              </w:rPr>
              <w:t>Подрядчик</w:t>
            </w:r>
            <w:r w:rsidRPr="00CB328A">
              <w:rPr>
                <w:b/>
                <w:sz w:val="28"/>
                <w:szCs w:val="28"/>
              </w:rPr>
              <w:t>:</w:t>
            </w:r>
          </w:p>
          <w:p w:rsidR="00A040AE" w:rsidRPr="00CB328A" w:rsidRDefault="00A040AE" w:rsidP="00D644CB">
            <w:pPr>
              <w:rPr>
                <w:b/>
                <w:sz w:val="28"/>
                <w:szCs w:val="28"/>
              </w:rPr>
            </w:pPr>
          </w:p>
          <w:p w:rsidR="00A040AE" w:rsidRPr="00CB328A" w:rsidRDefault="00A040AE" w:rsidP="00D644CB">
            <w:pPr>
              <w:rPr>
                <w:sz w:val="28"/>
                <w:szCs w:val="28"/>
              </w:rPr>
            </w:pPr>
            <w:r w:rsidRPr="00CB328A">
              <w:rPr>
                <w:b/>
                <w:sz w:val="28"/>
                <w:szCs w:val="28"/>
              </w:rPr>
              <w:t>_</w:t>
            </w:r>
            <w:r w:rsidRPr="00CB328A">
              <w:rPr>
                <w:sz w:val="28"/>
                <w:szCs w:val="28"/>
              </w:rPr>
              <w:t>________________(Ф.И.О.)</w:t>
            </w:r>
          </w:p>
          <w:p w:rsidR="00A040AE" w:rsidRPr="00CB328A" w:rsidRDefault="00A040AE" w:rsidP="00D644CB">
            <w:pPr>
              <w:rPr>
                <w:i/>
                <w:sz w:val="28"/>
                <w:szCs w:val="28"/>
              </w:rPr>
            </w:pPr>
          </w:p>
          <w:p w:rsidR="00A040AE" w:rsidRPr="00126822" w:rsidRDefault="00A040AE" w:rsidP="00D644CB">
            <w:pPr>
              <w:rPr>
                <w:sz w:val="28"/>
                <w:szCs w:val="28"/>
              </w:rPr>
            </w:pPr>
            <w:r w:rsidRPr="00CB328A">
              <w:rPr>
                <w:sz w:val="28"/>
                <w:szCs w:val="28"/>
              </w:rPr>
              <w:t>«____»____________201</w:t>
            </w:r>
            <w:r>
              <w:rPr>
                <w:sz w:val="28"/>
                <w:szCs w:val="28"/>
              </w:rPr>
              <w:t>4</w:t>
            </w:r>
            <w:r w:rsidRPr="00CB328A">
              <w:rPr>
                <w:sz w:val="28"/>
                <w:szCs w:val="28"/>
              </w:rPr>
              <w:t>г.</w:t>
            </w:r>
          </w:p>
        </w:tc>
      </w:tr>
    </w:tbl>
    <w:p w:rsidR="00A040AE" w:rsidRDefault="00A040AE" w:rsidP="001E0BE5">
      <w:pPr>
        <w:rPr>
          <w:rFonts w:cs="Arial"/>
          <w:b/>
          <w:bCs/>
          <w:color w:val="000000"/>
          <w:sz w:val="28"/>
          <w:szCs w:val="28"/>
        </w:rPr>
      </w:pPr>
    </w:p>
    <w:p w:rsidR="00186928" w:rsidRDefault="00186928" w:rsidP="001E0BE5">
      <w:pPr>
        <w:rPr>
          <w:rFonts w:cs="Arial"/>
          <w:b/>
          <w:bCs/>
          <w:color w:val="000000"/>
          <w:sz w:val="28"/>
          <w:szCs w:val="28"/>
        </w:rPr>
      </w:pPr>
    </w:p>
    <w:p w:rsidR="00186928" w:rsidRDefault="00186928" w:rsidP="001E0BE5">
      <w:pPr>
        <w:rPr>
          <w:rFonts w:cs="Arial"/>
          <w:b/>
          <w:bCs/>
          <w:color w:val="000000"/>
          <w:sz w:val="28"/>
          <w:szCs w:val="28"/>
        </w:rPr>
      </w:pPr>
    </w:p>
    <w:p w:rsidR="00186928" w:rsidRDefault="00186928" w:rsidP="001E0BE5">
      <w:pPr>
        <w:rPr>
          <w:rFonts w:cs="Arial"/>
          <w:b/>
          <w:bCs/>
          <w:color w:val="000000"/>
          <w:sz w:val="28"/>
          <w:szCs w:val="28"/>
        </w:rPr>
      </w:pPr>
    </w:p>
    <w:p w:rsidR="00186928" w:rsidRDefault="00186928" w:rsidP="001E0BE5">
      <w:pPr>
        <w:rPr>
          <w:rFonts w:cs="Arial"/>
          <w:b/>
          <w:bCs/>
          <w:color w:val="000000"/>
          <w:sz w:val="28"/>
          <w:szCs w:val="28"/>
        </w:rPr>
      </w:pPr>
    </w:p>
    <w:p w:rsidR="008B6D02" w:rsidRDefault="008B6D02" w:rsidP="001E0BE5">
      <w:pPr>
        <w:rPr>
          <w:rFonts w:cs="Arial"/>
          <w:b/>
          <w:bCs/>
          <w:color w:val="000000"/>
          <w:sz w:val="28"/>
          <w:szCs w:val="28"/>
        </w:rPr>
      </w:pPr>
    </w:p>
    <w:p w:rsidR="00186928" w:rsidRDefault="00186928" w:rsidP="001E0BE5">
      <w:pPr>
        <w:rPr>
          <w:rFonts w:cs="Arial"/>
          <w:b/>
          <w:bCs/>
          <w:color w:val="000000"/>
          <w:sz w:val="28"/>
          <w:szCs w:val="28"/>
        </w:rPr>
      </w:pPr>
    </w:p>
    <w:p w:rsidR="00186928" w:rsidRPr="001A4A18" w:rsidRDefault="00186928" w:rsidP="001750BD">
      <w:pPr>
        <w:widowControl w:val="0"/>
        <w:autoSpaceDE w:val="0"/>
        <w:autoSpaceDN w:val="0"/>
        <w:adjustRightInd w:val="0"/>
        <w:jc w:val="both"/>
        <w:rPr>
          <w:b/>
          <w:bCs/>
          <w:sz w:val="28"/>
          <w:szCs w:val="28"/>
        </w:rPr>
      </w:pPr>
    </w:p>
    <w:p w:rsidR="00186928" w:rsidRPr="00DC54C4" w:rsidRDefault="00186928" w:rsidP="001E0BE5">
      <w:pPr>
        <w:rPr>
          <w:rFonts w:cs="Arial"/>
          <w:b/>
          <w:bCs/>
          <w:color w:val="000000"/>
          <w:sz w:val="28"/>
          <w:szCs w:val="28"/>
        </w:rPr>
      </w:pPr>
    </w:p>
    <w:sectPr w:rsidR="00186928" w:rsidRPr="00DC54C4" w:rsidSect="001E0BE5">
      <w:pgSz w:w="11906" w:h="16838" w:code="9"/>
      <w:pgMar w:top="567" w:right="849" w:bottom="709"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4BB4" w:rsidRDefault="00514BB4">
      <w:r>
        <w:separator/>
      </w:r>
    </w:p>
  </w:endnote>
  <w:endnote w:type="continuationSeparator" w:id="0">
    <w:p w:rsidR="00514BB4" w:rsidRDefault="00514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AFF" w:usb1="C0007843" w:usb2="00000009" w:usb3="00000000" w:csb0="000001FF" w:csb1="00000000"/>
  </w:font>
  <w:font w:name="Antiqua">
    <w:altName w:val="Times New Roman"/>
    <w:panose1 w:val="00000000000000000000"/>
    <w:charset w:val="00"/>
    <w:family w:val="auto"/>
    <w:notTrueType/>
    <w:pitch w:val="variable"/>
    <w:sig w:usb0="00000003" w:usb1="00000000" w:usb2="00000000" w:usb3="00000000" w:csb0="00000001" w:csb1="00000000"/>
  </w:font>
  <w:font w:name="MS Outlook">
    <w:panose1 w:val="05010100010000000000"/>
    <w:charset w:val="02"/>
    <w:family w:val="auto"/>
    <w:pitch w:val="variable"/>
    <w:sig w:usb0="00000000" w:usb1="10000000" w:usb2="00000000" w:usb3="00000000" w:csb0="80000000" w:csb1="00000000"/>
  </w:font>
  <w:font w:name="한양신명조">
    <w:altName w:val="Batang"/>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Times New Roman(K)">
    <w:altName w:val="Times New Roman"/>
    <w:charset w:val="00"/>
    <w:family w:val="roman"/>
    <w:pitch w:val="variable"/>
    <w:sig w:usb0="00000203" w:usb1="00000000" w:usb2="00000000" w:usb3="00000000" w:csb0="00000005" w:csb1="00000000"/>
  </w:font>
  <w:font w:name="Заказчик производит 100% оплату">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2AF" w:usb1="29D77CFB" w:usb2="00000012" w:usb3="00000000" w:csb0="0008008D"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7A03" w:rsidRDefault="009F7A03" w:rsidP="006D4A9B">
    <w:pPr>
      <w:pStyle w:val="af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noProof/>
      </w:rPr>
      <w:t>33</w:t>
    </w:r>
    <w:r>
      <w:rPr>
        <w:rStyle w:val="af3"/>
      </w:rPr>
      <w:fldChar w:fldCharType="end"/>
    </w:r>
  </w:p>
  <w:p w:rsidR="009F7A03" w:rsidRDefault="009F7A03" w:rsidP="006D4A9B">
    <w:pPr>
      <w:pStyle w:val="af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7A03" w:rsidRDefault="009F7A03" w:rsidP="006D4A9B">
    <w:pPr>
      <w:pStyle w:val="af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500602">
      <w:rPr>
        <w:rStyle w:val="af3"/>
        <w:noProof/>
      </w:rPr>
      <w:t>21</w:t>
    </w:r>
    <w:r>
      <w:rPr>
        <w:rStyle w:val="af3"/>
      </w:rPr>
      <w:fldChar w:fldCharType="end"/>
    </w:r>
  </w:p>
  <w:p w:rsidR="009F7A03" w:rsidRDefault="009F7A03" w:rsidP="006D4A9B">
    <w:pPr>
      <w:pStyle w:val="af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4BB4" w:rsidRDefault="00514BB4">
      <w:r>
        <w:separator/>
      </w:r>
    </w:p>
  </w:footnote>
  <w:footnote w:type="continuationSeparator" w:id="0">
    <w:p w:rsidR="00514BB4" w:rsidRDefault="00514B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4DC26498"/>
    <w:lvl w:ilvl="0">
      <w:start w:val="1"/>
      <w:numFmt w:val="bullet"/>
      <w:pStyle w:val="2"/>
      <w:lvlText w:val=""/>
      <w:lvlJc w:val="left"/>
      <w:pPr>
        <w:tabs>
          <w:tab w:val="num" w:pos="643"/>
        </w:tabs>
        <w:ind w:left="643" w:hanging="360"/>
      </w:pPr>
      <w:rPr>
        <w:rFonts w:ascii="Symbol" w:hAnsi="Symbol" w:hint="default"/>
      </w:rPr>
    </w:lvl>
  </w:abstractNum>
  <w:abstractNum w:abstractNumId="1">
    <w:nsid w:val="FFFFFF88"/>
    <w:multiLevelType w:val="singleLevel"/>
    <w:tmpl w:val="EB9C5472"/>
    <w:lvl w:ilvl="0">
      <w:start w:val="1"/>
      <w:numFmt w:val="decimal"/>
      <w:pStyle w:val="a"/>
      <w:lvlText w:val="%1."/>
      <w:lvlJc w:val="left"/>
      <w:pPr>
        <w:tabs>
          <w:tab w:val="num" w:pos="360"/>
        </w:tabs>
        <w:ind w:left="360" w:hanging="360"/>
      </w:pPr>
    </w:lvl>
  </w:abstractNum>
  <w:abstractNum w:abstractNumId="2">
    <w:nsid w:val="FFFFFF89"/>
    <w:multiLevelType w:val="singleLevel"/>
    <w:tmpl w:val="9C7816A2"/>
    <w:lvl w:ilvl="0">
      <w:start w:val="1"/>
      <w:numFmt w:val="bullet"/>
      <w:pStyle w:val="a0"/>
      <w:lvlText w:val=""/>
      <w:lvlJc w:val="left"/>
      <w:pPr>
        <w:tabs>
          <w:tab w:val="num" w:pos="360"/>
        </w:tabs>
        <w:ind w:left="360" w:hanging="360"/>
      </w:pPr>
      <w:rPr>
        <w:rFonts w:ascii="Symbol" w:hAnsi="Symbol" w:hint="default"/>
      </w:rPr>
    </w:lvl>
  </w:abstractNum>
  <w:abstractNum w:abstractNumId="3">
    <w:nsid w:val="00000001"/>
    <w:multiLevelType w:val="singleLevel"/>
    <w:tmpl w:val="00000001"/>
    <w:name w:val="WW8Num7"/>
    <w:lvl w:ilvl="0">
      <w:start w:val="1"/>
      <w:numFmt w:val="decimal"/>
      <w:lvlText w:val="%1."/>
      <w:lvlJc w:val="left"/>
      <w:pPr>
        <w:tabs>
          <w:tab w:val="num" w:pos="0"/>
        </w:tabs>
        <w:ind w:left="1080" w:hanging="360"/>
      </w:pPr>
      <w:rPr>
        <w:rFonts w:ascii="Times New Roman" w:eastAsia="MS Mincho" w:hAnsi="Times New Roman" w:cs="Times New Roman"/>
      </w:rPr>
    </w:lvl>
  </w:abstractNum>
  <w:abstractNum w:abstractNumId="4">
    <w:nsid w:val="00000002"/>
    <w:multiLevelType w:val="singleLevel"/>
    <w:tmpl w:val="00000002"/>
    <w:name w:val="WW8Num8"/>
    <w:lvl w:ilvl="0">
      <w:start w:val="1"/>
      <w:numFmt w:val="decimal"/>
      <w:lvlText w:val="%1."/>
      <w:lvlJc w:val="left"/>
      <w:pPr>
        <w:tabs>
          <w:tab w:val="num" w:pos="0"/>
        </w:tabs>
        <w:ind w:left="720" w:hanging="360"/>
      </w:pPr>
    </w:lvl>
  </w:abstractNum>
  <w:abstractNum w:abstractNumId="5">
    <w:nsid w:val="00000003"/>
    <w:multiLevelType w:val="singleLevel"/>
    <w:tmpl w:val="00000003"/>
    <w:name w:val="WW8Num14"/>
    <w:lvl w:ilvl="0">
      <w:start w:val="1"/>
      <w:numFmt w:val="decimal"/>
      <w:lvlText w:val="%1."/>
      <w:lvlJc w:val="left"/>
      <w:pPr>
        <w:tabs>
          <w:tab w:val="num" w:pos="0"/>
        </w:tabs>
        <w:ind w:left="720" w:hanging="360"/>
      </w:pPr>
    </w:lvl>
  </w:abstractNum>
  <w:abstractNum w:abstractNumId="6">
    <w:nsid w:val="00000004"/>
    <w:multiLevelType w:val="singleLevel"/>
    <w:tmpl w:val="00000004"/>
    <w:name w:val="WW8Num22"/>
    <w:lvl w:ilvl="0">
      <w:start w:val="1"/>
      <w:numFmt w:val="decimal"/>
      <w:lvlText w:val="%1."/>
      <w:lvlJc w:val="left"/>
      <w:pPr>
        <w:tabs>
          <w:tab w:val="num" w:pos="0"/>
        </w:tabs>
        <w:ind w:left="644" w:hanging="360"/>
      </w:pPr>
    </w:lvl>
  </w:abstractNum>
  <w:abstractNum w:abstractNumId="7">
    <w:nsid w:val="00000005"/>
    <w:multiLevelType w:val="singleLevel"/>
    <w:tmpl w:val="00000005"/>
    <w:name w:val="WW8Num24"/>
    <w:lvl w:ilvl="0">
      <w:start w:val="1"/>
      <w:numFmt w:val="decimal"/>
      <w:lvlText w:val="%1."/>
      <w:lvlJc w:val="left"/>
      <w:pPr>
        <w:tabs>
          <w:tab w:val="num" w:pos="0"/>
        </w:tabs>
        <w:ind w:left="1155" w:hanging="435"/>
      </w:pPr>
    </w:lvl>
  </w:abstractNum>
  <w:abstractNum w:abstractNumId="8">
    <w:nsid w:val="00000006"/>
    <w:multiLevelType w:val="singleLevel"/>
    <w:tmpl w:val="2C2CEDBA"/>
    <w:name w:val="WW8Num27"/>
    <w:lvl w:ilvl="0">
      <w:start w:val="2"/>
      <w:numFmt w:val="decimal"/>
      <w:lvlText w:val="%1."/>
      <w:lvlJc w:val="left"/>
      <w:pPr>
        <w:tabs>
          <w:tab w:val="num" w:pos="0"/>
        </w:tabs>
        <w:ind w:left="720" w:hanging="360"/>
      </w:pPr>
      <w:rPr>
        <w:rFonts w:hint="default"/>
      </w:rPr>
    </w:lvl>
  </w:abstractNum>
  <w:abstractNum w:abstractNumId="9">
    <w:nsid w:val="00000007"/>
    <w:multiLevelType w:val="singleLevel"/>
    <w:tmpl w:val="00000007"/>
    <w:name w:val="WW8Num29"/>
    <w:lvl w:ilvl="0">
      <w:start w:val="1"/>
      <w:numFmt w:val="decimal"/>
      <w:lvlText w:val="%1."/>
      <w:lvlJc w:val="left"/>
      <w:pPr>
        <w:tabs>
          <w:tab w:val="num" w:pos="0"/>
        </w:tabs>
        <w:ind w:left="1004" w:hanging="360"/>
      </w:pPr>
    </w:lvl>
  </w:abstractNum>
  <w:abstractNum w:abstractNumId="10">
    <w:nsid w:val="014D101F"/>
    <w:multiLevelType w:val="hybridMultilevel"/>
    <w:tmpl w:val="61E0668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24F30B2"/>
    <w:multiLevelType w:val="hybridMultilevel"/>
    <w:tmpl w:val="E77E4F7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024F4E49"/>
    <w:multiLevelType w:val="hybridMultilevel"/>
    <w:tmpl w:val="100884AE"/>
    <w:lvl w:ilvl="0" w:tplc="F726202E">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09066233"/>
    <w:multiLevelType w:val="hybridMultilevel"/>
    <w:tmpl w:val="2B62DB12"/>
    <w:lvl w:ilvl="0" w:tplc="296A1760">
      <w:start w:val="1"/>
      <w:numFmt w:val="decimal"/>
      <w:lvlText w:val="%1)"/>
      <w:lvlJc w:val="left"/>
      <w:pPr>
        <w:tabs>
          <w:tab w:val="num" w:pos="1467"/>
        </w:tabs>
        <w:ind w:left="1467" w:hanging="900"/>
      </w:pPr>
      <w:rPr>
        <w:rFonts w:hint="default"/>
      </w:rPr>
    </w:lvl>
    <w:lvl w:ilvl="1" w:tplc="04190019">
      <w:start w:val="1"/>
      <w:numFmt w:val="lowerLetter"/>
      <w:lvlText w:val="%2."/>
      <w:lvlJc w:val="left"/>
      <w:pPr>
        <w:tabs>
          <w:tab w:val="num" w:pos="1647"/>
        </w:tabs>
        <w:ind w:left="1647" w:hanging="360"/>
      </w:pPr>
    </w:lvl>
    <w:lvl w:ilvl="2" w:tplc="E19A6518">
      <w:start w:val="22"/>
      <w:numFmt w:val="decimal"/>
      <w:lvlText w:val="%3."/>
      <w:lvlJc w:val="left"/>
      <w:pPr>
        <w:tabs>
          <w:tab w:val="num" w:pos="2547"/>
        </w:tabs>
        <w:ind w:left="2547" w:hanging="360"/>
      </w:pPr>
      <w:rPr>
        <w:rFonts w:hint="default"/>
      </w:r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nsid w:val="0C2645FE"/>
    <w:multiLevelType w:val="hybridMultilevel"/>
    <w:tmpl w:val="DA6877D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0E173C3D"/>
    <w:multiLevelType w:val="singleLevel"/>
    <w:tmpl w:val="C1EAE676"/>
    <w:lvl w:ilvl="0">
      <w:start w:val="1"/>
      <w:numFmt w:val="decimal"/>
      <w:pStyle w:val="Parties"/>
      <w:lvlText w:val="(%1)"/>
      <w:lvlJc w:val="left"/>
      <w:pPr>
        <w:tabs>
          <w:tab w:val="num" w:pos="709"/>
        </w:tabs>
        <w:ind w:left="709" w:hanging="709"/>
      </w:pPr>
      <w:rPr>
        <w:rFonts w:ascii="Arial" w:hAnsi="Arial" w:hint="default"/>
        <w:b w:val="0"/>
        <w:i w:val="0"/>
        <w:sz w:val="20"/>
      </w:rPr>
    </w:lvl>
  </w:abstractNum>
  <w:abstractNum w:abstractNumId="16">
    <w:nsid w:val="0E75604D"/>
    <w:multiLevelType w:val="hybridMultilevel"/>
    <w:tmpl w:val="4E2C5876"/>
    <w:lvl w:ilvl="0" w:tplc="0419000D">
      <w:start w:val="1"/>
      <w:numFmt w:val="bullet"/>
      <w:lvlText w:val=""/>
      <w:lvlJc w:val="left"/>
      <w:pPr>
        <w:ind w:left="1231" w:hanging="360"/>
      </w:pPr>
      <w:rPr>
        <w:rFonts w:ascii="Wingdings" w:hAnsi="Wingdings" w:hint="default"/>
      </w:rPr>
    </w:lvl>
    <w:lvl w:ilvl="1" w:tplc="04190003" w:tentative="1">
      <w:start w:val="1"/>
      <w:numFmt w:val="bullet"/>
      <w:lvlText w:val="o"/>
      <w:lvlJc w:val="left"/>
      <w:pPr>
        <w:ind w:left="1951" w:hanging="360"/>
      </w:pPr>
      <w:rPr>
        <w:rFonts w:ascii="Courier New" w:hAnsi="Courier New" w:cs="Courier New" w:hint="default"/>
      </w:rPr>
    </w:lvl>
    <w:lvl w:ilvl="2" w:tplc="04190005" w:tentative="1">
      <w:start w:val="1"/>
      <w:numFmt w:val="bullet"/>
      <w:lvlText w:val=""/>
      <w:lvlJc w:val="left"/>
      <w:pPr>
        <w:ind w:left="2671" w:hanging="360"/>
      </w:pPr>
      <w:rPr>
        <w:rFonts w:ascii="Wingdings" w:hAnsi="Wingdings" w:hint="default"/>
      </w:rPr>
    </w:lvl>
    <w:lvl w:ilvl="3" w:tplc="04190001" w:tentative="1">
      <w:start w:val="1"/>
      <w:numFmt w:val="bullet"/>
      <w:lvlText w:val=""/>
      <w:lvlJc w:val="left"/>
      <w:pPr>
        <w:ind w:left="3391" w:hanging="360"/>
      </w:pPr>
      <w:rPr>
        <w:rFonts w:ascii="Symbol" w:hAnsi="Symbol" w:hint="default"/>
      </w:rPr>
    </w:lvl>
    <w:lvl w:ilvl="4" w:tplc="04190003" w:tentative="1">
      <w:start w:val="1"/>
      <w:numFmt w:val="bullet"/>
      <w:lvlText w:val="o"/>
      <w:lvlJc w:val="left"/>
      <w:pPr>
        <w:ind w:left="4111" w:hanging="360"/>
      </w:pPr>
      <w:rPr>
        <w:rFonts w:ascii="Courier New" w:hAnsi="Courier New" w:cs="Courier New" w:hint="default"/>
      </w:rPr>
    </w:lvl>
    <w:lvl w:ilvl="5" w:tplc="04190005" w:tentative="1">
      <w:start w:val="1"/>
      <w:numFmt w:val="bullet"/>
      <w:lvlText w:val=""/>
      <w:lvlJc w:val="left"/>
      <w:pPr>
        <w:ind w:left="4831" w:hanging="360"/>
      </w:pPr>
      <w:rPr>
        <w:rFonts w:ascii="Wingdings" w:hAnsi="Wingdings" w:hint="default"/>
      </w:rPr>
    </w:lvl>
    <w:lvl w:ilvl="6" w:tplc="04190001" w:tentative="1">
      <w:start w:val="1"/>
      <w:numFmt w:val="bullet"/>
      <w:lvlText w:val=""/>
      <w:lvlJc w:val="left"/>
      <w:pPr>
        <w:ind w:left="5551" w:hanging="360"/>
      </w:pPr>
      <w:rPr>
        <w:rFonts w:ascii="Symbol" w:hAnsi="Symbol" w:hint="default"/>
      </w:rPr>
    </w:lvl>
    <w:lvl w:ilvl="7" w:tplc="04190003" w:tentative="1">
      <w:start w:val="1"/>
      <w:numFmt w:val="bullet"/>
      <w:lvlText w:val="o"/>
      <w:lvlJc w:val="left"/>
      <w:pPr>
        <w:ind w:left="6271" w:hanging="360"/>
      </w:pPr>
      <w:rPr>
        <w:rFonts w:ascii="Courier New" w:hAnsi="Courier New" w:cs="Courier New" w:hint="default"/>
      </w:rPr>
    </w:lvl>
    <w:lvl w:ilvl="8" w:tplc="04190005" w:tentative="1">
      <w:start w:val="1"/>
      <w:numFmt w:val="bullet"/>
      <w:lvlText w:val=""/>
      <w:lvlJc w:val="left"/>
      <w:pPr>
        <w:ind w:left="6991" w:hanging="360"/>
      </w:pPr>
      <w:rPr>
        <w:rFonts w:ascii="Wingdings" w:hAnsi="Wingdings" w:hint="default"/>
      </w:rPr>
    </w:lvl>
  </w:abstractNum>
  <w:abstractNum w:abstractNumId="17">
    <w:nsid w:val="19382586"/>
    <w:multiLevelType w:val="hybridMultilevel"/>
    <w:tmpl w:val="5F1C43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D2D6EC7"/>
    <w:multiLevelType w:val="multilevel"/>
    <w:tmpl w:val="51C0A420"/>
    <w:lvl w:ilvl="0">
      <w:start w:val="1"/>
      <w:numFmt w:val="decimal"/>
      <w:lvlText w:val="%1."/>
      <w:lvlJc w:val="left"/>
      <w:pPr>
        <w:ind w:left="680" w:hanging="113"/>
      </w:pPr>
      <w:rPr>
        <w:rFonts w:hint="default"/>
        <w:b/>
        <w:i w:val="0"/>
      </w:rPr>
    </w:lvl>
    <w:lvl w:ilvl="1">
      <w:start w:val="1"/>
      <w:numFmt w:val="decimal"/>
      <w:lvlRestart w:val="0"/>
      <w:pStyle w:val="20"/>
      <w:lvlText w:val="%2."/>
      <w:lvlJc w:val="left"/>
      <w:pPr>
        <w:ind w:left="823" w:hanging="113"/>
      </w:pPr>
      <w:rPr>
        <w:rFonts w:hint="default"/>
        <w:strike w:val="0"/>
      </w:rPr>
    </w:lvl>
    <w:lvl w:ilvl="2">
      <w:start w:val="1"/>
      <w:numFmt w:val="decimal"/>
      <w:lvlText w:val="%3)"/>
      <w:lvlJc w:val="right"/>
      <w:pPr>
        <w:ind w:left="680" w:hanging="113"/>
      </w:pPr>
      <w:rPr>
        <w:rFonts w:hint="default"/>
      </w:rPr>
    </w:lvl>
    <w:lvl w:ilvl="3">
      <w:start w:val="1"/>
      <w:numFmt w:val="decimal"/>
      <w:lvlRestart w:val="1"/>
      <w:lvlText w:val="%4."/>
      <w:lvlJc w:val="left"/>
      <w:pPr>
        <w:ind w:left="680" w:hanging="113"/>
      </w:pPr>
      <w:rPr>
        <w:rFonts w:hint="default"/>
      </w:rPr>
    </w:lvl>
    <w:lvl w:ilvl="4">
      <w:start w:val="1"/>
      <w:numFmt w:val="lowerLetter"/>
      <w:lvlText w:val="%5."/>
      <w:lvlJc w:val="left"/>
      <w:pPr>
        <w:ind w:left="680" w:hanging="113"/>
      </w:pPr>
      <w:rPr>
        <w:rFonts w:hint="default"/>
      </w:rPr>
    </w:lvl>
    <w:lvl w:ilvl="5">
      <w:start w:val="1"/>
      <w:numFmt w:val="lowerRoman"/>
      <w:lvlText w:val="%6."/>
      <w:lvlJc w:val="right"/>
      <w:pPr>
        <w:ind w:left="680" w:hanging="113"/>
      </w:pPr>
      <w:rPr>
        <w:rFonts w:hint="default"/>
      </w:rPr>
    </w:lvl>
    <w:lvl w:ilvl="6">
      <w:start w:val="1"/>
      <w:numFmt w:val="decimal"/>
      <w:lvlText w:val="%7."/>
      <w:lvlJc w:val="left"/>
      <w:pPr>
        <w:ind w:left="680" w:hanging="113"/>
      </w:pPr>
      <w:rPr>
        <w:rFonts w:hint="default"/>
      </w:rPr>
    </w:lvl>
    <w:lvl w:ilvl="7">
      <w:start w:val="1"/>
      <w:numFmt w:val="lowerLetter"/>
      <w:lvlText w:val="%8."/>
      <w:lvlJc w:val="left"/>
      <w:pPr>
        <w:ind w:left="680" w:hanging="113"/>
      </w:pPr>
      <w:rPr>
        <w:rFonts w:hint="default"/>
      </w:rPr>
    </w:lvl>
    <w:lvl w:ilvl="8">
      <w:start w:val="1"/>
      <w:numFmt w:val="lowerRoman"/>
      <w:lvlText w:val="%9."/>
      <w:lvlJc w:val="right"/>
      <w:pPr>
        <w:ind w:left="680" w:hanging="113"/>
      </w:pPr>
      <w:rPr>
        <w:rFonts w:hint="default"/>
      </w:rPr>
    </w:lvl>
  </w:abstractNum>
  <w:abstractNum w:abstractNumId="19">
    <w:nsid w:val="242D0D24"/>
    <w:multiLevelType w:val="multilevel"/>
    <w:tmpl w:val="F90622B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152"/>
        </w:tabs>
        <w:ind w:left="1152" w:hanging="432"/>
      </w:pPr>
      <w:rPr>
        <w:rFonts w:hint="default"/>
        <w:b w:val="0"/>
        <w:i w:val="0"/>
        <w:sz w:val="28"/>
        <w:szCs w:val="28"/>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286C7538"/>
    <w:multiLevelType w:val="hybridMultilevel"/>
    <w:tmpl w:val="51E417C0"/>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2CF6179F"/>
    <w:multiLevelType w:val="hybridMultilevel"/>
    <w:tmpl w:val="B150CECE"/>
    <w:lvl w:ilvl="0" w:tplc="0419000D">
      <w:start w:val="1"/>
      <w:numFmt w:val="bullet"/>
      <w:lvlText w:val=""/>
      <w:lvlJc w:val="left"/>
      <w:pPr>
        <w:ind w:left="1231" w:hanging="360"/>
      </w:pPr>
      <w:rPr>
        <w:rFonts w:ascii="Wingdings" w:hAnsi="Wingdings" w:hint="default"/>
      </w:rPr>
    </w:lvl>
    <w:lvl w:ilvl="1" w:tplc="04190003" w:tentative="1">
      <w:start w:val="1"/>
      <w:numFmt w:val="bullet"/>
      <w:lvlText w:val="o"/>
      <w:lvlJc w:val="left"/>
      <w:pPr>
        <w:ind w:left="1951" w:hanging="360"/>
      </w:pPr>
      <w:rPr>
        <w:rFonts w:ascii="Courier New" w:hAnsi="Courier New" w:cs="Courier New" w:hint="default"/>
      </w:rPr>
    </w:lvl>
    <w:lvl w:ilvl="2" w:tplc="04190005" w:tentative="1">
      <w:start w:val="1"/>
      <w:numFmt w:val="bullet"/>
      <w:lvlText w:val=""/>
      <w:lvlJc w:val="left"/>
      <w:pPr>
        <w:ind w:left="2671" w:hanging="360"/>
      </w:pPr>
      <w:rPr>
        <w:rFonts w:ascii="Wingdings" w:hAnsi="Wingdings" w:hint="default"/>
      </w:rPr>
    </w:lvl>
    <w:lvl w:ilvl="3" w:tplc="04190001" w:tentative="1">
      <w:start w:val="1"/>
      <w:numFmt w:val="bullet"/>
      <w:lvlText w:val=""/>
      <w:lvlJc w:val="left"/>
      <w:pPr>
        <w:ind w:left="3391" w:hanging="360"/>
      </w:pPr>
      <w:rPr>
        <w:rFonts w:ascii="Symbol" w:hAnsi="Symbol" w:hint="default"/>
      </w:rPr>
    </w:lvl>
    <w:lvl w:ilvl="4" w:tplc="04190003" w:tentative="1">
      <w:start w:val="1"/>
      <w:numFmt w:val="bullet"/>
      <w:lvlText w:val="o"/>
      <w:lvlJc w:val="left"/>
      <w:pPr>
        <w:ind w:left="4111" w:hanging="360"/>
      </w:pPr>
      <w:rPr>
        <w:rFonts w:ascii="Courier New" w:hAnsi="Courier New" w:cs="Courier New" w:hint="default"/>
      </w:rPr>
    </w:lvl>
    <w:lvl w:ilvl="5" w:tplc="04190005" w:tentative="1">
      <w:start w:val="1"/>
      <w:numFmt w:val="bullet"/>
      <w:lvlText w:val=""/>
      <w:lvlJc w:val="left"/>
      <w:pPr>
        <w:ind w:left="4831" w:hanging="360"/>
      </w:pPr>
      <w:rPr>
        <w:rFonts w:ascii="Wingdings" w:hAnsi="Wingdings" w:hint="default"/>
      </w:rPr>
    </w:lvl>
    <w:lvl w:ilvl="6" w:tplc="04190001" w:tentative="1">
      <w:start w:val="1"/>
      <w:numFmt w:val="bullet"/>
      <w:lvlText w:val=""/>
      <w:lvlJc w:val="left"/>
      <w:pPr>
        <w:ind w:left="5551" w:hanging="360"/>
      </w:pPr>
      <w:rPr>
        <w:rFonts w:ascii="Symbol" w:hAnsi="Symbol" w:hint="default"/>
      </w:rPr>
    </w:lvl>
    <w:lvl w:ilvl="7" w:tplc="04190003" w:tentative="1">
      <w:start w:val="1"/>
      <w:numFmt w:val="bullet"/>
      <w:lvlText w:val="o"/>
      <w:lvlJc w:val="left"/>
      <w:pPr>
        <w:ind w:left="6271" w:hanging="360"/>
      </w:pPr>
      <w:rPr>
        <w:rFonts w:ascii="Courier New" w:hAnsi="Courier New" w:cs="Courier New" w:hint="default"/>
      </w:rPr>
    </w:lvl>
    <w:lvl w:ilvl="8" w:tplc="04190005" w:tentative="1">
      <w:start w:val="1"/>
      <w:numFmt w:val="bullet"/>
      <w:lvlText w:val=""/>
      <w:lvlJc w:val="left"/>
      <w:pPr>
        <w:ind w:left="6991" w:hanging="360"/>
      </w:pPr>
      <w:rPr>
        <w:rFonts w:ascii="Wingdings" w:hAnsi="Wingdings" w:hint="default"/>
      </w:rPr>
    </w:lvl>
  </w:abstractNum>
  <w:abstractNum w:abstractNumId="22">
    <w:nsid w:val="2FC84624"/>
    <w:multiLevelType w:val="multilevel"/>
    <w:tmpl w:val="0419001D"/>
    <w:styleLink w:val="21"/>
    <w:lvl w:ilvl="0">
      <w:start w:val="1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321E6273"/>
    <w:multiLevelType w:val="multilevel"/>
    <w:tmpl w:val="32FA0E94"/>
    <w:lvl w:ilvl="0">
      <w:start w:val="1"/>
      <w:numFmt w:val="bullet"/>
      <w:pStyle w:val="a1"/>
      <w:lvlText w:val=""/>
      <w:lvlJc w:val="left"/>
      <w:pPr>
        <w:tabs>
          <w:tab w:val="num" w:pos="1800"/>
        </w:tabs>
        <w:ind w:left="1800"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decimal"/>
      <w:lvlText w:val="%4."/>
      <w:lvlJc w:val="left"/>
      <w:pPr>
        <w:tabs>
          <w:tab w:val="num" w:pos="3589"/>
        </w:tabs>
        <w:ind w:left="3589" w:hanging="360"/>
      </w:pPr>
      <w:rPr>
        <w:rFonts w:hint="default"/>
      </w:rPr>
    </w:lvl>
    <w:lvl w:ilvl="4" w:tentative="1">
      <w:start w:val="1"/>
      <w:numFmt w:val="bullet"/>
      <w:lvlText w:val="o"/>
      <w:lvlJc w:val="left"/>
      <w:pPr>
        <w:tabs>
          <w:tab w:val="num" w:pos="4309"/>
        </w:tabs>
        <w:ind w:left="4309" w:hanging="360"/>
      </w:pPr>
      <w:rPr>
        <w:rFonts w:ascii="Courier New" w:hAnsi="Courier New" w:hint="default"/>
      </w:rPr>
    </w:lvl>
    <w:lvl w:ilvl="5" w:tentative="1">
      <w:start w:val="1"/>
      <w:numFmt w:val="bullet"/>
      <w:lvlText w:val=""/>
      <w:lvlJc w:val="left"/>
      <w:pPr>
        <w:tabs>
          <w:tab w:val="num" w:pos="5029"/>
        </w:tabs>
        <w:ind w:left="5029" w:hanging="360"/>
      </w:pPr>
      <w:rPr>
        <w:rFonts w:ascii="Wingdings" w:hAnsi="Wingdings" w:hint="default"/>
      </w:rPr>
    </w:lvl>
    <w:lvl w:ilvl="6" w:tentative="1">
      <w:start w:val="1"/>
      <w:numFmt w:val="bullet"/>
      <w:lvlText w:val=""/>
      <w:lvlJc w:val="left"/>
      <w:pPr>
        <w:tabs>
          <w:tab w:val="num" w:pos="5749"/>
        </w:tabs>
        <w:ind w:left="5749" w:hanging="360"/>
      </w:pPr>
      <w:rPr>
        <w:rFonts w:ascii="Symbol" w:hAnsi="Symbol" w:hint="default"/>
      </w:rPr>
    </w:lvl>
    <w:lvl w:ilvl="7" w:tentative="1">
      <w:start w:val="1"/>
      <w:numFmt w:val="bullet"/>
      <w:lvlText w:val="o"/>
      <w:lvlJc w:val="left"/>
      <w:pPr>
        <w:tabs>
          <w:tab w:val="num" w:pos="6469"/>
        </w:tabs>
        <w:ind w:left="6469" w:hanging="360"/>
      </w:pPr>
      <w:rPr>
        <w:rFonts w:ascii="Courier New" w:hAnsi="Courier New" w:hint="default"/>
      </w:rPr>
    </w:lvl>
    <w:lvl w:ilvl="8" w:tentative="1">
      <w:start w:val="1"/>
      <w:numFmt w:val="bullet"/>
      <w:lvlText w:val=""/>
      <w:lvlJc w:val="left"/>
      <w:pPr>
        <w:tabs>
          <w:tab w:val="num" w:pos="7189"/>
        </w:tabs>
        <w:ind w:left="7189" w:hanging="360"/>
      </w:pPr>
      <w:rPr>
        <w:rFonts w:ascii="Wingdings" w:hAnsi="Wingdings" w:hint="default"/>
      </w:rPr>
    </w:lvl>
  </w:abstractNum>
  <w:abstractNum w:abstractNumId="24">
    <w:nsid w:val="35CE6A80"/>
    <w:multiLevelType w:val="hybridMultilevel"/>
    <w:tmpl w:val="0B6CAE4E"/>
    <w:lvl w:ilvl="0" w:tplc="0419000D">
      <w:start w:val="1"/>
      <w:numFmt w:val="bullet"/>
      <w:lvlText w:val=""/>
      <w:lvlJc w:val="left"/>
      <w:pPr>
        <w:ind w:left="1231" w:hanging="360"/>
      </w:pPr>
      <w:rPr>
        <w:rFonts w:ascii="Wingdings" w:hAnsi="Wingdings" w:hint="default"/>
      </w:rPr>
    </w:lvl>
    <w:lvl w:ilvl="1" w:tplc="04190003" w:tentative="1">
      <w:start w:val="1"/>
      <w:numFmt w:val="bullet"/>
      <w:lvlText w:val="o"/>
      <w:lvlJc w:val="left"/>
      <w:pPr>
        <w:ind w:left="1951" w:hanging="360"/>
      </w:pPr>
      <w:rPr>
        <w:rFonts w:ascii="Courier New" w:hAnsi="Courier New" w:cs="Courier New" w:hint="default"/>
      </w:rPr>
    </w:lvl>
    <w:lvl w:ilvl="2" w:tplc="04190005" w:tentative="1">
      <w:start w:val="1"/>
      <w:numFmt w:val="bullet"/>
      <w:lvlText w:val=""/>
      <w:lvlJc w:val="left"/>
      <w:pPr>
        <w:ind w:left="2671" w:hanging="360"/>
      </w:pPr>
      <w:rPr>
        <w:rFonts w:ascii="Wingdings" w:hAnsi="Wingdings" w:hint="default"/>
      </w:rPr>
    </w:lvl>
    <w:lvl w:ilvl="3" w:tplc="04190001" w:tentative="1">
      <w:start w:val="1"/>
      <w:numFmt w:val="bullet"/>
      <w:lvlText w:val=""/>
      <w:lvlJc w:val="left"/>
      <w:pPr>
        <w:ind w:left="3391" w:hanging="360"/>
      </w:pPr>
      <w:rPr>
        <w:rFonts w:ascii="Symbol" w:hAnsi="Symbol" w:hint="default"/>
      </w:rPr>
    </w:lvl>
    <w:lvl w:ilvl="4" w:tplc="04190003" w:tentative="1">
      <w:start w:val="1"/>
      <w:numFmt w:val="bullet"/>
      <w:lvlText w:val="o"/>
      <w:lvlJc w:val="left"/>
      <w:pPr>
        <w:ind w:left="4111" w:hanging="360"/>
      </w:pPr>
      <w:rPr>
        <w:rFonts w:ascii="Courier New" w:hAnsi="Courier New" w:cs="Courier New" w:hint="default"/>
      </w:rPr>
    </w:lvl>
    <w:lvl w:ilvl="5" w:tplc="04190005" w:tentative="1">
      <w:start w:val="1"/>
      <w:numFmt w:val="bullet"/>
      <w:lvlText w:val=""/>
      <w:lvlJc w:val="left"/>
      <w:pPr>
        <w:ind w:left="4831" w:hanging="360"/>
      </w:pPr>
      <w:rPr>
        <w:rFonts w:ascii="Wingdings" w:hAnsi="Wingdings" w:hint="default"/>
      </w:rPr>
    </w:lvl>
    <w:lvl w:ilvl="6" w:tplc="04190001" w:tentative="1">
      <w:start w:val="1"/>
      <w:numFmt w:val="bullet"/>
      <w:lvlText w:val=""/>
      <w:lvlJc w:val="left"/>
      <w:pPr>
        <w:ind w:left="5551" w:hanging="360"/>
      </w:pPr>
      <w:rPr>
        <w:rFonts w:ascii="Symbol" w:hAnsi="Symbol" w:hint="default"/>
      </w:rPr>
    </w:lvl>
    <w:lvl w:ilvl="7" w:tplc="04190003" w:tentative="1">
      <w:start w:val="1"/>
      <w:numFmt w:val="bullet"/>
      <w:lvlText w:val="o"/>
      <w:lvlJc w:val="left"/>
      <w:pPr>
        <w:ind w:left="6271" w:hanging="360"/>
      </w:pPr>
      <w:rPr>
        <w:rFonts w:ascii="Courier New" w:hAnsi="Courier New" w:cs="Courier New" w:hint="default"/>
      </w:rPr>
    </w:lvl>
    <w:lvl w:ilvl="8" w:tplc="04190005" w:tentative="1">
      <w:start w:val="1"/>
      <w:numFmt w:val="bullet"/>
      <w:lvlText w:val=""/>
      <w:lvlJc w:val="left"/>
      <w:pPr>
        <w:ind w:left="6991" w:hanging="360"/>
      </w:pPr>
      <w:rPr>
        <w:rFonts w:ascii="Wingdings" w:hAnsi="Wingdings" w:hint="default"/>
      </w:rPr>
    </w:lvl>
  </w:abstractNum>
  <w:abstractNum w:abstractNumId="25">
    <w:nsid w:val="39066A69"/>
    <w:multiLevelType w:val="hybridMultilevel"/>
    <w:tmpl w:val="3E467C52"/>
    <w:lvl w:ilvl="0" w:tplc="0419000D">
      <w:start w:val="1"/>
      <w:numFmt w:val="bullet"/>
      <w:lvlText w:val=""/>
      <w:lvlJc w:val="left"/>
      <w:pPr>
        <w:ind w:left="720" w:hanging="360"/>
      </w:pPr>
      <w:rPr>
        <w:rFonts w:ascii="Wingdings" w:hAnsi="Wingdings" w:hint="default"/>
      </w:rPr>
    </w:lvl>
    <w:lvl w:ilvl="1" w:tplc="0419000D">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E354B34"/>
    <w:multiLevelType w:val="hybridMultilevel"/>
    <w:tmpl w:val="5C60323E"/>
    <w:lvl w:ilvl="0" w:tplc="2CAC4AC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2B26178"/>
    <w:multiLevelType w:val="multilevel"/>
    <w:tmpl w:val="832A89D0"/>
    <w:lvl w:ilvl="0">
      <w:start w:val="1"/>
      <w:numFmt w:val="bullet"/>
      <w:pStyle w:val="StyleBulleted11ptRed"/>
      <w:lvlText w:val=""/>
      <w:lvlJc w:val="left"/>
      <w:pPr>
        <w:tabs>
          <w:tab w:val="num" w:pos="1184"/>
        </w:tabs>
        <w:ind w:left="1184" w:hanging="284"/>
      </w:pPr>
      <w:rPr>
        <w:rFonts w:ascii="Wingdings" w:hAnsi="Wingdings" w:hint="default"/>
        <w:color w:val="FF0000"/>
        <w:sz w:val="24"/>
      </w:rPr>
    </w:lvl>
    <w:lvl w:ilvl="1">
      <w:start w:val="1"/>
      <w:numFmt w:val="bullet"/>
      <w:lvlText w:val="o"/>
      <w:lvlJc w:val="left"/>
      <w:pPr>
        <w:tabs>
          <w:tab w:val="num" w:pos="1418"/>
        </w:tabs>
        <w:ind w:left="1134" w:firstLine="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8">
    <w:nsid w:val="42B313DA"/>
    <w:multiLevelType w:val="hybridMultilevel"/>
    <w:tmpl w:val="C8D29C32"/>
    <w:lvl w:ilvl="0" w:tplc="D4F43B7E">
      <w:start w:val="1"/>
      <w:numFmt w:val="decimal"/>
      <w:pStyle w:val="a2"/>
      <w:lvlText w:val="%1."/>
      <w:lvlJc w:val="left"/>
      <w:pPr>
        <w:ind w:left="927" w:hanging="360"/>
      </w:pPr>
      <w:rPr>
        <w:rFonts w:hint="default"/>
      </w:rPr>
    </w:lvl>
    <w:lvl w:ilvl="1" w:tplc="AC1C4128">
      <w:numFmt w:val="none"/>
      <w:pStyle w:val="a2"/>
      <w:lvlText w:val=""/>
      <w:lvlJc w:val="left"/>
      <w:pPr>
        <w:tabs>
          <w:tab w:val="num" w:pos="360"/>
        </w:tabs>
      </w:pPr>
    </w:lvl>
    <w:lvl w:ilvl="2" w:tplc="228C9918">
      <w:numFmt w:val="none"/>
      <w:lvlText w:val=""/>
      <w:lvlJc w:val="left"/>
      <w:pPr>
        <w:tabs>
          <w:tab w:val="num" w:pos="360"/>
        </w:tabs>
      </w:pPr>
    </w:lvl>
    <w:lvl w:ilvl="3" w:tplc="D9AE7574">
      <w:numFmt w:val="none"/>
      <w:lvlText w:val=""/>
      <w:lvlJc w:val="left"/>
      <w:pPr>
        <w:tabs>
          <w:tab w:val="num" w:pos="360"/>
        </w:tabs>
      </w:pPr>
    </w:lvl>
    <w:lvl w:ilvl="4" w:tplc="8594E896">
      <w:numFmt w:val="none"/>
      <w:lvlText w:val=""/>
      <w:lvlJc w:val="left"/>
      <w:pPr>
        <w:tabs>
          <w:tab w:val="num" w:pos="360"/>
        </w:tabs>
      </w:pPr>
    </w:lvl>
    <w:lvl w:ilvl="5" w:tplc="84646046">
      <w:numFmt w:val="none"/>
      <w:lvlText w:val=""/>
      <w:lvlJc w:val="left"/>
      <w:pPr>
        <w:tabs>
          <w:tab w:val="num" w:pos="360"/>
        </w:tabs>
      </w:pPr>
    </w:lvl>
    <w:lvl w:ilvl="6" w:tplc="D4DEC1C6">
      <w:numFmt w:val="none"/>
      <w:lvlText w:val=""/>
      <w:lvlJc w:val="left"/>
      <w:pPr>
        <w:tabs>
          <w:tab w:val="num" w:pos="360"/>
        </w:tabs>
      </w:pPr>
    </w:lvl>
    <w:lvl w:ilvl="7" w:tplc="5D7CDB0C">
      <w:numFmt w:val="none"/>
      <w:lvlText w:val=""/>
      <w:lvlJc w:val="left"/>
      <w:pPr>
        <w:tabs>
          <w:tab w:val="num" w:pos="360"/>
        </w:tabs>
      </w:pPr>
    </w:lvl>
    <w:lvl w:ilvl="8" w:tplc="E6922E84">
      <w:numFmt w:val="none"/>
      <w:lvlText w:val=""/>
      <w:lvlJc w:val="left"/>
      <w:pPr>
        <w:tabs>
          <w:tab w:val="num" w:pos="360"/>
        </w:tabs>
      </w:pPr>
    </w:lvl>
  </w:abstractNum>
  <w:abstractNum w:abstractNumId="29">
    <w:nsid w:val="44344811"/>
    <w:multiLevelType w:val="hybridMultilevel"/>
    <w:tmpl w:val="F1F61666"/>
    <w:lvl w:ilvl="0" w:tplc="B70CE218">
      <w:start w:val="7"/>
      <w:numFmt w:val="decimal"/>
      <w:lvlText w:val="%1."/>
      <w:lvlJc w:val="left"/>
      <w:pPr>
        <w:ind w:left="720" w:hanging="360"/>
      </w:pPr>
      <w:rPr>
        <w:rFonts w:hint="default"/>
        <w:b w:val="0"/>
        <w:i w:val="0"/>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A8C2A15"/>
    <w:multiLevelType w:val="hybridMultilevel"/>
    <w:tmpl w:val="A9DE2DF0"/>
    <w:lvl w:ilvl="0" w:tplc="C894876A">
      <w:start w:val="1"/>
      <w:numFmt w:val="decimal"/>
      <w:lvlText w:val="%1."/>
      <w:lvlJc w:val="left"/>
      <w:pPr>
        <w:tabs>
          <w:tab w:val="num" w:pos="927"/>
        </w:tabs>
        <w:ind w:left="927" w:hanging="360"/>
      </w:pPr>
      <w:rPr>
        <w:rFonts w:hint="default"/>
        <w:b w:val="0"/>
        <w:color w:val="auto"/>
        <w:sz w:val="28"/>
      </w:rPr>
    </w:lvl>
    <w:lvl w:ilvl="1" w:tplc="04190019">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1">
    <w:nsid w:val="4BE375A5"/>
    <w:multiLevelType w:val="hybridMultilevel"/>
    <w:tmpl w:val="A8425FAA"/>
    <w:lvl w:ilvl="0" w:tplc="E048C15E">
      <w:start w:val="1"/>
      <w:numFmt w:val="decimal"/>
      <w:lvlText w:val="%1)"/>
      <w:lvlJc w:val="left"/>
      <w:pPr>
        <w:tabs>
          <w:tab w:val="num" w:pos="1617"/>
        </w:tabs>
        <w:ind w:left="1617" w:hanging="1050"/>
      </w:pPr>
      <w:rPr>
        <w:rFonts w:hint="default"/>
      </w:rPr>
    </w:lvl>
    <w:lvl w:ilvl="1" w:tplc="8A36C626">
      <w:start w:val="54"/>
      <w:numFmt w:val="decimal"/>
      <w:lvlText w:val="%2."/>
      <w:lvlJc w:val="left"/>
      <w:pPr>
        <w:tabs>
          <w:tab w:val="num" w:pos="1647"/>
        </w:tabs>
        <w:ind w:left="1647" w:hanging="360"/>
      </w:pPr>
      <w:rPr>
        <w:rFonts w:hint="default"/>
      </w:r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2">
    <w:nsid w:val="4C2434D5"/>
    <w:multiLevelType w:val="hybridMultilevel"/>
    <w:tmpl w:val="0F4411C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FE54127"/>
    <w:multiLevelType w:val="multilevel"/>
    <w:tmpl w:val="0419001F"/>
    <w:styleLink w:val="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4">
    <w:nsid w:val="50BD256A"/>
    <w:multiLevelType w:val="hybridMultilevel"/>
    <w:tmpl w:val="2CD433A4"/>
    <w:lvl w:ilvl="0" w:tplc="43B26BF0">
      <w:start w:val="9"/>
      <w:numFmt w:val="decimal"/>
      <w:lvlText w:val="%1."/>
      <w:lvlJc w:val="left"/>
      <w:pPr>
        <w:ind w:left="3192" w:hanging="360"/>
      </w:pPr>
      <w:rPr>
        <w:rFonts w:hint="default"/>
      </w:rPr>
    </w:lvl>
    <w:lvl w:ilvl="1" w:tplc="04190019" w:tentative="1">
      <w:start w:val="1"/>
      <w:numFmt w:val="lowerLetter"/>
      <w:lvlText w:val="%2."/>
      <w:lvlJc w:val="left"/>
      <w:pPr>
        <w:ind w:left="3912" w:hanging="360"/>
      </w:pPr>
    </w:lvl>
    <w:lvl w:ilvl="2" w:tplc="0419001B" w:tentative="1">
      <w:start w:val="1"/>
      <w:numFmt w:val="lowerRoman"/>
      <w:lvlText w:val="%3."/>
      <w:lvlJc w:val="right"/>
      <w:pPr>
        <w:ind w:left="4632" w:hanging="180"/>
      </w:pPr>
    </w:lvl>
    <w:lvl w:ilvl="3" w:tplc="0419000F" w:tentative="1">
      <w:start w:val="1"/>
      <w:numFmt w:val="decimal"/>
      <w:lvlText w:val="%4."/>
      <w:lvlJc w:val="left"/>
      <w:pPr>
        <w:ind w:left="5352" w:hanging="360"/>
      </w:pPr>
    </w:lvl>
    <w:lvl w:ilvl="4" w:tplc="04190019" w:tentative="1">
      <w:start w:val="1"/>
      <w:numFmt w:val="lowerLetter"/>
      <w:lvlText w:val="%5."/>
      <w:lvlJc w:val="left"/>
      <w:pPr>
        <w:ind w:left="6072" w:hanging="360"/>
      </w:pPr>
    </w:lvl>
    <w:lvl w:ilvl="5" w:tplc="0419001B" w:tentative="1">
      <w:start w:val="1"/>
      <w:numFmt w:val="lowerRoman"/>
      <w:lvlText w:val="%6."/>
      <w:lvlJc w:val="right"/>
      <w:pPr>
        <w:ind w:left="6792" w:hanging="180"/>
      </w:pPr>
    </w:lvl>
    <w:lvl w:ilvl="6" w:tplc="0419000F" w:tentative="1">
      <w:start w:val="1"/>
      <w:numFmt w:val="decimal"/>
      <w:lvlText w:val="%7."/>
      <w:lvlJc w:val="left"/>
      <w:pPr>
        <w:ind w:left="7512" w:hanging="360"/>
      </w:pPr>
    </w:lvl>
    <w:lvl w:ilvl="7" w:tplc="04190019" w:tentative="1">
      <w:start w:val="1"/>
      <w:numFmt w:val="lowerLetter"/>
      <w:lvlText w:val="%8."/>
      <w:lvlJc w:val="left"/>
      <w:pPr>
        <w:ind w:left="8232" w:hanging="360"/>
      </w:pPr>
    </w:lvl>
    <w:lvl w:ilvl="8" w:tplc="0419001B" w:tentative="1">
      <w:start w:val="1"/>
      <w:numFmt w:val="lowerRoman"/>
      <w:lvlText w:val="%9."/>
      <w:lvlJc w:val="right"/>
      <w:pPr>
        <w:ind w:left="8952" w:hanging="180"/>
      </w:pPr>
    </w:lvl>
  </w:abstractNum>
  <w:abstractNum w:abstractNumId="35">
    <w:nsid w:val="51F85401"/>
    <w:multiLevelType w:val="hybridMultilevel"/>
    <w:tmpl w:val="FA6CC16C"/>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522B1088"/>
    <w:multiLevelType w:val="hybridMultilevel"/>
    <w:tmpl w:val="9ED2502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52973D2E"/>
    <w:multiLevelType w:val="hybridMultilevel"/>
    <w:tmpl w:val="AA201334"/>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573D78FA"/>
    <w:multiLevelType w:val="hybridMultilevel"/>
    <w:tmpl w:val="D69CD156"/>
    <w:lvl w:ilvl="0" w:tplc="56FA1394">
      <w:start w:val="1"/>
      <w:numFmt w:val="decimal"/>
      <w:lvlText w:val="%1."/>
      <w:lvlJc w:val="left"/>
      <w:pPr>
        <w:ind w:left="720" w:hanging="360"/>
      </w:pPr>
      <w:rPr>
        <w:rFonts w:hint="default"/>
        <w:b/>
        <w:i w:val="0"/>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8CC5BBC"/>
    <w:multiLevelType w:val="multilevel"/>
    <w:tmpl w:val="F90622B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152"/>
        </w:tabs>
        <w:ind w:left="1152" w:hanging="432"/>
      </w:pPr>
      <w:rPr>
        <w:rFonts w:hint="default"/>
        <w:b w:val="0"/>
        <w:i w:val="0"/>
        <w:sz w:val="28"/>
        <w:szCs w:val="28"/>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0">
    <w:nsid w:val="5A815C8C"/>
    <w:multiLevelType w:val="hybridMultilevel"/>
    <w:tmpl w:val="86363E20"/>
    <w:lvl w:ilvl="0" w:tplc="B0321958">
      <w:start w:val="1"/>
      <w:numFmt w:val="decimal"/>
      <w:lvlText w:val="%1)"/>
      <w:lvlJc w:val="left"/>
      <w:pPr>
        <w:tabs>
          <w:tab w:val="num" w:pos="1287"/>
        </w:tabs>
        <w:ind w:left="153" w:firstLine="567"/>
      </w:pPr>
      <w:rPr>
        <w:rFonts w:hint="default"/>
      </w:rPr>
    </w:lvl>
    <w:lvl w:ilvl="1" w:tplc="C2A48326">
      <w:start w:val="46"/>
      <w:numFmt w:val="decimal"/>
      <w:lvlText w:val="%2."/>
      <w:lvlJc w:val="left"/>
      <w:pPr>
        <w:tabs>
          <w:tab w:val="num" w:pos="1080"/>
        </w:tabs>
        <w:ind w:left="1080" w:hanging="360"/>
      </w:pPr>
      <w:rPr>
        <w:rFonts w:ascii="Times New Roman" w:hAnsi="Times New Roman" w:cs="Times New Roman" w:hint="default"/>
        <w:color w:val="000000"/>
        <w:sz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5ACB6D09"/>
    <w:multiLevelType w:val="hybridMultilevel"/>
    <w:tmpl w:val="B3DA4D6A"/>
    <w:lvl w:ilvl="0" w:tplc="B36CD01E">
      <w:start w:val="1"/>
      <w:numFmt w:val="decimal"/>
      <w:lvlText w:val="%1."/>
      <w:lvlJc w:val="left"/>
      <w:pPr>
        <w:tabs>
          <w:tab w:val="num" w:pos="540"/>
        </w:tabs>
        <w:ind w:left="540" w:hanging="360"/>
      </w:pPr>
      <w:rPr>
        <w:rFonts w:hint="default"/>
        <w:b w:val="0"/>
        <w:i w:val="0"/>
        <w:color w:val="000000"/>
      </w:rPr>
    </w:lvl>
    <w:lvl w:ilvl="1" w:tplc="AB3C9780">
      <w:start w:val="1"/>
      <w:numFmt w:val="decimal"/>
      <w:lvlText w:val="%2)"/>
      <w:lvlJc w:val="left"/>
      <w:pPr>
        <w:tabs>
          <w:tab w:val="num" w:pos="1440"/>
        </w:tabs>
        <w:ind w:left="1440" w:hanging="360"/>
      </w:pPr>
      <w:rPr>
        <w:rFonts w:hint="default"/>
        <w:b w:val="0"/>
      </w:rPr>
    </w:lvl>
    <w:lvl w:ilvl="2" w:tplc="2FC4CDC0">
      <w:start w:val="1"/>
      <w:numFmt w:val="decimal"/>
      <w:lvlText w:val="%3"/>
      <w:lvlJc w:val="left"/>
      <w:pPr>
        <w:tabs>
          <w:tab w:val="num" w:pos="2340"/>
        </w:tabs>
        <w:ind w:left="2340" w:hanging="360"/>
      </w:pPr>
      <w:rPr>
        <w:rFonts w:hint="default"/>
      </w:rPr>
    </w:lvl>
    <w:lvl w:ilvl="3" w:tplc="5D448E0C">
      <w:start w:val="1"/>
      <w:numFmt w:val="upperRoman"/>
      <w:lvlText w:val="%4."/>
      <w:lvlJc w:val="left"/>
      <w:pPr>
        <w:ind w:left="3240" w:hanging="72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5B7033A4"/>
    <w:multiLevelType w:val="hybridMultilevel"/>
    <w:tmpl w:val="B970B59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5D8332A8"/>
    <w:multiLevelType w:val="hybridMultilevel"/>
    <w:tmpl w:val="19F4E7D8"/>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5D9976EE"/>
    <w:multiLevelType w:val="hybridMultilevel"/>
    <w:tmpl w:val="93165A20"/>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40A1979"/>
    <w:multiLevelType w:val="hybridMultilevel"/>
    <w:tmpl w:val="FC5C042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64816CE3"/>
    <w:multiLevelType w:val="hybridMultilevel"/>
    <w:tmpl w:val="774073EE"/>
    <w:lvl w:ilvl="0" w:tplc="0419000F">
      <w:start w:val="1"/>
      <w:numFmt w:val="decimal"/>
      <w:lvlText w:val="%1."/>
      <w:lvlJc w:val="left"/>
      <w:pPr>
        <w:tabs>
          <w:tab w:val="num" w:pos="720"/>
        </w:tabs>
        <w:ind w:left="720" w:hanging="360"/>
      </w:pPr>
    </w:lvl>
    <w:lvl w:ilvl="1" w:tplc="1136B392">
      <w:start w:val="1"/>
      <w:numFmt w:val="decimal"/>
      <w:lvlText w:val="%2)"/>
      <w:lvlJc w:val="left"/>
      <w:pPr>
        <w:tabs>
          <w:tab w:val="num" w:pos="1440"/>
        </w:tabs>
        <w:ind w:left="1440" w:hanging="360"/>
      </w:pPr>
      <w:rPr>
        <w:rFonts w:hint="default"/>
      </w:rPr>
    </w:lvl>
    <w:lvl w:ilvl="2" w:tplc="EFA2D8F6">
      <w:start w:val="1"/>
      <w:numFmt w:val="decimal"/>
      <w:lvlText w:val="%3."/>
      <w:lvlJc w:val="left"/>
      <w:pPr>
        <w:ind w:left="2355" w:hanging="375"/>
      </w:pPr>
      <w:rPr>
        <w:rFonts w:ascii="Times New Roman" w:eastAsia="Times New Roman" w:hAnsi="Times New Roman" w:cs="Times New Roman"/>
      </w:rPr>
    </w:lvl>
    <w:lvl w:ilvl="3" w:tplc="9AD2FB74">
      <w:start w:val="30"/>
      <w:numFmt w:val="decimal"/>
      <w:lvlText w:val="%4."/>
      <w:lvlJc w:val="left"/>
      <w:pPr>
        <w:ind w:left="2895" w:hanging="375"/>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82811AC"/>
    <w:multiLevelType w:val="singleLevel"/>
    <w:tmpl w:val="72DE2462"/>
    <w:lvl w:ilvl="0">
      <w:start w:val="4"/>
      <w:numFmt w:val="bullet"/>
      <w:lvlText w:val="-"/>
      <w:lvlJc w:val="left"/>
      <w:pPr>
        <w:tabs>
          <w:tab w:val="num" w:pos="360"/>
        </w:tabs>
        <w:ind w:left="360" w:hanging="360"/>
      </w:pPr>
      <w:rPr>
        <w:rFonts w:hint="default"/>
      </w:rPr>
    </w:lvl>
  </w:abstractNum>
  <w:abstractNum w:abstractNumId="48">
    <w:nsid w:val="682E01EC"/>
    <w:multiLevelType w:val="hybridMultilevel"/>
    <w:tmpl w:val="459A7C40"/>
    <w:lvl w:ilvl="0" w:tplc="B0321958">
      <w:start w:val="1"/>
      <w:numFmt w:val="decimal"/>
      <w:lvlText w:val="%1)"/>
      <w:lvlJc w:val="left"/>
      <w:pPr>
        <w:tabs>
          <w:tab w:val="num" w:pos="1134"/>
        </w:tabs>
        <w:ind w:left="0" w:firstLine="567"/>
      </w:pPr>
      <w:rPr>
        <w:rFonts w:hint="default"/>
      </w:rPr>
    </w:lvl>
    <w:lvl w:ilvl="1" w:tplc="2DF20B00">
      <w:start w:val="23"/>
      <w:numFmt w:val="decimal"/>
      <w:lvlText w:val="%2."/>
      <w:lvlJc w:val="left"/>
      <w:pPr>
        <w:tabs>
          <w:tab w:val="num" w:pos="1485"/>
        </w:tabs>
        <w:ind w:left="1485" w:hanging="405"/>
      </w:pPr>
      <w:rPr>
        <w:rFonts w:hint="default"/>
        <w:sz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6C001D64"/>
    <w:multiLevelType w:val="hybridMultilevel"/>
    <w:tmpl w:val="C2304FFC"/>
    <w:lvl w:ilvl="0" w:tplc="80EC4D12">
      <w:start w:val="1"/>
      <w:numFmt w:val="decimal"/>
      <w:pStyle w:val="a3"/>
      <w:lvlText w:val="%1)"/>
      <w:lvlJc w:val="left"/>
      <w:pPr>
        <w:tabs>
          <w:tab w:val="num" w:pos="1080"/>
        </w:tabs>
        <w:ind w:left="1080" w:hanging="360"/>
      </w:pPr>
      <w:rPr>
        <w:rFonts w:hint="default"/>
      </w:rPr>
    </w:lvl>
    <w:lvl w:ilvl="1" w:tplc="04190011">
      <w:start w:val="1"/>
      <w:numFmt w:val="decimal"/>
      <w:lvlText w:val="%2)"/>
      <w:lvlJc w:val="left"/>
      <w:pPr>
        <w:tabs>
          <w:tab w:val="num" w:pos="1800"/>
        </w:tabs>
        <w:ind w:left="1800" w:hanging="360"/>
      </w:pPr>
      <w:rPr>
        <w:rFonts w:hint="default"/>
      </w:rPr>
    </w:lvl>
    <w:lvl w:ilvl="2" w:tplc="1DD82828">
      <w:start w:val="20"/>
      <w:numFmt w:val="decimal"/>
      <w:lvlText w:val="%3"/>
      <w:lvlJc w:val="left"/>
      <w:pPr>
        <w:tabs>
          <w:tab w:val="num" w:pos="2700"/>
        </w:tabs>
        <w:ind w:left="2700" w:hanging="360"/>
      </w:pPr>
      <w:rPr>
        <w:rFonts w:hint="default"/>
      </w:rPr>
    </w:lvl>
    <w:lvl w:ilvl="3" w:tplc="95041D56">
      <w:start w:val="22"/>
      <w:numFmt w:val="decimal"/>
      <w:lvlText w:val="%4."/>
      <w:lvlJc w:val="left"/>
      <w:pPr>
        <w:tabs>
          <w:tab w:val="num" w:pos="3240"/>
        </w:tabs>
        <w:ind w:left="3240" w:hanging="360"/>
      </w:pPr>
      <w:rPr>
        <w:rFonts w:hint="default"/>
      </w:r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0">
    <w:nsid w:val="75C72156"/>
    <w:multiLevelType w:val="hybridMultilevel"/>
    <w:tmpl w:val="7D06CB10"/>
    <w:lvl w:ilvl="0" w:tplc="D234B1BA">
      <w:start w:val="1"/>
      <w:numFmt w:val="decimal"/>
      <w:lvlText w:val="%1)"/>
      <w:lvlJc w:val="left"/>
      <w:pPr>
        <w:tabs>
          <w:tab w:val="num" w:pos="1482"/>
        </w:tabs>
        <w:ind w:left="1482" w:hanging="915"/>
      </w:pPr>
      <w:rPr>
        <w:rFonts w:hint="default"/>
        <w:strike w:val="0"/>
      </w:rPr>
    </w:lvl>
    <w:lvl w:ilvl="1" w:tplc="04190019">
      <w:start w:val="66"/>
      <w:numFmt w:val="decimal"/>
      <w:lvlText w:val="%2."/>
      <w:lvlJc w:val="left"/>
      <w:pPr>
        <w:tabs>
          <w:tab w:val="num" w:pos="1647"/>
        </w:tabs>
        <w:ind w:left="1647" w:hanging="360"/>
      </w:pPr>
      <w:rPr>
        <w:rFonts w:hint="default"/>
      </w:rPr>
    </w:lvl>
    <w:lvl w:ilvl="2" w:tplc="EE04CCA0">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51">
    <w:nsid w:val="770434D0"/>
    <w:multiLevelType w:val="multilevel"/>
    <w:tmpl w:val="F90622B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152"/>
        </w:tabs>
        <w:ind w:left="1152" w:hanging="432"/>
      </w:pPr>
      <w:rPr>
        <w:rFonts w:hint="default"/>
        <w:b w:val="0"/>
        <w:i w:val="0"/>
        <w:sz w:val="28"/>
        <w:szCs w:val="28"/>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789F4440"/>
    <w:multiLevelType w:val="hybridMultilevel"/>
    <w:tmpl w:val="3996B696"/>
    <w:lvl w:ilvl="0" w:tplc="FFFFFFFF">
      <w:start w:val="1"/>
      <w:numFmt w:val="decimal"/>
      <w:lvlText w:val="%1)"/>
      <w:lvlJc w:val="left"/>
      <w:pPr>
        <w:tabs>
          <w:tab w:val="num" w:pos="1306"/>
        </w:tabs>
        <w:ind w:left="1306" w:hanging="360"/>
      </w:pPr>
      <w:rPr>
        <w:color w:val="000000"/>
      </w:rPr>
    </w:lvl>
    <w:lvl w:ilvl="1" w:tplc="FFFFFFFF" w:tentative="1">
      <w:start w:val="1"/>
      <w:numFmt w:val="lowerLetter"/>
      <w:lvlText w:val="%2."/>
      <w:lvlJc w:val="left"/>
      <w:pPr>
        <w:tabs>
          <w:tab w:val="num" w:pos="2026"/>
        </w:tabs>
        <w:ind w:left="2026" w:hanging="360"/>
      </w:pPr>
    </w:lvl>
    <w:lvl w:ilvl="2" w:tplc="FFFFFFFF" w:tentative="1">
      <w:start w:val="1"/>
      <w:numFmt w:val="lowerRoman"/>
      <w:lvlText w:val="%3."/>
      <w:lvlJc w:val="right"/>
      <w:pPr>
        <w:tabs>
          <w:tab w:val="num" w:pos="2746"/>
        </w:tabs>
        <w:ind w:left="2746" w:hanging="180"/>
      </w:pPr>
    </w:lvl>
    <w:lvl w:ilvl="3" w:tplc="FFFFFFFF" w:tentative="1">
      <w:start w:val="1"/>
      <w:numFmt w:val="decimal"/>
      <w:lvlText w:val="%4."/>
      <w:lvlJc w:val="left"/>
      <w:pPr>
        <w:tabs>
          <w:tab w:val="num" w:pos="3466"/>
        </w:tabs>
        <w:ind w:left="3466" w:hanging="360"/>
      </w:pPr>
    </w:lvl>
    <w:lvl w:ilvl="4" w:tplc="FFFFFFFF" w:tentative="1">
      <w:start w:val="1"/>
      <w:numFmt w:val="lowerLetter"/>
      <w:lvlText w:val="%5."/>
      <w:lvlJc w:val="left"/>
      <w:pPr>
        <w:tabs>
          <w:tab w:val="num" w:pos="4186"/>
        </w:tabs>
        <w:ind w:left="4186" w:hanging="360"/>
      </w:pPr>
    </w:lvl>
    <w:lvl w:ilvl="5" w:tplc="FFFFFFFF" w:tentative="1">
      <w:start w:val="1"/>
      <w:numFmt w:val="lowerRoman"/>
      <w:lvlText w:val="%6."/>
      <w:lvlJc w:val="right"/>
      <w:pPr>
        <w:tabs>
          <w:tab w:val="num" w:pos="4906"/>
        </w:tabs>
        <w:ind w:left="4906" w:hanging="180"/>
      </w:pPr>
    </w:lvl>
    <w:lvl w:ilvl="6" w:tplc="FFFFFFFF" w:tentative="1">
      <w:start w:val="1"/>
      <w:numFmt w:val="decimal"/>
      <w:lvlText w:val="%7."/>
      <w:lvlJc w:val="left"/>
      <w:pPr>
        <w:tabs>
          <w:tab w:val="num" w:pos="5626"/>
        </w:tabs>
        <w:ind w:left="5626" w:hanging="360"/>
      </w:pPr>
    </w:lvl>
    <w:lvl w:ilvl="7" w:tplc="FFFFFFFF" w:tentative="1">
      <w:start w:val="1"/>
      <w:numFmt w:val="lowerLetter"/>
      <w:lvlText w:val="%8."/>
      <w:lvlJc w:val="left"/>
      <w:pPr>
        <w:tabs>
          <w:tab w:val="num" w:pos="6346"/>
        </w:tabs>
        <w:ind w:left="6346" w:hanging="360"/>
      </w:pPr>
    </w:lvl>
    <w:lvl w:ilvl="8" w:tplc="FFFFFFFF" w:tentative="1">
      <w:start w:val="1"/>
      <w:numFmt w:val="lowerRoman"/>
      <w:lvlText w:val="%9."/>
      <w:lvlJc w:val="right"/>
      <w:pPr>
        <w:tabs>
          <w:tab w:val="num" w:pos="7066"/>
        </w:tabs>
        <w:ind w:left="7066" w:hanging="180"/>
      </w:pPr>
    </w:lvl>
  </w:abstractNum>
  <w:abstractNum w:abstractNumId="53">
    <w:nsid w:val="79766C9A"/>
    <w:multiLevelType w:val="hybridMultilevel"/>
    <w:tmpl w:val="185CF91A"/>
    <w:name w:val="PERECHEN"/>
    <w:lvl w:ilvl="0" w:tplc="E0A24348">
      <w:start w:val="1"/>
      <w:numFmt w:val="bullet"/>
      <w:lvlText w:val=""/>
      <w:lvlJc w:val="left"/>
      <w:pPr>
        <w:tabs>
          <w:tab w:val="num" w:pos="720"/>
        </w:tabs>
        <w:ind w:left="720" w:hanging="360"/>
      </w:pPr>
      <w:rPr>
        <w:rFonts w:ascii="Symbol" w:hAnsi="Symbol" w:hint="default"/>
      </w:rPr>
    </w:lvl>
    <w:lvl w:ilvl="1" w:tplc="84204D5E" w:tentative="1">
      <w:start w:val="1"/>
      <w:numFmt w:val="bullet"/>
      <w:lvlText w:val="o"/>
      <w:lvlJc w:val="left"/>
      <w:pPr>
        <w:tabs>
          <w:tab w:val="num" w:pos="1440"/>
        </w:tabs>
        <w:ind w:left="1440" w:hanging="360"/>
      </w:pPr>
      <w:rPr>
        <w:rFonts w:ascii="Courier New" w:hAnsi="Courier New" w:cs="Courier New" w:hint="default"/>
      </w:rPr>
    </w:lvl>
    <w:lvl w:ilvl="2" w:tplc="7ECCEC66" w:tentative="1">
      <w:start w:val="1"/>
      <w:numFmt w:val="bullet"/>
      <w:lvlText w:val=""/>
      <w:lvlJc w:val="left"/>
      <w:pPr>
        <w:tabs>
          <w:tab w:val="num" w:pos="2160"/>
        </w:tabs>
        <w:ind w:left="2160" w:hanging="360"/>
      </w:pPr>
      <w:rPr>
        <w:rFonts w:ascii="Wingdings" w:hAnsi="Wingdings" w:hint="default"/>
      </w:rPr>
    </w:lvl>
    <w:lvl w:ilvl="3" w:tplc="8CAADCC4" w:tentative="1">
      <w:start w:val="1"/>
      <w:numFmt w:val="bullet"/>
      <w:lvlText w:val=""/>
      <w:lvlJc w:val="left"/>
      <w:pPr>
        <w:tabs>
          <w:tab w:val="num" w:pos="2880"/>
        </w:tabs>
        <w:ind w:left="2880" w:hanging="360"/>
      </w:pPr>
      <w:rPr>
        <w:rFonts w:ascii="Symbol" w:hAnsi="Symbol" w:hint="default"/>
      </w:rPr>
    </w:lvl>
    <w:lvl w:ilvl="4" w:tplc="F32439FC" w:tentative="1">
      <w:start w:val="1"/>
      <w:numFmt w:val="bullet"/>
      <w:lvlText w:val="o"/>
      <w:lvlJc w:val="left"/>
      <w:pPr>
        <w:tabs>
          <w:tab w:val="num" w:pos="3600"/>
        </w:tabs>
        <w:ind w:left="3600" w:hanging="360"/>
      </w:pPr>
      <w:rPr>
        <w:rFonts w:ascii="Courier New" w:hAnsi="Courier New" w:cs="Courier New" w:hint="default"/>
      </w:rPr>
    </w:lvl>
    <w:lvl w:ilvl="5" w:tplc="C48A9786" w:tentative="1">
      <w:start w:val="1"/>
      <w:numFmt w:val="bullet"/>
      <w:lvlText w:val=""/>
      <w:lvlJc w:val="left"/>
      <w:pPr>
        <w:tabs>
          <w:tab w:val="num" w:pos="4320"/>
        </w:tabs>
        <w:ind w:left="4320" w:hanging="360"/>
      </w:pPr>
      <w:rPr>
        <w:rFonts w:ascii="Wingdings" w:hAnsi="Wingdings" w:hint="default"/>
      </w:rPr>
    </w:lvl>
    <w:lvl w:ilvl="6" w:tplc="734CC874" w:tentative="1">
      <w:start w:val="1"/>
      <w:numFmt w:val="bullet"/>
      <w:lvlText w:val=""/>
      <w:lvlJc w:val="left"/>
      <w:pPr>
        <w:tabs>
          <w:tab w:val="num" w:pos="5040"/>
        </w:tabs>
        <w:ind w:left="5040" w:hanging="360"/>
      </w:pPr>
      <w:rPr>
        <w:rFonts w:ascii="Symbol" w:hAnsi="Symbol" w:hint="default"/>
      </w:rPr>
    </w:lvl>
    <w:lvl w:ilvl="7" w:tplc="9C9209A6" w:tentative="1">
      <w:start w:val="1"/>
      <w:numFmt w:val="bullet"/>
      <w:lvlText w:val="o"/>
      <w:lvlJc w:val="left"/>
      <w:pPr>
        <w:tabs>
          <w:tab w:val="num" w:pos="5760"/>
        </w:tabs>
        <w:ind w:left="5760" w:hanging="360"/>
      </w:pPr>
      <w:rPr>
        <w:rFonts w:ascii="Courier New" w:hAnsi="Courier New" w:cs="Courier New" w:hint="default"/>
      </w:rPr>
    </w:lvl>
    <w:lvl w:ilvl="8" w:tplc="6BD41478" w:tentative="1">
      <w:start w:val="1"/>
      <w:numFmt w:val="bullet"/>
      <w:lvlText w:val=""/>
      <w:lvlJc w:val="left"/>
      <w:pPr>
        <w:tabs>
          <w:tab w:val="num" w:pos="6480"/>
        </w:tabs>
        <w:ind w:left="6480" w:hanging="360"/>
      </w:pPr>
      <w:rPr>
        <w:rFonts w:ascii="Wingdings" w:hAnsi="Wingdings" w:hint="default"/>
      </w:rPr>
    </w:lvl>
  </w:abstractNum>
  <w:abstractNum w:abstractNumId="54">
    <w:nsid w:val="7CE81407"/>
    <w:multiLevelType w:val="hybridMultilevel"/>
    <w:tmpl w:val="9692C2BA"/>
    <w:lvl w:ilvl="0" w:tplc="A0A6A5BE">
      <w:start w:val="22"/>
      <w:numFmt w:val="decimal"/>
      <w:lvlText w:val="%1."/>
      <w:lvlJc w:val="left"/>
      <w:pPr>
        <w:ind w:left="720" w:hanging="360"/>
      </w:pPr>
      <w:rPr>
        <w:rFonts w:hint="default"/>
        <w:b w:val="0"/>
        <w:i w:val="0"/>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7EDC100E"/>
    <w:multiLevelType w:val="hybridMultilevel"/>
    <w:tmpl w:val="4D726F68"/>
    <w:lvl w:ilvl="0" w:tplc="58DA36DA">
      <w:start w:val="1"/>
      <w:numFmt w:val="decimal"/>
      <w:pStyle w:val="a4"/>
      <w:lvlText w:val="%1."/>
      <w:lvlJc w:val="left"/>
      <w:pPr>
        <w:tabs>
          <w:tab w:val="num" w:pos="540"/>
        </w:tabs>
        <w:ind w:left="-27"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46"/>
  </w:num>
  <w:num w:numId="2">
    <w:abstractNumId w:val="31"/>
  </w:num>
  <w:num w:numId="3">
    <w:abstractNumId w:val="13"/>
  </w:num>
  <w:num w:numId="4">
    <w:abstractNumId w:val="12"/>
  </w:num>
  <w:num w:numId="5">
    <w:abstractNumId w:val="55"/>
  </w:num>
  <w:num w:numId="6">
    <w:abstractNumId w:val="20"/>
  </w:num>
  <w:num w:numId="7">
    <w:abstractNumId w:val="35"/>
  </w:num>
  <w:num w:numId="8">
    <w:abstractNumId w:val="40"/>
  </w:num>
  <w:num w:numId="9">
    <w:abstractNumId w:val="44"/>
  </w:num>
  <w:num w:numId="10">
    <w:abstractNumId w:val="0"/>
  </w:num>
  <w:num w:numId="11">
    <w:abstractNumId w:val="49"/>
  </w:num>
  <w:num w:numId="12">
    <w:abstractNumId w:val="30"/>
  </w:num>
  <w:num w:numId="13">
    <w:abstractNumId w:val="28"/>
  </w:num>
  <w:num w:numId="14">
    <w:abstractNumId w:val="27"/>
  </w:num>
  <w:num w:numId="15">
    <w:abstractNumId w:val="2"/>
  </w:num>
  <w:num w:numId="16">
    <w:abstractNumId w:val="48"/>
  </w:num>
  <w:num w:numId="17">
    <w:abstractNumId w:val="38"/>
  </w:num>
  <w:num w:numId="18">
    <w:abstractNumId w:val="29"/>
  </w:num>
  <w:num w:numId="19">
    <w:abstractNumId w:val="50"/>
  </w:num>
  <w:num w:numId="20">
    <w:abstractNumId w:val="52"/>
  </w:num>
  <w:num w:numId="21">
    <w:abstractNumId w:val="43"/>
  </w:num>
  <w:num w:numId="22">
    <w:abstractNumId w:val="54"/>
  </w:num>
  <w:num w:numId="23">
    <w:abstractNumId w:val="18"/>
  </w:num>
  <w:num w:numId="24">
    <w:abstractNumId w:val="41"/>
  </w:num>
  <w:num w:numId="25">
    <w:abstractNumId w:val="17"/>
  </w:num>
  <w:num w:numId="26">
    <w:abstractNumId w:val="47"/>
  </w:num>
  <w:num w:numId="27">
    <w:abstractNumId w:val="39"/>
  </w:num>
  <w:num w:numId="28">
    <w:abstractNumId w:val="1"/>
  </w:num>
  <w:num w:numId="29">
    <w:abstractNumId w:val="23"/>
  </w:num>
  <w:num w:numId="30">
    <w:abstractNumId w:val="33"/>
  </w:num>
  <w:num w:numId="31">
    <w:abstractNumId w:val="22"/>
  </w:num>
  <w:num w:numId="32">
    <w:abstractNumId w:val="15"/>
  </w:num>
  <w:num w:numId="33">
    <w:abstractNumId w:val="34"/>
  </w:num>
  <w:num w:numId="34">
    <w:abstractNumId w:val="26"/>
  </w:num>
  <w:num w:numId="35">
    <w:abstractNumId w:val="10"/>
  </w:num>
  <w:num w:numId="36">
    <w:abstractNumId w:val="36"/>
  </w:num>
  <w:num w:numId="37">
    <w:abstractNumId w:val="11"/>
  </w:num>
  <w:num w:numId="38">
    <w:abstractNumId w:val="42"/>
  </w:num>
  <w:num w:numId="39">
    <w:abstractNumId w:val="37"/>
  </w:num>
  <w:num w:numId="40">
    <w:abstractNumId w:val="14"/>
  </w:num>
  <w:num w:numId="41">
    <w:abstractNumId w:val="45"/>
  </w:num>
  <w:num w:numId="42">
    <w:abstractNumId w:val="21"/>
  </w:num>
  <w:num w:numId="43">
    <w:abstractNumId w:val="16"/>
  </w:num>
  <w:num w:numId="44">
    <w:abstractNumId w:val="32"/>
  </w:num>
  <w:num w:numId="45">
    <w:abstractNumId w:val="24"/>
  </w:num>
  <w:num w:numId="46">
    <w:abstractNumId w:val="25"/>
  </w:num>
  <w:num w:numId="47">
    <w:abstractNumId w:val="51"/>
  </w:num>
  <w:num w:numId="48">
    <w:abstractNumId w:val="1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10D"/>
    <w:rsid w:val="00010462"/>
    <w:rsid w:val="000237F6"/>
    <w:rsid w:val="0002640D"/>
    <w:rsid w:val="00036076"/>
    <w:rsid w:val="00036314"/>
    <w:rsid w:val="00042078"/>
    <w:rsid w:val="000447D0"/>
    <w:rsid w:val="00046942"/>
    <w:rsid w:val="0004795D"/>
    <w:rsid w:val="00053CF9"/>
    <w:rsid w:val="00054BCE"/>
    <w:rsid w:val="00054C5B"/>
    <w:rsid w:val="000611D4"/>
    <w:rsid w:val="00062968"/>
    <w:rsid w:val="00067EC5"/>
    <w:rsid w:val="000779A6"/>
    <w:rsid w:val="00094037"/>
    <w:rsid w:val="000A133B"/>
    <w:rsid w:val="000B1A7E"/>
    <w:rsid w:val="000C5BD8"/>
    <w:rsid w:val="000D11F7"/>
    <w:rsid w:val="000D31BB"/>
    <w:rsid w:val="000D49DB"/>
    <w:rsid w:val="000E6082"/>
    <w:rsid w:val="000F234D"/>
    <w:rsid w:val="001035D4"/>
    <w:rsid w:val="00110B79"/>
    <w:rsid w:val="00115D36"/>
    <w:rsid w:val="00121CF3"/>
    <w:rsid w:val="00122E0D"/>
    <w:rsid w:val="00140F34"/>
    <w:rsid w:val="00170585"/>
    <w:rsid w:val="0017388B"/>
    <w:rsid w:val="00174D6E"/>
    <w:rsid w:val="001750BD"/>
    <w:rsid w:val="0018110D"/>
    <w:rsid w:val="00186928"/>
    <w:rsid w:val="00192C44"/>
    <w:rsid w:val="0019571C"/>
    <w:rsid w:val="001971EC"/>
    <w:rsid w:val="001979BF"/>
    <w:rsid w:val="00197A23"/>
    <w:rsid w:val="001A07B9"/>
    <w:rsid w:val="001B065C"/>
    <w:rsid w:val="001B5CBF"/>
    <w:rsid w:val="001C0611"/>
    <w:rsid w:val="001C35E3"/>
    <w:rsid w:val="001C420D"/>
    <w:rsid w:val="001C7889"/>
    <w:rsid w:val="001D20A1"/>
    <w:rsid w:val="001E0BE5"/>
    <w:rsid w:val="001E1FAF"/>
    <w:rsid w:val="0020166A"/>
    <w:rsid w:val="00205E60"/>
    <w:rsid w:val="00206F88"/>
    <w:rsid w:val="00215069"/>
    <w:rsid w:val="0022364F"/>
    <w:rsid w:val="00223941"/>
    <w:rsid w:val="00226C88"/>
    <w:rsid w:val="00240476"/>
    <w:rsid w:val="00241AD7"/>
    <w:rsid w:val="002446A8"/>
    <w:rsid w:val="002562F1"/>
    <w:rsid w:val="00262416"/>
    <w:rsid w:val="00265296"/>
    <w:rsid w:val="00266499"/>
    <w:rsid w:val="002712B2"/>
    <w:rsid w:val="00274BFA"/>
    <w:rsid w:val="00286538"/>
    <w:rsid w:val="00290F1C"/>
    <w:rsid w:val="00295AC5"/>
    <w:rsid w:val="002A02B2"/>
    <w:rsid w:val="002A1EAD"/>
    <w:rsid w:val="002A3884"/>
    <w:rsid w:val="002B4BC8"/>
    <w:rsid w:val="002C189F"/>
    <w:rsid w:val="002C7CC7"/>
    <w:rsid w:val="002D7FB8"/>
    <w:rsid w:val="002F5A92"/>
    <w:rsid w:val="00301DC1"/>
    <w:rsid w:val="00307A0C"/>
    <w:rsid w:val="00314573"/>
    <w:rsid w:val="00315D40"/>
    <w:rsid w:val="003171C6"/>
    <w:rsid w:val="003423A0"/>
    <w:rsid w:val="003523B3"/>
    <w:rsid w:val="00357B1E"/>
    <w:rsid w:val="003651F9"/>
    <w:rsid w:val="00375B93"/>
    <w:rsid w:val="003828A4"/>
    <w:rsid w:val="00387FE0"/>
    <w:rsid w:val="00396E59"/>
    <w:rsid w:val="003A1E73"/>
    <w:rsid w:val="003A1F6F"/>
    <w:rsid w:val="003C58F4"/>
    <w:rsid w:val="003F6378"/>
    <w:rsid w:val="004047A7"/>
    <w:rsid w:val="00407956"/>
    <w:rsid w:val="0041542A"/>
    <w:rsid w:val="00430328"/>
    <w:rsid w:val="004442F0"/>
    <w:rsid w:val="00445E06"/>
    <w:rsid w:val="00455507"/>
    <w:rsid w:val="00457BA8"/>
    <w:rsid w:val="00461472"/>
    <w:rsid w:val="004639EE"/>
    <w:rsid w:val="004671A1"/>
    <w:rsid w:val="00472F02"/>
    <w:rsid w:val="00473E71"/>
    <w:rsid w:val="00481231"/>
    <w:rsid w:val="00486A7E"/>
    <w:rsid w:val="004A23A2"/>
    <w:rsid w:val="004B048B"/>
    <w:rsid w:val="004B0708"/>
    <w:rsid w:val="004B2FC2"/>
    <w:rsid w:val="004B4862"/>
    <w:rsid w:val="004C41D7"/>
    <w:rsid w:val="004E082C"/>
    <w:rsid w:val="004E7C57"/>
    <w:rsid w:val="004F3351"/>
    <w:rsid w:val="004F355E"/>
    <w:rsid w:val="004F38A0"/>
    <w:rsid w:val="004F4F7E"/>
    <w:rsid w:val="004F7CF5"/>
    <w:rsid w:val="00500602"/>
    <w:rsid w:val="00504149"/>
    <w:rsid w:val="005110A1"/>
    <w:rsid w:val="0051329C"/>
    <w:rsid w:val="00513944"/>
    <w:rsid w:val="0051443C"/>
    <w:rsid w:val="0051448A"/>
    <w:rsid w:val="00514B10"/>
    <w:rsid w:val="00514BB4"/>
    <w:rsid w:val="005177D6"/>
    <w:rsid w:val="0053611E"/>
    <w:rsid w:val="00541AE1"/>
    <w:rsid w:val="00543262"/>
    <w:rsid w:val="00544CFF"/>
    <w:rsid w:val="00547A71"/>
    <w:rsid w:val="00555489"/>
    <w:rsid w:val="0055735D"/>
    <w:rsid w:val="00564D8C"/>
    <w:rsid w:val="00572935"/>
    <w:rsid w:val="00590BE0"/>
    <w:rsid w:val="005917D3"/>
    <w:rsid w:val="00597618"/>
    <w:rsid w:val="005A2898"/>
    <w:rsid w:val="005C36AD"/>
    <w:rsid w:val="005C6082"/>
    <w:rsid w:val="005C7723"/>
    <w:rsid w:val="005D6125"/>
    <w:rsid w:val="005D7F3A"/>
    <w:rsid w:val="005F4FB1"/>
    <w:rsid w:val="005F505A"/>
    <w:rsid w:val="005F617E"/>
    <w:rsid w:val="00600607"/>
    <w:rsid w:val="00600ADF"/>
    <w:rsid w:val="00606AD0"/>
    <w:rsid w:val="0060713B"/>
    <w:rsid w:val="0060793F"/>
    <w:rsid w:val="00613F4D"/>
    <w:rsid w:val="0061485F"/>
    <w:rsid w:val="0061562F"/>
    <w:rsid w:val="006228AC"/>
    <w:rsid w:val="00627320"/>
    <w:rsid w:val="00640745"/>
    <w:rsid w:val="0064275B"/>
    <w:rsid w:val="006503D0"/>
    <w:rsid w:val="0066373B"/>
    <w:rsid w:val="006707BC"/>
    <w:rsid w:val="0067144B"/>
    <w:rsid w:val="00672375"/>
    <w:rsid w:val="00676239"/>
    <w:rsid w:val="0068062D"/>
    <w:rsid w:val="0068142C"/>
    <w:rsid w:val="006814FF"/>
    <w:rsid w:val="006936C3"/>
    <w:rsid w:val="006A04BB"/>
    <w:rsid w:val="006A298D"/>
    <w:rsid w:val="006A31D1"/>
    <w:rsid w:val="006C4882"/>
    <w:rsid w:val="006C6229"/>
    <w:rsid w:val="006C6853"/>
    <w:rsid w:val="006D1F55"/>
    <w:rsid w:val="006D4A9B"/>
    <w:rsid w:val="006F62B2"/>
    <w:rsid w:val="006F74C2"/>
    <w:rsid w:val="00703B79"/>
    <w:rsid w:val="00703F21"/>
    <w:rsid w:val="00714FC1"/>
    <w:rsid w:val="0072256D"/>
    <w:rsid w:val="007250C9"/>
    <w:rsid w:val="00731356"/>
    <w:rsid w:val="00735933"/>
    <w:rsid w:val="007505D7"/>
    <w:rsid w:val="00751056"/>
    <w:rsid w:val="00763D42"/>
    <w:rsid w:val="00782DBA"/>
    <w:rsid w:val="00785077"/>
    <w:rsid w:val="00786F51"/>
    <w:rsid w:val="00792808"/>
    <w:rsid w:val="007A06D3"/>
    <w:rsid w:val="007B1C81"/>
    <w:rsid w:val="007C1866"/>
    <w:rsid w:val="007C4A0F"/>
    <w:rsid w:val="007D1084"/>
    <w:rsid w:val="007D24EE"/>
    <w:rsid w:val="007D7FA5"/>
    <w:rsid w:val="007E0F44"/>
    <w:rsid w:val="007E47A9"/>
    <w:rsid w:val="00800C63"/>
    <w:rsid w:val="00815399"/>
    <w:rsid w:val="00817E22"/>
    <w:rsid w:val="00827597"/>
    <w:rsid w:val="00833CA1"/>
    <w:rsid w:val="00834FA9"/>
    <w:rsid w:val="008418AF"/>
    <w:rsid w:val="008501FA"/>
    <w:rsid w:val="00853C0F"/>
    <w:rsid w:val="00857DBA"/>
    <w:rsid w:val="008720F0"/>
    <w:rsid w:val="0087277F"/>
    <w:rsid w:val="00873220"/>
    <w:rsid w:val="0087527A"/>
    <w:rsid w:val="0088365B"/>
    <w:rsid w:val="008869F9"/>
    <w:rsid w:val="00895DC9"/>
    <w:rsid w:val="00896182"/>
    <w:rsid w:val="008A0190"/>
    <w:rsid w:val="008A13AE"/>
    <w:rsid w:val="008B5027"/>
    <w:rsid w:val="008B58F0"/>
    <w:rsid w:val="008B6608"/>
    <w:rsid w:val="008B6D02"/>
    <w:rsid w:val="008C01F3"/>
    <w:rsid w:val="008C3A4F"/>
    <w:rsid w:val="008D6064"/>
    <w:rsid w:val="008E08B2"/>
    <w:rsid w:val="008E2227"/>
    <w:rsid w:val="008F043D"/>
    <w:rsid w:val="008F1396"/>
    <w:rsid w:val="009045EC"/>
    <w:rsid w:val="00915550"/>
    <w:rsid w:val="0092479C"/>
    <w:rsid w:val="00925986"/>
    <w:rsid w:val="00936309"/>
    <w:rsid w:val="009406AB"/>
    <w:rsid w:val="009425F8"/>
    <w:rsid w:val="009456A7"/>
    <w:rsid w:val="00957274"/>
    <w:rsid w:val="00957839"/>
    <w:rsid w:val="00957F94"/>
    <w:rsid w:val="00961ACC"/>
    <w:rsid w:val="00977C8A"/>
    <w:rsid w:val="00984ACD"/>
    <w:rsid w:val="00986DFB"/>
    <w:rsid w:val="009900DE"/>
    <w:rsid w:val="00993037"/>
    <w:rsid w:val="00994F8A"/>
    <w:rsid w:val="00996E06"/>
    <w:rsid w:val="00997445"/>
    <w:rsid w:val="009A3961"/>
    <w:rsid w:val="009B09C4"/>
    <w:rsid w:val="009B36E5"/>
    <w:rsid w:val="009B5BE8"/>
    <w:rsid w:val="009C0580"/>
    <w:rsid w:val="009C3E08"/>
    <w:rsid w:val="009D6BCB"/>
    <w:rsid w:val="009E0BAA"/>
    <w:rsid w:val="009E75C6"/>
    <w:rsid w:val="009E7792"/>
    <w:rsid w:val="009E7F0D"/>
    <w:rsid w:val="009F00F9"/>
    <w:rsid w:val="009F2984"/>
    <w:rsid w:val="009F330A"/>
    <w:rsid w:val="009F4140"/>
    <w:rsid w:val="009F4446"/>
    <w:rsid w:val="009F7A03"/>
    <w:rsid w:val="00A03517"/>
    <w:rsid w:val="00A040AE"/>
    <w:rsid w:val="00A12BE1"/>
    <w:rsid w:val="00A14413"/>
    <w:rsid w:val="00A17B81"/>
    <w:rsid w:val="00A3159B"/>
    <w:rsid w:val="00A40689"/>
    <w:rsid w:val="00A47E31"/>
    <w:rsid w:val="00A61602"/>
    <w:rsid w:val="00A73919"/>
    <w:rsid w:val="00A80961"/>
    <w:rsid w:val="00A81EB6"/>
    <w:rsid w:val="00A86809"/>
    <w:rsid w:val="00A87D1C"/>
    <w:rsid w:val="00A91F3B"/>
    <w:rsid w:val="00A92D13"/>
    <w:rsid w:val="00A93294"/>
    <w:rsid w:val="00A9635F"/>
    <w:rsid w:val="00AA1353"/>
    <w:rsid w:val="00AA1632"/>
    <w:rsid w:val="00AA32BB"/>
    <w:rsid w:val="00AB430B"/>
    <w:rsid w:val="00AC6127"/>
    <w:rsid w:val="00AD14CB"/>
    <w:rsid w:val="00AD1510"/>
    <w:rsid w:val="00AD1822"/>
    <w:rsid w:val="00AD193E"/>
    <w:rsid w:val="00AD5301"/>
    <w:rsid w:val="00AE2C7D"/>
    <w:rsid w:val="00B007F9"/>
    <w:rsid w:val="00B051B7"/>
    <w:rsid w:val="00B12DB6"/>
    <w:rsid w:val="00B17BA2"/>
    <w:rsid w:val="00B23338"/>
    <w:rsid w:val="00B236E6"/>
    <w:rsid w:val="00B26380"/>
    <w:rsid w:val="00B3369A"/>
    <w:rsid w:val="00B566F3"/>
    <w:rsid w:val="00B71981"/>
    <w:rsid w:val="00B73CA4"/>
    <w:rsid w:val="00B74083"/>
    <w:rsid w:val="00B806F3"/>
    <w:rsid w:val="00B83EB0"/>
    <w:rsid w:val="00B8599F"/>
    <w:rsid w:val="00B901F7"/>
    <w:rsid w:val="00B957BA"/>
    <w:rsid w:val="00BA6936"/>
    <w:rsid w:val="00BA7A48"/>
    <w:rsid w:val="00BC0824"/>
    <w:rsid w:val="00BC0ADE"/>
    <w:rsid w:val="00BC128D"/>
    <w:rsid w:val="00BD17A9"/>
    <w:rsid w:val="00BD1C25"/>
    <w:rsid w:val="00BD2066"/>
    <w:rsid w:val="00BD6BC3"/>
    <w:rsid w:val="00BE6CE3"/>
    <w:rsid w:val="00BE7235"/>
    <w:rsid w:val="00BE7410"/>
    <w:rsid w:val="00BE742D"/>
    <w:rsid w:val="00BF7C2C"/>
    <w:rsid w:val="00C0305A"/>
    <w:rsid w:val="00C07D04"/>
    <w:rsid w:val="00C17296"/>
    <w:rsid w:val="00C20197"/>
    <w:rsid w:val="00C42A17"/>
    <w:rsid w:val="00C5343E"/>
    <w:rsid w:val="00C53C4A"/>
    <w:rsid w:val="00C5711E"/>
    <w:rsid w:val="00C75B5C"/>
    <w:rsid w:val="00C82AC0"/>
    <w:rsid w:val="00C832A4"/>
    <w:rsid w:val="00C86110"/>
    <w:rsid w:val="00CB2061"/>
    <w:rsid w:val="00CB5271"/>
    <w:rsid w:val="00CC4EE8"/>
    <w:rsid w:val="00CD1F50"/>
    <w:rsid w:val="00CD7FAD"/>
    <w:rsid w:val="00CE0A01"/>
    <w:rsid w:val="00CE0C6E"/>
    <w:rsid w:val="00CF2429"/>
    <w:rsid w:val="00CF2523"/>
    <w:rsid w:val="00D00AE5"/>
    <w:rsid w:val="00D025B8"/>
    <w:rsid w:val="00D2103C"/>
    <w:rsid w:val="00D27794"/>
    <w:rsid w:val="00D53DB7"/>
    <w:rsid w:val="00D603D0"/>
    <w:rsid w:val="00D644CB"/>
    <w:rsid w:val="00D64B3E"/>
    <w:rsid w:val="00D87780"/>
    <w:rsid w:val="00D9161D"/>
    <w:rsid w:val="00DA1A59"/>
    <w:rsid w:val="00DA1E2E"/>
    <w:rsid w:val="00DA730E"/>
    <w:rsid w:val="00DB09DC"/>
    <w:rsid w:val="00DB0B30"/>
    <w:rsid w:val="00DC00C0"/>
    <w:rsid w:val="00DC049E"/>
    <w:rsid w:val="00DC35AA"/>
    <w:rsid w:val="00DC54C4"/>
    <w:rsid w:val="00DD0599"/>
    <w:rsid w:val="00DD067C"/>
    <w:rsid w:val="00DD12AE"/>
    <w:rsid w:val="00DD78B4"/>
    <w:rsid w:val="00E029AC"/>
    <w:rsid w:val="00E041CB"/>
    <w:rsid w:val="00E16D7A"/>
    <w:rsid w:val="00E20D9A"/>
    <w:rsid w:val="00E225AD"/>
    <w:rsid w:val="00E305A4"/>
    <w:rsid w:val="00E313EF"/>
    <w:rsid w:val="00E54B7C"/>
    <w:rsid w:val="00E57C22"/>
    <w:rsid w:val="00E60EC5"/>
    <w:rsid w:val="00E65026"/>
    <w:rsid w:val="00E67DFF"/>
    <w:rsid w:val="00E7191D"/>
    <w:rsid w:val="00E71C05"/>
    <w:rsid w:val="00E77C67"/>
    <w:rsid w:val="00E8053C"/>
    <w:rsid w:val="00E94470"/>
    <w:rsid w:val="00E95C54"/>
    <w:rsid w:val="00EA5EC9"/>
    <w:rsid w:val="00EB3441"/>
    <w:rsid w:val="00EC4FE6"/>
    <w:rsid w:val="00ED1CD9"/>
    <w:rsid w:val="00EE4048"/>
    <w:rsid w:val="00EE4949"/>
    <w:rsid w:val="00EF0006"/>
    <w:rsid w:val="00EF0B1C"/>
    <w:rsid w:val="00EF77A9"/>
    <w:rsid w:val="00F01A1C"/>
    <w:rsid w:val="00F05888"/>
    <w:rsid w:val="00F05DCD"/>
    <w:rsid w:val="00F109F8"/>
    <w:rsid w:val="00F126DF"/>
    <w:rsid w:val="00F1479C"/>
    <w:rsid w:val="00F16E26"/>
    <w:rsid w:val="00F22FF4"/>
    <w:rsid w:val="00F23B18"/>
    <w:rsid w:val="00F31409"/>
    <w:rsid w:val="00F32EA0"/>
    <w:rsid w:val="00F353F9"/>
    <w:rsid w:val="00F40523"/>
    <w:rsid w:val="00F428C0"/>
    <w:rsid w:val="00F4489C"/>
    <w:rsid w:val="00F45246"/>
    <w:rsid w:val="00F45A57"/>
    <w:rsid w:val="00F50482"/>
    <w:rsid w:val="00F51072"/>
    <w:rsid w:val="00F514BA"/>
    <w:rsid w:val="00F60741"/>
    <w:rsid w:val="00F64FC8"/>
    <w:rsid w:val="00F807AB"/>
    <w:rsid w:val="00F80C95"/>
    <w:rsid w:val="00F870FF"/>
    <w:rsid w:val="00F924C8"/>
    <w:rsid w:val="00F92A40"/>
    <w:rsid w:val="00FA1463"/>
    <w:rsid w:val="00FA1D9B"/>
    <w:rsid w:val="00FA2146"/>
    <w:rsid w:val="00FB0E6D"/>
    <w:rsid w:val="00FB52D7"/>
    <w:rsid w:val="00FB7905"/>
    <w:rsid w:val="00FC4228"/>
    <w:rsid w:val="00FC6D97"/>
    <w:rsid w:val="00FD133A"/>
    <w:rsid w:val="00FD7EA9"/>
    <w:rsid w:val="00FE0EA9"/>
    <w:rsid w:val="00FF3D00"/>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2ABD32-BE66-4A71-943A-6473E6181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18110D"/>
    <w:pPr>
      <w:spacing w:after="0" w:line="240" w:lineRule="auto"/>
    </w:pPr>
    <w:rPr>
      <w:rFonts w:ascii="Times New Roman" w:eastAsia="Times New Roman" w:hAnsi="Times New Roman" w:cs="Times New Roman"/>
      <w:sz w:val="24"/>
      <w:szCs w:val="20"/>
      <w:lang w:eastAsia="ru-RU"/>
    </w:rPr>
  </w:style>
  <w:style w:type="paragraph" w:styleId="10">
    <w:name w:val="heading 1"/>
    <w:aliases w:val="1,H1"/>
    <w:basedOn w:val="a5"/>
    <w:next w:val="a5"/>
    <w:link w:val="11"/>
    <w:qFormat/>
    <w:rsid w:val="0018110D"/>
    <w:pPr>
      <w:keepNext/>
      <w:outlineLvl w:val="0"/>
    </w:pPr>
    <w:rPr>
      <w:b/>
      <w:sz w:val="28"/>
    </w:rPr>
  </w:style>
  <w:style w:type="paragraph" w:styleId="22">
    <w:name w:val="heading 2"/>
    <w:aliases w:val="2,H2,h2,Numbered text 3"/>
    <w:basedOn w:val="a5"/>
    <w:next w:val="a5"/>
    <w:link w:val="23"/>
    <w:qFormat/>
    <w:rsid w:val="0018110D"/>
    <w:pPr>
      <w:keepNext/>
      <w:spacing w:before="240" w:after="60"/>
      <w:outlineLvl w:val="1"/>
    </w:pPr>
    <w:rPr>
      <w:rFonts w:ascii="Arial" w:hAnsi="Arial" w:cs="Arial"/>
      <w:b/>
      <w:bCs/>
      <w:i/>
      <w:iCs/>
      <w:sz w:val="28"/>
      <w:szCs w:val="28"/>
    </w:rPr>
  </w:style>
  <w:style w:type="paragraph" w:styleId="3">
    <w:name w:val="heading 3"/>
    <w:aliases w:val="3,H3"/>
    <w:basedOn w:val="a5"/>
    <w:next w:val="a5"/>
    <w:link w:val="30"/>
    <w:qFormat/>
    <w:rsid w:val="009D6BCB"/>
    <w:pPr>
      <w:keepNext/>
      <w:tabs>
        <w:tab w:val="num" w:pos="5040"/>
      </w:tabs>
      <w:spacing w:before="240" w:after="60"/>
      <w:ind w:left="5040" w:hanging="720"/>
      <w:outlineLvl w:val="2"/>
    </w:pPr>
    <w:rPr>
      <w:rFonts w:ascii="Arial" w:hAnsi="Arial" w:cs="Arial"/>
      <w:b/>
      <w:bCs/>
      <w:sz w:val="26"/>
      <w:szCs w:val="26"/>
    </w:rPr>
  </w:style>
  <w:style w:type="paragraph" w:styleId="4">
    <w:name w:val="heading 4"/>
    <w:basedOn w:val="a5"/>
    <w:next w:val="a5"/>
    <w:link w:val="40"/>
    <w:qFormat/>
    <w:rsid w:val="009D6BCB"/>
    <w:pPr>
      <w:keepNext/>
      <w:tabs>
        <w:tab w:val="num" w:pos="5184"/>
      </w:tabs>
      <w:spacing w:before="240" w:after="60"/>
      <w:ind w:left="5184" w:hanging="864"/>
      <w:outlineLvl w:val="3"/>
    </w:pPr>
    <w:rPr>
      <w:b/>
      <w:bCs/>
      <w:sz w:val="28"/>
      <w:szCs w:val="28"/>
    </w:rPr>
  </w:style>
  <w:style w:type="paragraph" w:styleId="5">
    <w:name w:val="heading 5"/>
    <w:aliases w:val="h5"/>
    <w:basedOn w:val="a5"/>
    <w:next w:val="a5"/>
    <w:link w:val="50"/>
    <w:qFormat/>
    <w:rsid w:val="009D6BCB"/>
    <w:pPr>
      <w:tabs>
        <w:tab w:val="num" w:pos="5328"/>
      </w:tabs>
      <w:spacing w:before="240" w:after="60"/>
      <w:ind w:left="5328" w:hanging="1008"/>
      <w:outlineLvl w:val="4"/>
    </w:pPr>
    <w:rPr>
      <w:b/>
      <w:bCs/>
      <w:i/>
      <w:iCs/>
      <w:sz w:val="26"/>
      <w:szCs w:val="26"/>
    </w:rPr>
  </w:style>
  <w:style w:type="paragraph" w:styleId="6">
    <w:name w:val="heading 6"/>
    <w:basedOn w:val="a5"/>
    <w:next w:val="a5"/>
    <w:link w:val="60"/>
    <w:qFormat/>
    <w:rsid w:val="009D6BCB"/>
    <w:pPr>
      <w:tabs>
        <w:tab w:val="num" w:pos="5472"/>
      </w:tabs>
      <w:spacing w:before="240" w:after="60"/>
      <w:ind w:left="5472" w:hanging="1152"/>
      <w:outlineLvl w:val="5"/>
    </w:pPr>
    <w:rPr>
      <w:b/>
      <w:bCs/>
      <w:sz w:val="22"/>
      <w:szCs w:val="22"/>
    </w:rPr>
  </w:style>
  <w:style w:type="paragraph" w:styleId="7">
    <w:name w:val="heading 7"/>
    <w:basedOn w:val="a5"/>
    <w:next w:val="a5"/>
    <w:link w:val="70"/>
    <w:qFormat/>
    <w:rsid w:val="009D6BCB"/>
    <w:pPr>
      <w:tabs>
        <w:tab w:val="num" w:pos="5616"/>
      </w:tabs>
      <w:spacing w:before="240" w:after="60"/>
      <w:ind w:left="5616" w:hanging="1296"/>
      <w:outlineLvl w:val="6"/>
    </w:pPr>
    <w:rPr>
      <w:szCs w:val="24"/>
    </w:rPr>
  </w:style>
  <w:style w:type="paragraph" w:styleId="8">
    <w:name w:val="heading 8"/>
    <w:basedOn w:val="a5"/>
    <w:next w:val="a5"/>
    <w:link w:val="80"/>
    <w:qFormat/>
    <w:rsid w:val="009D6BCB"/>
    <w:pPr>
      <w:tabs>
        <w:tab w:val="num" w:pos="5760"/>
      </w:tabs>
      <w:spacing w:before="240" w:after="60"/>
      <w:ind w:left="5760" w:hanging="1440"/>
      <w:outlineLvl w:val="7"/>
    </w:pPr>
    <w:rPr>
      <w:i/>
      <w:iCs/>
      <w:szCs w:val="24"/>
    </w:rPr>
  </w:style>
  <w:style w:type="paragraph" w:styleId="9">
    <w:name w:val="heading 9"/>
    <w:basedOn w:val="a5"/>
    <w:next w:val="a5"/>
    <w:link w:val="90"/>
    <w:qFormat/>
    <w:rsid w:val="009D6BCB"/>
    <w:pPr>
      <w:tabs>
        <w:tab w:val="num" w:pos="5904"/>
      </w:tabs>
      <w:spacing w:before="240" w:after="60"/>
      <w:ind w:left="5904" w:hanging="158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
    <w:name w:val="Заголовок 1 Знак"/>
    <w:aliases w:val="1 Знак,H1 Знак"/>
    <w:basedOn w:val="a6"/>
    <w:link w:val="10"/>
    <w:rsid w:val="0018110D"/>
    <w:rPr>
      <w:rFonts w:ascii="Times New Roman" w:eastAsia="Times New Roman" w:hAnsi="Times New Roman" w:cs="Times New Roman"/>
      <w:b/>
      <w:sz w:val="28"/>
      <w:szCs w:val="20"/>
      <w:lang w:eastAsia="ru-RU"/>
    </w:rPr>
  </w:style>
  <w:style w:type="character" w:customStyle="1" w:styleId="23">
    <w:name w:val="Заголовок 2 Знак"/>
    <w:aliases w:val="2 Знак,H2 Знак,h2 Знак,Numbered text 3 Знак"/>
    <w:basedOn w:val="a6"/>
    <w:link w:val="22"/>
    <w:rsid w:val="0018110D"/>
    <w:rPr>
      <w:rFonts w:ascii="Arial" w:eastAsia="Times New Roman" w:hAnsi="Arial" w:cs="Arial"/>
      <w:b/>
      <w:bCs/>
      <w:i/>
      <w:iCs/>
      <w:sz w:val="28"/>
      <w:szCs w:val="28"/>
      <w:lang w:eastAsia="ru-RU"/>
    </w:rPr>
  </w:style>
  <w:style w:type="character" w:customStyle="1" w:styleId="30">
    <w:name w:val="Заголовок 3 Знак"/>
    <w:aliases w:val="3 Знак,H3 Знак"/>
    <w:basedOn w:val="a6"/>
    <w:link w:val="3"/>
    <w:rsid w:val="009D6BCB"/>
    <w:rPr>
      <w:rFonts w:ascii="Arial" w:eastAsia="Times New Roman" w:hAnsi="Arial" w:cs="Arial"/>
      <w:b/>
      <w:bCs/>
      <w:sz w:val="26"/>
      <w:szCs w:val="26"/>
      <w:lang w:eastAsia="ru-RU"/>
    </w:rPr>
  </w:style>
  <w:style w:type="character" w:customStyle="1" w:styleId="40">
    <w:name w:val="Заголовок 4 Знак"/>
    <w:basedOn w:val="a6"/>
    <w:link w:val="4"/>
    <w:rsid w:val="009D6BCB"/>
    <w:rPr>
      <w:rFonts w:ascii="Times New Roman" w:eastAsia="Times New Roman" w:hAnsi="Times New Roman" w:cs="Times New Roman"/>
      <w:b/>
      <w:bCs/>
      <w:sz w:val="28"/>
      <w:szCs w:val="28"/>
      <w:lang w:eastAsia="ru-RU"/>
    </w:rPr>
  </w:style>
  <w:style w:type="character" w:customStyle="1" w:styleId="50">
    <w:name w:val="Заголовок 5 Знак"/>
    <w:aliases w:val="h5 Знак"/>
    <w:basedOn w:val="a6"/>
    <w:link w:val="5"/>
    <w:rsid w:val="009D6BCB"/>
    <w:rPr>
      <w:rFonts w:ascii="Times New Roman" w:eastAsia="Times New Roman" w:hAnsi="Times New Roman" w:cs="Times New Roman"/>
      <w:b/>
      <w:bCs/>
      <w:i/>
      <w:iCs/>
      <w:sz w:val="26"/>
      <w:szCs w:val="26"/>
      <w:lang w:eastAsia="ru-RU"/>
    </w:rPr>
  </w:style>
  <w:style w:type="character" w:customStyle="1" w:styleId="60">
    <w:name w:val="Заголовок 6 Знак"/>
    <w:basedOn w:val="a6"/>
    <w:link w:val="6"/>
    <w:rsid w:val="009D6BCB"/>
    <w:rPr>
      <w:rFonts w:ascii="Times New Roman" w:eastAsia="Times New Roman" w:hAnsi="Times New Roman" w:cs="Times New Roman"/>
      <w:b/>
      <w:bCs/>
      <w:lang w:eastAsia="ru-RU"/>
    </w:rPr>
  </w:style>
  <w:style w:type="character" w:customStyle="1" w:styleId="70">
    <w:name w:val="Заголовок 7 Знак"/>
    <w:basedOn w:val="a6"/>
    <w:link w:val="7"/>
    <w:rsid w:val="009D6BCB"/>
    <w:rPr>
      <w:rFonts w:ascii="Times New Roman" w:eastAsia="Times New Roman" w:hAnsi="Times New Roman" w:cs="Times New Roman"/>
      <w:sz w:val="24"/>
      <w:szCs w:val="24"/>
      <w:lang w:eastAsia="ru-RU"/>
    </w:rPr>
  </w:style>
  <w:style w:type="character" w:customStyle="1" w:styleId="80">
    <w:name w:val="Заголовок 8 Знак"/>
    <w:basedOn w:val="a6"/>
    <w:link w:val="8"/>
    <w:rsid w:val="009D6BCB"/>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rsid w:val="009D6BCB"/>
    <w:rPr>
      <w:rFonts w:ascii="Arial" w:eastAsia="Times New Roman" w:hAnsi="Arial" w:cs="Arial"/>
      <w:lang w:eastAsia="ru-RU"/>
    </w:rPr>
  </w:style>
  <w:style w:type="paragraph" w:customStyle="1" w:styleId="a9">
    <w:name w:val="Знак"/>
    <w:basedOn w:val="a5"/>
    <w:rsid w:val="0018110D"/>
    <w:pPr>
      <w:spacing w:after="160"/>
    </w:pPr>
    <w:rPr>
      <w:rFonts w:ascii="Arial" w:hAnsi="Arial"/>
      <w:b/>
      <w:color w:val="FFFFFF"/>
      <w:sz w:val="32"/>
      <w:lang w:val="en-US" w:eastAsia="en-US"/>
    </w:rPr>
  </w:style>
  <w:style w:type="character" w:styleId="aa">
    <w:name w:val="Hyperlink"/>
    <w:uiPriority w:val="99"/>
    <w:rsid w:val="0018110D"/>
    <w:rPr>
      <w:strike w:val="0"/>
      <w:dstrike w:val="0"/>
      <w:color w:val="E42121"/>
      <w:u w:val="none"/>
      <w:effect w:val="none"/>
    </w:rPr>
  </w:style>
  <w:style w:type="paragraph" w:styleId="ab">
    <w:name w:val="Body Text Indent"/>
    <w:basedOn w:val="a5"/>
    <w:link w:val="ac"/>
    <w:rsid w:val="0018110D"/>
    <w:pPr>
      <w:ind w:firstLine="567"/>
    </w:pPr>
    <w:rPr>
      <w:b/>
      <w:bCs/>
      <w:i/>
      <w:iCs/>
      <w:sz w:val="28"/>
      <w:szCs w:val="28"/>
    </w:rPr>
  </w:style>
  <w:style w:type="character" w:customStyle="1" w:styleId="ac">
    <w:name w:val="Основной текст с отступом Знак"/>
    <w:basedOn w:val="a6"/>
    <w:link w:val="ab"/>
    <w:rsid w:val="0018110D"/>
    <w:rPr>
      <w:rFonts w:ascii="Times New Roman" w:eastAsia="Times New Roman" w:hAnsi="Times New Roman" w:cs="Times New Roman"/>
      <w:b/>
      <w:bCs/>
      <w:i/>
      <w:iCs/>
      <w:sz w:val="28"/>
      <w:szCs w:val="28"/>
      <w:lang w:eastAsia="ru-RU"/>
    </w:rPr>
  </w:style>
  <w:style w:type="paragraph" w:customStyle="1" w:styleId="Default">
    <w:name w:val="Default"/>
    <w:rsid w:val="0018110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d">
    <w:name w:val="Body Text"/>
    <w:basedOn w:val="a5"/>
    <w:link w:val="ae"/>
    <w:rsid w:val="0018110D"/>
    <w:pPr>
      <w:spacing w:after="120"/>
    </w:pPr>
  </w:style>
  <w:style w:type="character" w:customStyle="1" w:styleId="ae">
    <w:name w:val="Основной текст Знак"/>
    <w:basedOn w:val="a6"/>
    <w:link w:val="ad"/>
    <w:rsid w:val="0018110D"/>
    <w:rPr>
      <w:rFonts w:ascii="Times New Roman" w:eastAsia="Times New Roman" w:hAnsi="Times New Roman" w:cs="Times New Roman"/>
      <w:sz w:val="24"/>
      <w:szCs w:val="20"/>
      <w:lang w:eastAsia="ru-RU"/>
    </w:rPr>
  </w:style>
  <w:style w:type="paragraph" w:styleId="24">
    <w:name w:val="Body Text 2"/>
    <w:basedOn w:val="a5"/>
    <w:link w:val="25"/>
    <w:rsid w:val="0018110D"/>
    <w:pPr>
      <w:spacing w:after="120" w:line="480" w:lineRule="auto"/>
    </w:pPr>
  </w:style>
  <w:style w:type="character" w:customStyle="1" w:styleId="25">
    <w:name w:val="Основной текст 2 Знак"/>
    <w:basedOn w:val="a6"/>
    <w:link w:val="24"/>
    <w:rsid w:val="0018110D"/>
    <w:rPr>
      <w:rFonts w:ascii="Times New Roman" w:eastAsia="Times New Roman" w:hAnsi="Times New Roman" w:cs="Times New Roman"/>
      <w:sz w:val="24"/>
      <w:szCs w:val="20"/>
      <w:lang w:eastAsia="ru-RU"/>
    </w:rPr>
  </w:style>
  <w:style w:type="paragraph" w:styleId="af">
    <w:name w:val="Title"/>
    <w:basedOn w:val="a5"/>
    <w:link w:val="af0"/>
    <w:qFormat/>
    <w:rsid w:val="0018110D"/>
    <w:pPr>
      <w:jc w:val="center"/>
    </w:pPr>
    <w:rPr>
      <w:b/>
      <w:bCs/>
      <w:sz w:val="28"/>
      <w:szCs w:val="28"/>
    </w:rPr>
  </w:style>
  <w:style w:type="character" w:customStyle="1" w:styleId="af0">
    <w:name w:val="Название Знак"/>
    <w:basedOn w:val="a6"/>
    <w:link w:val="af"/>
    <w:rsid w:val="0018110D"/>
    <w:rPr>
      <w:rFonts w:ascii="Times New Roman" w:eastAsia="Times New Roman" w:hAnsi="Times New Roman" w:cs="Times New Roman"/>
      <w:b/>
      <w:bCs/>
      <w:sz w:val="28"/>
      <w:szCs w:val="28"/>
      <w:lang w:eastAsia="ru-RU"/>
    </w:rPr>
  </w:style>
  <w:style w:type="paragraph" w:styleId="af1">
    <w:name w:val="header"/>
    <w:aliases w:val="Even"/>
    <w:basedOn w:val="a5"/>
    <w:link w:val="af2"/>
    <w:rsid w:val="0018110D"/>
    <w:pPr>
      <w:tabs>
        <w:tab w:val="center" w:pos="4677"/>
        <w:tab w:val="right" w:pos="9355"/>
      </w:tabs>
    </w:pPr>
  </w:style>
  <w:style w:type="character" w:customStyle="1" w:styleId="af2">
    <w:name w:val="Верхний колонтитул Знак"/>
    <w:aliases w:val="Even Знак"/>
    <w:basedOn w:val="a6"/>
    <w:link w:val="af1"/>
    <w:rsid w:val="0018110D"/>
    <w:rPr>
      <w:rFonts w:ascii="Times New Roman" w:eastAsia="Times New Roman" w:hAnsi="Times New Roman" w:cs="Times New Roman"/>
      <w:sz w:val="24"/>
      <w:szCs w:val="20"/>
      <w:lang w:eastAsia="ru-RU"/>
    </w:rPr>
  </w:style>
  <w:style w:type="character" w:styleId="af3">
    <w:name w:val="page number"/>
    <w:basedOn w:val="a6"/>
    <w:rsid w:val="0018110D"/>
  </w:style>
  <w:style w:type="paragraph" w:styleId="af4">
    <w:name w:val="footer"/>
    <w:basedOn w:val="a5"/>
    <w:link w:val="af5"/>
    <w:rsid w:val="0018110D"/>
    <w:pPr>
      <w:tabs>
        <w:tab w:val="center" w:pos="4677"/>
        <w:tab w:val="right" w:pos="9355"/>
      </w:tabs>
    </w:pPr>
  </w:style>
  <w:style w:type="character" w:customStyle="1" w:styleId="af5">
    <w:name w:val="Нижний колонтитул Знак"/>
    <w:basedOn w:val="a6"/>
    <w:link w:val="af4"/>
    <w:rsid w:val="0018110D"/>
    <w:rPr>
      <w:rFonts w:ascii="Times New Roman" w:eastAsia="Times New Roman" w:hAnsi="Times New Roman" w:cs="Times New Roman"/>
      <w:sz w:val="24"/>
      <w:szCs w:val="20"/>
      <w:lang w:eastAsia="ru-RU"/>
    </w:rPr>
  </w:style>
  <w:style w:type="paragraph" w:styleId="26">
    <w:name w:val="Body Text Indent 2"/>
    <w:basedOn w:val="a5"/>
    <w:link w:val="27"/>
    <w:rsid w:val="0018110D"/>
    <w:pPr>
      <w:spacing w:after="120" w:line="480" w:lineRule="auto"/>
      <w:ind w:left="283"/>
    </w:pPr>
  </w:style>
  <w:style w:type="character" w:customStyle="1" w:styleId="27">
    <w:name w:val="Основной текст с отступом 2 Знак"/>
    <w:basedOn w:val="a6"/>
    <w:link w:val="26"/>
    <w:rsid w:val="0018110D"/>
    <w:rPr>
      <w:rFonts w:ascii="Times New Roman" w:eastAsia="Times New Roman" w:hAnsi="Times New Roman" w:cs="Times New Roman"/>
      <w:sz w:val="24"/>
      <w:szCs w:val="20"/>
      <w:lang w:eastAsia="ru-RU"/>
    </w:rPr>
  </w:style>
  <w:style w:type="paragraph" w:styleId="af6">
    <w:name w:val="Normal (Web)"/>
    <w:aliases w:val="Обычный (Web)"/>
    <w:basedOn w:val="a5"/>
    <w:uiPriority w:val="99"/>
    <w:rsid w:val="0018110D"/>
    <w:pPr>
      <w:spacing w:before="100" w:beforeAutospacing="1" w:after="100" w:afterAutospacing="1"/>
    </w:pPr>
    <w:rPr>
      <w:rFonts w:ascii="Arial Unicode MS" w:eastAsia="Arial Unicode MS" w:hAnsi="Arial Unicode MS" w:cs="Arial Unicode MS"/>
      <w:color w:val="000000"/>
      <w:szCs w:val="24"/>
    </w:rPr>
  </w:style>
  <w:style w:type="paragraph" w:styleId="31">
    <w:name w:val="Body Text Indent 3"/>
    <w:basedOn w:val="a5"/>
    <w:link w:val="32"/>
    <w:rsid w:val="0018110D"/>
    <w:pPr>
      <w:ind w:firstLine="708"/>
      <w:jc w:val="both"/>
    </w:pPr>
    <w:rPr>
      <w:color w:val="000000"/>
      <w:sz w:val="28"/>
      <w:szCs w:val="28"/>
    </w:rPr>
  </w:style>
  <w:style w:type="character" w:customStyle="1" w:styleId="32">
    <w:name w:val="Основной текст с отступом 3 Знак"/>
    <w:basedOn w:val="a6"/>
    <w:link w:val="31"/>
    <w:rsid w:val="0018110D"/>
    <w:rPr>
      <w:rFonts w:ascii="Times New Roman" w:eastAsia="Times New Roman" w:hAnsi="Times New Roman" w:cs="Times New Roman"/>
      <w:color w:val="000000"/>
      <w:sz w:val="28"/>
      <w:szCs w:val="28"/>
      <w:lang w:eastAsia="ru-RU"/>
    </w:rPr>
  </w:style>
  <w:style w:type="table" w:styleId="af7">
    <w:name w:val="Table Grid"/>
    <w:basedOn w:val="a7"/>
    <w:rsid w:val="0018110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0">
    <w:name w:val="s0"/>
    <w:rsid w:val="0018110D"/>
    <w:rPr>
      <w:rFonts w:ascii="Times New Roman" w:hAnsi="Times New Roman" w:cs="Times New Roman" w:hint="default"/>
      <w:b w:val="0"/>
      <w:bCs w:val="0"/>
      <w:i w:val="0"/>
      <w:iCs w:val="0"/>
      <w:strike w:val="0"/>
      <w:dstrike w:val="0"/>
      <w:color w:val="000000"/>
      <w:sz w:val="28"/>
      <w:szCs w:val="28"/>
      <w:u w:val="none"/>
      <w:effect w:val="none"/>
    </w:rPr>
  </w:style>
  <w:style w:type="character" w:customStyle="1" w:styleId="af8">
    <w:name w:val="Обычный отступ Знак"/>
    <w:aliases w:val=" Знак Знак"/>
    <w:link w:val="af9"/>
    <w:rsid w:val="0018110D"/>
    <w:rPr>
      <w:rFonts w:ascii="Arial" w:hAnsi="Arial" w:cs="Arial"/>
      <w:b/>
      <w:bCs/>
      <w:i/>
      <w:iCs/>
      <w:sz w:val="28"/>
      <w:szCs w:val="28"/>
      <w:lang w:val="ru-RU" w:eastAsia="ru-RU" w:bidi="ar-SA"/>
    </w:rPr>
  </w:style>
  <w:style w:type="paragraph" w:styleId="af9">
    <w:name w:val="Normal Indent"/>
    <w:aliases w:val=" Знак"/>
    <w:basedOn w:val="a5"/>
    <w:link w:val="af8"/>
    <w:rsid w:val="009D6BCB"/>
    <w:pPr>
      <w:spacing w:after="120"/>
      <w:ind w:left="708"/>
      <w:jc w:val="both"/>
    </w:pPr>
    <w:rPr>
      <w:rFonts w:ascii="Arial" w:eastAsiaTheme="minorHAnsi" w:hAnsi="Arial" w:cs="Arial"/>
      <w:b/>
      <w:bCs/>
      <w:i/>
      <w:iCs/>
      <w:sz w:val="28"/>
      <w:szCs w:val="28"/>
    </w:rPr>
  </w:style>
  <w:style w:type="paragraph" w:customStyle="1" w:styleId="Normal9pt">
    <w:name w:val="Normal 9 pt"/>
    <w:basedOn w:val="a5"/>
    <w:rsid w:val="0018110D"/>
    <w:pPr>
      <w:spacing w:after="120"/>
      <w:jc w:val="both"/>
    </w:pPr>
    <w:rPr>
      <w:rFonts w:ascii="Arial" w:hAnsi="Arial" w:cs="Arial"/>
      <w:sz w:val="18"/>
      <w:szCs w:val="18"/>
      <w:lang w:val="en-GB"/>
    </w:rPr>
  </w:style>
  <w:style w:type="paragraph" w:customStyle="1" w:styleId="1CharChar">
    <w:name w:val="Знак Знак Знак Знак Знак1 Знак Знак Знак Знак Char Char Знак"/>
    <w:basedOn w:val="a5"/>
    <w:rsid w:val="0018110D"/>
    <w:pPr>
      <w:spacing w:after="160" w:line="240" w:lineRule="exact"/>
    </w:pPr>
    <w:rPr>
      <w:sz w:val="20"/>
    </w:rPr>
  </w:style>
  <w:style w:type="paragraph" w:customStyle="1" w:styleId="a4">
    <w:name w:val="Статья"/>
    <w:basedOn w:val="a5"/>
    <w:rsid w:val="0018110D"/>
    <w:pPr>
      <w:widowControl w:val="0"/>
      <w:numPr>
        <w:numId w:val="5"/>
      </w:numPr>
      <w:tabs>
        <w:tab w:val="left" w:pos="0"/>
        <w:tab w:val="left" w:pos="993"/>
      </w:tabs>
      <w:adjustRightInd w:val="0"/>
      <w:jc w:val="both"/>
    </w:pPr>
    <w:rPr>
      <w:rFonts w:ascii="Arial" w:hAnsi="Arial" w:cs="Arial"/>
      <w:szCs w:val="24"/>
    </w:rPr>
  </w:style>
  <w:style w:type="paragraph" w:customStyle="1" w:styleId="CharCharCharCharCharCharCharCharCharCharCharCharChar">
    <w:name w:val="Знак Знак Char Char Знак Знак Char Char Знак Знак Char Char Знак Знак Char Знак Знак Char Char Знак Знак Char Char Char Знак Знак Char"/>
    <w:basedOn w:val="a5"/>
    <w:semiHidden/>
    <w:rsid w:val="0018110D"/>
    <w:pPr>
      <w:spacing w:after="160" w:line="240" w:lineRule="exact"/>
    </w:pPr>
    <w:rPr>
      <w:rFonts w:ascii="Verdana" w:hAnsi="Verdana"/>
      <w:sz w:val="20"/>
      <w:lang w:val="en-US" w:eastAsia="en-US"/>
    </w:rPr>
  </w:style>
  <w:style w:type="paragraph" w:customStyle="1" w:styleId="Normal-0">
    <w:name w:val="Normal-0"/>
    <w:basedOn w:val="a5"/>
    <w:rsid w:val="0018110D"/>
    <w:pPr>
      <w:jc w:val="both"/>
    </w:pPr>
    <w:rPr>
      <w:rFonts w:ascii="Arial" w:hAnsi="Arial"/>
      <w:sz w:val="22"/>
      <w:lang w:val="en-GB"/>
    </w:rPr>
  </w:style>
  <w:style w:type="paragraph" w:customStyle="1" w:styleId="BankNormal">
    <w:name w:val="BankNormal"/>
    <w:basedOn w:val="a5"/>
    <w:rsid w:val="0018110D"/>
    <w:pPr>
      <w:overflowPunct w:val="0"/>
      <w:autoSpaceDE w:val="0"/>
      <w:autoSpaceDN w:val="0"/>
      <w:adjustRightInd w:val="0"/>
      <w:spacing w:after="240"/>
      <w:textAlignment w:val="baseline"/>
    </w:pPr>
    <w:rPr>
      <w:lang w:val="en-US"/>
    </w:rPr>
  </w:style>
  <w:style w:type="character" w:customStyle="1" w:styleId="s1">
    <w:name w:val="s1"/>
    <w:rsid w:val="0018110D"/>
    <w:rPr>
      <w:rFonts w:ascii="Times New Roman" w:hAnsi="Times New Roman" w:cs="Times New Roman" w:hint="default"/>
      <w:b/>
      <w:bCs/>
      <w:i w:val="0"/>
      <w:iCs w:val="0"/>
      <w:strike w:val="0"/>
      <w:dstrike w:val="0"/>
      <w:color w:val="000000"/>
      <w:sz w:val="20"/>
      <w:szCs w:val="20"/>
      <w:u w:val="none"/>
      <w:effect w:val="none"/>
    </w:rPr>
  </w:style>
  <w:style w:type="paragraph" w:styleId="afa">
    <w:name w:val="Balloon Text"/>
    <w:basedOn w:val="a5"/>
    <w:link w:val="afb"/>
    <w:rsid w:val="0018110D"/>
    <w:rPr>
      <w:rFonts w:ascii="Tahoma" w:hAnsi="Tahoma" w:cs="Tahoma"/>
      <w:sz w:val="16"/>
      <w:szCs w:val="16"/>
    </w:rPr>
  </w:style>
  <w:style w:type="character" w:customStyle="1" w:styleId="afb">
    <w:name w:val="Текст выноски Знак"/>
    <w:basedOn w:val="a6"/>
    <w:link w:val="afa"/>
    <w:rsid w:val="0018110D"/>
    <w:rPr>
      <w:rFonts w:ascii="Tahoma" w:eastAsia="Times New Roman" w:hAnsi="Tahoma" w:cs="Tahoma"/>
      <w:sz w:val="16"/>
      <w:szCs w:val="16"/>
      <w:lang w:eastAsia="ru-RU"/>
    </w:rPr>
  </w:style>
  <w:style w:type="character" w:styleId="HTML">
    <w:name w:val="HTML Cite"/>
    <w:rsid w:val="0018110D"/>
    <w:rPr>
      <w:i/>
      <w:iCs/>
    </w:rPr>
  </w:style>
  <w:style w:type="paragraph" w:styleId="afc">
    <w:name w:val="List Paragraph"/>
    <w:basedOn w:val="a5"/>
    <w:uiPriority w:val="34"/>
    <w:qFormat/>
    <w:rsid w:val="0018110D"/>
    <w:pPr>
      <w:widowControl w:val="0"/>
      <w:adjustRightInd w:val="0"/>
      <w:spacing w:line="360" w:lineRule="atLeast"/>
      <w:ind w:left="708"/>
      <w:jc w:val="both"/>
    </w:pPr>
    <w:rPr>
      <w:sz w:val="28"/>
      <w:szCs w:val="28"/>
    </w:rPr>
  </w:style>
  <w:style w:type="character" w:customStyle="1" w:styleId="s00">
    <w:name w:val="s00"/>
    <w:rsid w:val="0018110D"/>
    <w:rPr>
      <w:rFonts w:ascii="Times New Roman" w:hAnsi="Times New Roman" w:cs="Times New Roman" w:hint="default"/>
      <w:b w:val="0"/>
      <w:bCs w:val="0"/>
      <w:i w:val="0"/>
      <w:iCs w:val="0"/>
      <w:color w:val="000000"/>
    </w:rPr>
  </w:style>
  <w:style w:type="paragraph" w:styleId="2">
    <w:name w:val="List Bullet 2"/>
    <w:basedOn w:val="a5"/>
    <w:rsid w:val="0018110D"/>
    <w:pPr>
      <w:widowControl w:val="0"/>
      <w:numPr>
        <w:numId w:val="10"/>
      </w:numPr>
      <w:adjustRightInd w:val="0"/>
      <w:spacing w:line="360" w:lineRule="atLeast"/>
      <w:jc w:val="both"/>
    </w:pPr>
    <w:rPr>
      <w:sz w:val="28"/>
      <w:szCs w:val="28"/>
    </w:rPr>
  </w:style>
  <w:style w:type="paragraph" w:customStyle="1" w:styleId="a3">
    <w:name w:val="Пункт"/>
    <w:basedOn w:val="a5"/>
    <w:rsid w:val="0018110D"/>
    <w:pPr>
      <w:widowControl w:val="0"/>
      <w:numPr>
        <w:numId w:val="11"/>
      </w:numPr>
      <w:tabs>
        <w:tab w:val="left" w:pos="993"/>
      </w:tabs>
      <w:adjustRightInd w:val="0"/>
      <w:jc w:val="both"/>
    </w:pPr>
    <w:rPr>
      <w:rFonts w:ascii="Arial" w:hAnsi="Arial" w:cs="Arial"/>
      <w:szCs w:val="24"/>
    </w:rPr>
  </w:style>
  <w:style w:type="paragraph" w:customStyle="1" w:styleId="12">
    <w:name w:val="Знак Знак1 Знак Знак Знак Знак Знак Знак Знак"/>
    <w:basedOn w:val="a5"/>
    <w:autoRedefine/>
    <w:rsid w:val="009D6BCB"/>
    <w:pPr>
      <w:spacing w:after="160" w:line="240" w:lineRule="exact"/>
    </w:pPr>
    <w:rPr>
      <w:rFonts w:eastAsia="SimSun"/>
      <w:b/>
      <w:bCs/>
      <w:sz w:val="28"/>
      <w:szCs w:val="28"/>
      <w:lang w:val="en-US" w:eastAsia="en-US"/>
    </w:rPr>
  </w:style>
  <w:style w:type="paragraph" w:customStyle="1" w:styleId="33">
    <w:name w:val="Знак3"/>
    <w:basedOn w:val="a5"/>
    <w:autoRedefine/>
    <w:rsid w:val="009D6BCB"/>
    <w:pPr>
      <w:spacing w:after="160" w:line="240" w:lineRule="exact"/>
    </w:pPr>
    <w:rPr>
      <w:rFonts w:eastAsia="SimSun"/>
      <w:b/>
      <w:bCs/>
      <w:sz w:val="28"/>
      <w:szCs w:val="28"/>
      <w:lang w:val="en-US" w:eastAsia="en-US"/>
    </w:rPr>
  </w:style>
  <w:style w:type="paragraph" w:styleId="HTML0">
    <w:name w:val="HTML Preformatted"/>
    <w:basedOn w:val="a5"/>
    <w:link w:val="HTML1"/>
    <w:rsid w:val="009D6B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000000"/>
      <w:sz w:val="22"/>
      <w:szCs w:val="22"/>
    </w:rPr>
  </w:style>
  <w:style w:type="character" w:customStyle="1" w:styleId="HTML1">
    <w:name w:val="Стандартный HTML Знак"/>
    <w:basedOn w:val="a6"/>
    <w:link w:val="HTML0"/>
    <w:rsid w:val="009D6BCB"/>
    <w:rPr>
      <w:rFonts w:ascii="Courier New" w:eastAsia="Courier New" w:hAnsi="Courier New" w:cs="Courier New"/>
      <w:color w:val="000000"/>
      <w:lang w:eastAsia="ru-RU"/>
    </w:rPr>
  </w:style>
  <w:style w:type="paragraph" w:customStyle="1" w:styleId="Iauiue">
    <w:name w:val="Iau?iue"/>
    <w:rsid w:val="009D6BCB"/>
    <w:pPr>
      <w:widowControl w:val="0"/>
      <w:spacing w:after="0" w:line="240" w:lineRule="auto"/>
    </w:pPr>
    <w:rPr>
      <w:rFonts w:ascii="Times New Roman" w:eastAsia="Times New Roman" w:hAnsi="Times New Roman" w:cs="Times New Roman"/>
      <w:sz w:val="20"/>
      <w:szCs w:val="20"/>
      <w:lang w:eastAsia="ru-RU"/>
    </w:rPr>
  </w:style>
  <w:style w:type="paragraph" w:customStyle="1" w:styleId="Level1Indent">
    <w:name w:val="Level 1 Indent"/>
    <w:basedOn w:val="a5"/>
    <w:rsid w:val="009D6BCB"/>
    <w:pPr>
      <w:spacing w:after="240"/>
      <w:ind w:left="357"/>
      <w:jc w:val="both"/>
    </w:pPr>
    <w:rPr>
      <w:sz w:val="26"/>
      <w:lang w:val="en-GB"/>
    </w:rPr>
  </w:style>
  <w:style w:type="paragraph" w:styleId="afd">
    <w:name w:val="Signature"/>
    <w:basedOn w:val="Normal-0"/>
    <w:link w:val="afe"/>
    <w:rsid w:val="009D6BCB"/>
    <w:pPr>
      <w:tabs>
        <w:tab w:val="center" w:pos="4253"/>
        <w:tab w:val="center" w:pos="6237"/>
        <w:tab w:val="center" w:pos="8222"/>
      </w:tabs>
    </w:pPr>
    <w:rPr>
      <w:lang w:val="ru-RU"/>
    </w:rPr>
  </w:style>
  <w:style w:type="character" w:customStyle="1" w:styleId="afe">
    <w:name w:val="Подпись Знак"/>
    <w:basedOn w:val="a6"/>
    <w:link w:val="afd"/>
    <w:rsid w:val="009D6BCB"/>
    <w:rPr>
      <w:rFonts w:ascii="Arial" w:eastAsia="Times New Roman" w:hAnsi="Arial" w:cs="Times New Roman"/>
      <w:szCs w:val="20"/>
      <w:lang w:eastAsia="ru-RU"/>
    </w:rPr>
  </w:style>
  <w:style w:type="character" w:customStyle="1" w:styleId="aff">
    <w:name w:val="Текст примечания Знак"/>
    <w:basedOn w:val="a6"/>
    <w:link w:val="aff0"/>
    <w:uiPriority w:val="99"/>
    <w:rsid w:val="009D6BCB"/>
    <w:rPr>
      <w:rFonts w:ascii="Times New Roman" w:eastAsia="Times New Roman" w:hAnsi="Times New Roman" w:cs="Times New Roman"/>
      <w:sz w:val="20"/>
      <w:szCs w:val="20"/>
      <w:lang w:eastAsia="ru-RU"/>
    </w:rPr>
  </w:style>
  <w:style w:type="paragraph" w:styleId="aff0">
    <w:name w:val="annotation text"/>
    <w:basedOn w:val="a5"/>
    <w:link w:val="aff"/>
    <w:uiPriority w:val="99"/>
    <w:rsid w:val="009D6BCB"/>
    <w:rPr>
      <w:sz w:val="20"/>
    </w:rPr>
  </w:style>
  <w:style w:type="character" w:customStyle="1" w:styleId="para">
    <w:name w:val="para"/>
    <w:basedOn w:val="a6"/>
    <w:rsid w:val="009D6BCB"/>
  </w:style>
  <w:style w:type="character" w:customStyle="1" w:styleId="themebody">
    <w:name w:val="themebody"/>
    <w:basedOn w:val="a6"/>
    <w:rsid w:val="009D6BCB"/>
  </w:style>
  <w:style w:type="character" w:customStyle="1" w:styleId="bold">
    <w:name w:val="bold"/>
    <w:basedOn w:val="a6"/>
    <w:rsid w:val="009D6BCB"/>
  </w:style>
  <w:style w:type="character" w:customStyle="1" w:styleId="aff1">
    <w:name w:val="Знак Знак"/>
    <w:rsid w:val="009D6BCB"/>
    <w:rPr>
      <w:sz w:val="24"/>
      <w:szCs w:val="24"/>
      <w:lang w:val="ru-RU" w:eastAsia="ru-RU" w:bidi="ar-SA"/>
    </w:rPr>
  </w:style>
  <w:style w:type="paragraph" w:customStyle="1" w:styleId="a2">
    <w:name w:val="Заголовок раздела"/>
    <w:basedOn w:val="a5"/>
    <w:rsid w:val="009D6BCB"/>
    <w:pPr>
      <w:widowControl w:val="0"/>
      <w:numPr>
        <w:numId w:val="13"/>
      </w:numPr>
      <w:adjustRightInd w:val="0"/>
      <w:jc w:val="center"/>
    </w:pPr>
    <w:rPr>
      <w:rFonts w:ascii="Arial" w:hAnsi="Arial" w:cs="Arial"/>
      <w:b/>
      <w:szCs w:val="24"/>
    </w:rPr>
  </w:style>
  <w:style w:type="paragraph" w:customStyle="1" w:styleId="28">
    <w:name w:val="Заголовок раздела 2"/>
    <w:basedOn w:val="a5"/>
    <w:rsid w:val="009D6BCB"/>
    <w:pPr>
      <w:widowControl w:val="0"/>
      <w:tabs>
        <w:tab w:val="num" w:pos="360"/>
        <w:tab w:val="left" w:pos="993"/>
      </w:tabs>
      <w:adjustRightInd w:val="0"/>
      <w:jc w:val="center"/>
    </w:pPr>
    <w:rPr>
      <w:rFonts w:ascii="Arial" w:hAnsi="Arial" w:cs="Arial"/>
      <w:b/>
      <w:szCs w:val="24"/>
    </w:rPr>
  </w:style>
  <w:style w:type="paragraph" w:customStyle="1" w:styleId="Level2Indent">
    <w:name w:val="Level 2 Indent"/>
    <w:basedOn w:val="a5"/>
    <w:rsid w:val="009D6BCB"/>
    <w:pPr>
      <w:spacing w:after="240"/>
      <w:ind w:left="720"/>
      <w:jc w:val="both"/>
    </w:pPr>
    <w:rPr>
      <w:rFonts w:ascii="Arial" w:hAnsi="Arial"/>
      <w:sz w:val="22"/>
      <w:lang w:val="en-GB"/>
    </w:rPr>
  </w:style>
  <w:style w:type="paragraph" w:customStyle="1" w:styleId="ListLetter2">
    <w:name w:val="List Letter 2"/>
    <w:basedOn w:val="a5"/>
    <w:rsid w:val="009D6BCB"/>
    <w:pPr>
      <w:spacing w:after="240"/>
      <w:ind w:left="1077" w:hanging="357"/>
      <w:jc w:val="both"/>
    </w:pPr>
    <w:rPr>
      <w:rFonts w:ascii="Arial" w:hAnsi="Arial"/>
      <w:sz w:val="22"/>
      <w:lang w:val="en-GB"/>
    </w:rPr>
  </w:style>
  <w:style w:type="paragraph" w:customStyle="1" w:styleId="aff2">
    <w:name w:val="Заголовок столбца"/>
    <w:basedOn w:val="a5"/>
    <w:next w:val="a5"/>
    <w:rsid w:val="009D6BCB"/>
    <w:pPr>
      <w:jc w:val="center"/>
    </w:pPr>
    <w:rPr>
      <w:b/>
      <w:i/>
      <w:sz w:val="22"/>
    </w:rPr>
  </w:style>
  <w:style w:type="paragraph" w:customStyle="1" w:styleId="aff3">
    <w:name w:val="Текст таблицы"/>
    <w:basedOn w:val="a5"/>
    <w:rsid w:val="009D6BCB"/>
    <w:rPr>
      <w:sz w:val="22"/>
    </w:rPr>
  </w:style>
  <w:style w:type="paragraph" w:customStyle="1" w:styleId="aff4">
    <w:name w:val="Заголовок таблицы"/>
    <w:basedOn w:val="a5"/>
    <w:next w:val="a5"/>
    <w:rsid w:val="009D6BCB"/>
    <w:pPr>
      <w:keepNext/>
      <w:jc w:val="right"/>
    </w:pPr>
    <w:rPr>
      <w:i/>
      <w:szCs w:val="24"/>
    </w:rPr>
  </w:style>
  <w:style w:type="paragraph" w:customStyle="1" w:styleId="CharChar">
    <w:name w:val="Char Char"/>
    <w:basedOn w:val="a5"/>
    <w:autoRedefine/>
    <w:rsid w:val="009D6BCB"/>
    <w:pPr>
      <w:spacing w:after="160" w:line="240" w:lineRule="exact"/>
    </w:pPr>
    <w:rPr>
      <w:rFonts w:eastAsia="SimSun"/>
      <w:b/>
      <w:sz w:val="28"/>
      <w:szCs w:val="24"/>
      <w:lang w:val="en-US" w:eastAsia="en-US"/>
    </w:rPr>
  </w:style>
  <w:style w:type="paragraph" w:customStyle="1" w:styleId="normal-00">
    <w:name w:val="normal-0"/>
    <w:basedOn w:val="a5"/>
    <w:rsid w:val="009D6BCB"/>
    <w:pPr>
      <w:jc w:val="both"/>
    </w:pPr>
    <w:rPr>
      <w:rFonts w:ascii="Arial" w:hAnsi="Arial" w:cs="Arial"/>
      <w:sz w:val="22"/>
      <w:szCs w:val="22"/>
    </w:rPr>
  </w:style>
  <w:style w:type="paragraph" w:customStyle="1" w:styleId="13">
    <w:name w:val="Абзац списка1"/>
    <w:basedOn w:val="a5"/>
    <w:rsid w:val="009D6BCB"/>
    <w:pPr>
      <w:spacing w:after="200" w:line="276" w:lineRule="auto"/>
      <w:ind w:left="720"/>
    </w:pPr>
    <w:rPr>
      <w:rFonts w:ascii="Calibri" w:hAnsi="Calibri"/>
      <w:sz w:val="22"/>
      <w:szCs w:val="22"/>
    </w:rPr>
  </w:style>
  <w:style w:type="paragraph" w:customStyle="1" w:styleId="Style19">
    <w:name w:val="Style19"/>
    <w:basedOn w:val="a5"/>
    <w:rsid w:val="009D6BCB"/>
    <w:pPr>
      <w:widowControl w:val="0"/>
      <w:autoSpaceDE w:val="0"/>
      <w:autoSpaceDN w:val="0"/>
      <w:adjustRightInd w:val="0"/>
      <w:spacing w:line="322" w:lineRule="exact"/>
      <w:jc w:val="both"/>
    </w:pPr>
    <w:rPr>
      <w:rFonts w:ascii="Arial" w:hAnsi="Arial"/>
      <w:szCs w:val="24"/>
    </w:rPr>
  </w:style>
  <w:style w:type="paragraph" w:customStyle="1" w:styleId="Style20">
    <w:name w:val="Style20"/>
    <w:basedOn w:val="a5"/>
    <w:rsid w:val="009D6BCB"/>
    <w:pPr>
      <w:widowControl w:val="0"/>
      <w:autoSpaceDE w:val="0"/>
      <w:autoSpaceDN w:val="0"/>
      <w:adjustRightInd w:val="0"/>
      <w:spacing w:line="317" w:lineRule="exact"/>
      <w:ind w:firstLine="1070"/>
    </w:pPr>
    <w:rPr>
      <w:rFonts w:ascii="Arial" w:hAnsi="Arial"/>
      <w:szCs w:val="24"/>
    </w:rPr>
  </w:style>
  <w:style w:type="character" w:customStyle="1" w:styleId="FontStyle27">
    <w:name w:val="Font Style27"/>
    <w:rsid w:val="009D6BCB"/>
    <w:rPr>
      <w:rFonts w:ascii="Arial" w:hAnsi="Arial" w:cs="Arial"/>
      <w:sz w:val="24"/>
      <w:szCs w:val="24"/>
    </w:rPr>
  </w:style>
  <w:style w:type="character" w:styleId="aff5">
    <w:name w:val="Strong"/>
    <w:uiPriority w:val="22"/>
    <w:qFormat/>
    <w:rsid w:val="009D6BCB"/>
    <w:rPr>
      <w:b/>
      <w:bCs/>
    </w:rPr>
  </w:style>
  <w:style w:type="paragraph" w:styleId="34">
    <w:name w:val="Body Text 3"/>
    <w:basedOn w:val="a5"/>
    <w:link w:val="35"/>
    <w:rsid w:val="009D6BCB"/>
    <w:pPr>
      <w:spacing w:after="120"/>
    </w:pPr>
    <w:rPr>
      <w:sz w:val="16"/>
      <w:szCs w:val="16"/>
    </w:rPr>
  </w:style>
  <w:style w:type="character" w:customStyle="1" w:styleId="35">
    <w:name w:val="Основной текст 3 Знак"/>
    <w:basedOn w:val="a6"/>
    <w:link w:val="34"/>
    <w:rsid w:val="009D6BCB"/>
    <w:rPr>
      <w:rFonts w:ascii="Times New Roman" w:eastAsia="Times New Roman" w:hAnsi="Times New Roman" w:cs="Times New Roman"/>
      <w:sz w:val="16"/>
      <w:szCs w:val="16"/>
      <w:lang w:eastAsia="ru-RU"/>
    </w:rPr>
  </w:style>
  <w:style w:type="paragraph" w:styleId="aff6">
    <w:name w:val="Subtitle"/>
    <w:basedOn w:val="a5"/>
    <w:link w:val="aff7"/>
    <w:qFormat/>
    <w:rsid w:val="009D6BCB"/>
    <w:pPr>
      <w:jc w:val="center"/>
    </w:pPr>
    <w:rPr>
      <w:rFonts w:ascii="Times New Roman CYR" w:hAnsi="Times New Roman CYR"/>
      <w:b/>
      <w:caps/>
    </w:rPr>
  </w:style>
  <w:style w:type="character" w:customStyle="1" w:styleId="aff7">
    <w:name w:val="Подзаголовок Знак"/>
    <w:basedOn w:val="a6"/>
    <w:link w:val="aff6"/>
    <w:rsid w:val="009D6BCB"/>
    <w:rPr>
      <w:rFonts w:ascii="Times New Roman CYR" w:eastAsia="Times New Roman" w:hAnsi="Times New Roman CYR" w:cs="Times New Roman"/>
      <w:b/>
      <w:caps/>
      <w:sz w:val="24"/>
      <w:szCs w:val="20"/>
      <w:lang w:eastAsia="ru-RU"/>
    </w:rPr>
  </w:style>
  <w:style w:type="paragraph" w:styleId="aff8">
    <w:name w:val="No Spacing"/>
    <w:link w:val="aff9"/>
    <w:uiPriority w:val="1"/>
    <w:qFormat/>
    <w:rsid w:val="009D6BCB"/>
    <w:pPr>
      <w:spacing w:after="0" w:line="240" w:lineRule="auto"/>
    </w:pPr>
    <w:rPr>
      <w:rFonts w:ascii="Times New Roman" w:eastAsia="Times New Roman" w:hAnsi="Times New Roman" w:cs="Times New Roman"/>
      <w:sz w:val="24"/>
      <w:szCs w:val="24"/>
      <w:lang w:eastAsia="ru-RU"/>
    </w:rPr>
  </w:style>
  <w:style w:type="paragraph" w:customStyle="1" w:styleId="StyleBulleted11ptRed">
    <w:name w:val="Style Bulleted 11 pt Red"/>
    <w:basedOn w:val="a5"/>
    <w:link w:val="StyleBulleted11ptRedCharChar"/>
    <w:rsid w:val="009D6BCB"/>
    <w:pPr>
      <w:numPr>
        <w:numId w:val="14"/>
      </w:numPr>
      <w:spacing w:after="180" w:line="240" w:lineRule="exact"/>
      <w:jc w:val="both"/>
    </w:pPr>
    <w:rPr>
      <w:rFonts w:ascii="Verdana" w:hAnsi="Verdana"/>
      <w:sz w:val="22"/>
      <w:szCs w:val="22"/>
      <w:lang w:eastAsia="en-US"/>
    </w:rPr>
  </w:style>
  <w:style w:type="character" w:customStyle="1" w:styleId="StyleBulleted11ptRedCharChar">
    <w:name w:val="Style Bulleted 11 pt Red Char Char"/>
    <w:link w:val="StyleBulleted11ptRed"/>
    <w:rsid w:val="009D6BCB"/>
    <w:rPr>
      <w:rFonts w:ascii="Verdana" w:eastAsia="Times New Roman" w:hAnsi="Verdana" w:cs="Times New Roman"/>
    </w:rPr>
  </w:style>
  <w:style w:type="paragraph" w:customStyle="1" w:styleId="14">
    <w:name w:val="Обычный1"/>
    <w:rsid w:val="009D6BCB"/>
    <w:pPr>
      <w:autoSpaceDE w:val="0"/>
      <w:autoSpaceDN w:val="0"/>
      <w:spacing w:after="0" w:line="240" w:lineRule="auto"/>
    </w:pPr>
    <w:rPr>
      <w:rFonts w:ascii="Times New Roman" w:eastAsia="Times New Roman" w:hAnsi="Times New Roman" w:cs="Times New Roman"/>
      <w:sz w:val="20"/>
      <w:szCs w:val="20"/>
      <w:lang w:val="en-GB"/>
    </w:rPr>
  </w:style>
  <w:style w:type="paragraph" w:customStyle="1" w:styleId="29">
    <w:name w:val="Обычный2"/>
    <w:rsid w:val="009D6BCB"/>
    <w:pPr>
      <w:snapToGrid w:val="0"/>
      <w:spacing w:after="0" w:line="240" w:lineRule="auto"/>
    </w:pPr>
    <w:rPr>
      <w:rFonts w:ascii="Times New Roman" w:eastAsia="Times New Roman" w:hAnsi="Times New Roman" w:cs="Times New Roman"/>
      <w:sz w:val="20"/>
      <w:szCs w:val="20"/>
      <w:lang w:eastAsia="ru-RU"/>
    </w:rPr>
  </w:style>
  <w:style w:type="character" w:customStyle="1" w:styleId="FontStyle11">
    <w:name w:val="Font Style11"/>
    <w:rsid w:val="009D6BCB"/>
    <w:rPr>
      <w:rFonts w:ascii="Times New Roman" w:hAnsi="Times New Roman" w:cs="Times New Roman" w:hint="default"/>
      <w:b/>
      <w:bCs/>
      <w:sz w:val="22"/>
      <w:szCs w:val="22"/>
    </w:rPr>
  </w:style>
  <w:style w:type="paragraph" w:customStyle="1" w:styleId="affa">
    <w:name w:val="Первая строка таблиц"/>
    <w:basedOn w:val="a5"/>
    <w:rsid w:val="009D6BCB"/>
    <w:pPr>
      <w:widowControl w:val="0"/>
      <w:suppressAutoHyphens/>
      <w:jc w:val="center"/>
    </w:pPr>
    <w:rPr>
      <w:rFonts w:ascii="Verdana" w:hAnsi="Verdana"/>
      <w:b/>
      <w:bCs/>
      <w:color w:val="000000"/>
      <w:sz w:val="18"/>
      <w:lang w:eastAsia="en-US"/>
    </w:rPr>
  </w:style>
  <w:style w:type="paragraph" w:customStyle="1" w:styleId="Style1">
    <w:name w:val="Style 1"/>
    <w:uiPriority w:val="99"/>
    <w:rsid w:val="009D6BCB"/>
    <w:pPr>
      <w:widowControl w:val="0"/>
      <w:autoSpaceDE w:val="0"/>
      <w:autoSpaceDN w:val="0"/>
      <w:adjustRightInd w:val="0"/>
      <w:spacing w:after="0" w:line="240" w:lineRule="auto"/>
    </w:pPr>
    <w:rPr>
      <w:rFonts w:ascii="Times New Roman" w:eastAsia="Times New Roman" w:hAnsi="Times New Roman" w:cs="Times New Roman"/>
      <w:sz w:val="20"/>
      <w:szCs w:val="20"/>
      <w:lang w:val="en-US" w:eastAsia="ru-RU"/>
    </w:rPr>
  </w:style>
  <w:style w:type="paragraph" w:customStyle="1" w:styleId="Style2">
    <w:name w:val="Style 2"/>
    <w:uiPriority w:val="99"/>
    <w:rsid w:val="009D6BCB"/>
    <w:pPr>
      <w:widowControl w:val="0"/>
      <w:autoSpaceDE w:val="0"/>
      <w:autoSpaceDN w:val="0"/>
      <w:spacing w:after="0" w:line="240" w:lineRule="auto"/>
      <w:ind w:left="288"/>
    </w:pPr>
    <w:rPr>
      <w:rFonts w:ascii="Arial" w:eastAsia="Times New Roman" w:hAnsi="Arial" w:cs="Arial"/>
      <w:sz w:val="14"/>
      <w:szCs w:val="14"/>
      <w:lang w:val="en-US" w:eastAsia="ru-RU"/>
    </w:rPr>
  </w:style>
  <w:style w:type="character" w:customStyle="1" w:styleId="CharacterStyle1">
    <w:name w:val="Character Style 1"/>
    <w:uiPriority w:val="99"/>
    <w:rsid w:val="009D6BCB"/>
    <w:rPr>
      <w:rFonts w:ascii="Arial" w:hAnsi="Arial" w:cs="Arial"/>
      <w:sz w:val="14"/>
      <w:szCs w:val="14"/>
    </w:rPr>
  </w:style>
  <w:style w:type="character" w:customStyle="1" w:styleId="s10">
    <w:name w:val="s10"/>
    <w:rsid w:val="009D6BCB"/>
    <w:rPr>
      <w:strike/>
      <w:color w:val="333399"/>
      <w:u w:val="single"/>
      <w:bdr w:val="none" w:sz="0" w:space="0" w:color="auto" w:frame="1"/>
    </w:rPr>
  </w:style>
  <w:style w:type="character" w:customStyle="1" w:styleId="15">
    <w:name w:val="Знак примечания1"/>
    <w:rsid w:val="009D6BCB"/>
    <w:rPr>
      <w:sz w:val="16"/>
      <w:szCs w:val="16"/>
    </w:rPr>
  </w:style>
  <w:style w:type="paragraph" w:customStyle="1" w:styleId="Style26">
    <w:name w:val="Style26"/>
    <w:basedOn w:val="a5"/>
    <w:rsid w:val="009D6BCB"/>
    <w:pPr>
      <w:widowControl w:val="0"/>
      <w:autoSpaceDE w:val="0"/>
      <w:autoSpaceDN w:val="0"/>
      <w:adjustRightInd w:val="0"/>
    </w:pPr>
    <w:rPr>
      <w:szCs w:val="24"/>
    </w:rPr>
  </w:style>
  <w:style w:type="paragraph" w:styleId="a0">
    <w:name w:val="List Bullet"/>
    <w:basedOn w:val="a5"/>
    <w:unhideWhenUsed/>
    <w:rsid w:val="00C07D04"/>
    <w:pPr>
      <w:numPr>
        <w:numId w:val="15"/>
      </w:numPr>
      <w:contextualSpacing/>
    </w:pPr>
  </w:style>
  <w:style w:type="character" w:customStyle="1" w:styleId="apple-style-span">
    <w:name w:val="apple-style-span"/>
    <w:basedOn w:val="a6"/>
    <w:rsid w:val="007250C9"/>
  </w:style>
  <w:style w:type="character" w:customStyle="1" w:styleId="apple-converted-space">
    <w:name w:val="apple-converted-space"/>
    <w:basedOn w:val="a6"/>
    <w:rsid w:val="007250C9"/>
  </w:style>
  <w:style w:type="character" w:styleId="affb">
    <w:name w:val="Emphasis"/>
    <w:basedOn w:val="a6"/>
    <w:uiPriority w:val="20"/>
    <w:qFormat/>
    <w:rsid w:val="007250C9"/>
    <w:rPr>
      <w:i/>
      <w:iCs/>
    </w:rPr>
  </w:style>
  <w:style w:type="character" w:customStyle="1" w:styleId="aff9">
    <w:name w:val="Без интервала Знак"/>
    <w:link w:val="aff8"/>
    <w:uiPriority w:val="1"/>
    <w:locked/>
    <w:rsid w:val="00A12BE1"/>
    <w:rPr>
      <w:rFonts w:ascii="Times New Roman" w:eastAsia="Times New Roman" w:hAnsi="Times New Roman" w:cs="Times New Roman"/>
      <w:sz w:val="24"/>
      <w:szCs w:val="24"/>
      <w:lang w:eastAsia="ru-RU"/>
    </w:rPr>
  </w:style>
  <w:style w:type="paragraph" w:customStyle="1" w:styleId="xmsonormal">
    <w:name w:val="x_msonormal"/>
    <w:basedOn w:val="a5"/>
    <w:rsid w:val="00C82AC0"/>
    <w:pPr>
      <w:spacing w:before="100" w:beforeAutospacing="1" w:after="100" w:afterAutospacing="1"/>
    </w:pPr>
    <w:rPr>
      <w:szCs w:val="24"/>
    </w:rPr>
  </w:style>
  <w:style w:type="paragraph" w:customStyle="1" w:styleId="16">
    <w:name w:val="Основной шрифт абзаца1 Знак Знак"/>
    <w:aliases w:val="Основной шрифт абзаца Знак Знак1 Знак,Основной шрифт абзаца Знак Знак Знак Знак, Знак1 Знак Знак Знак Знак Знак Знак Знак Знак"/>
    <w:basedOn w:val="a5"/>
    <w:autoRedefine/>
    <w:rsid w:val="00915550"/>
    <w:pPr>
      <w:spacing w:after="160" w:line="240" w:lineRule="exact"/>
      <w:jc w:val="both"/>
    </w:pPr>
    <w:rPr>
      <w:sz w:val="28"/>
      <w:lang w:val="en-US" w:eastAsia="en-US"/>
    </w:rPr>
  </w:style>
  <w:style w:type="paragraph" w:styleId="20">
    <w:name w:val="List Number 2"/>
    <w:basedOn w:val="a5"/>
    <w:rsid w:val="00A9635F"/>
    <w:pPr>
      <w:widowControl w:val="0"/>
      <w:numPr>
        <w:ilvl w:val="1"/>
        <w:numId w:val="23"/>
      </w:numPr>
      <w:shd w:val="clear" w:color="auto" w:fill="FFFFFF"/>
      <w:tabs>
        <w:tab w:val="left" w:pos="1276"/>
      </w:tabs>
      <w:autoSpaceDE w:val="0"/>
      <w:autoSpaceDN w:val="0"/>
      <w:adjustRightInd w:val="0"/>
      <w:jc w:val="both"/>
    </w:pPr>
    <w:rPr>
      <w:rFonts w:ascii="Arial" w:eastAsia="Calibri" w:hAnsi="Arial" w:cs="Arial"/>
      <w:color w:val="000000"/>
      <w:szCs w:val="24"/>
    </w:rPr>
  </w:style>
  <w:style w:type="paragraph" w:customStyle="1" w:styleId="41">
    <w:name w:val="Обычный4"/>
    <w:rsid w:val="00F807AB"/>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51">
    <w:name w:val="Обычный5"/>
    <w:rsid w:val="00F807AB"/>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17">
    <w:name w:val="Основной текст1"/>
    <w:basedOn w:val="14"/>
    <w:rsid w:val="00F807AB"/>
    <w:pPr>
      <w:autoSpaceDE/>
      <w:autoSpaceDN/>
      <w:spacing w:after="120"/>
    </w:pPr>
    <w:rPr>
      <w:snapToGrid w:val="0"/>
      <w:sz w:val="24"/>
      <w:lang w:val="ru-RU" w:eastAsia="ru-RU"/>
    </w:rPr>
  </w:style>
  <w:style w:type="paragraph" w:customStyle="1" w:styleId="36">
    <w:name w:val="Стиль3"/>
    <w:basedOn w:val="a5"/>
    <w:next w:val="a5"/>
    <w:rsid w:val="00F807AB"/>
  </w:style>
  <w:style w:type="paragraph" w:styleId="affc">
    <w:name w:val="List"/>
    <w:basedOn w:val="a5"/>
    <w:rsid w:val="00F807AB"/>
    <w:pPr>
      <w:ind w:left="283" w:hanging="283"/>
    </w:pPr>
  </w:style>
  <w:style w:type="paragraph" w:customStyle="1" w:styleId="18">
    <w:name w:val="Верхний колонтитул1"/>
    <w:basedOn w:val="14"/>
    <w:rsid w:val="00F807AB"/>
    <w:pPr>
      <w:tabs>
        <w:tab w:val="center" w:pos="4153"/>
        <w:tab w:val="right" w:pos="8306"/>
      </w:tabs>
      <w:autoSpaceDE/>
      <w:autoSpaceDN/>
      <w:ind w:firstLine="720"/>
      <w:jc w:val="both"/>
    </w:pPr>
    <w:rPr>
      <w:rFonts w:ascii="Arial" w:hAnsi="Arial"/>
      <w:lang w:val="en-US" w:eastAsia="ru-RU"/>
    </w:rPr>
  </w:style>
  <w:style w:type="paragraph" w:customStyle="1" w:styleId="110">
    <w:name w:val="Обычный11"/>
    <w:uiPriority w:val="99"/>
    <w:rsid w:val="00F807AB"/>
    <w:pPr>
      <w:spacing w:after="0" w:line="240" w:lineRule="auto"/>
    </w:pPr>
    <w:rPr>
      <w:rFonts w:ascii="Times New Roman" w:eastAsia="Times New Roman" w:hAnsi="Times New Roman" w:cs="Times New Roman"/>
      <w:sz w:val="20"/>
      <w:szCs w:val="20"/>
      <w:lang w:eastAsia="ru-RU"/>
    </w:rPr>
  </w:style>
  <w:style w:type="paragraph" w:customStyle="1" w:styleId="111">
    <w:name w:val="Верхний колонтитул11"/>
    <w:basedOn w:val="110"/>
    <w:rsid w:val="00F807AB"/>
    <w:pPr>
      <w:tabs>
        <w:tab w:val="center" w:pos="4153"/>
        <w:tab w:val="right" w:pos="8306"/>
      </w:tabs>
    </w:pPr>
  </w:style>
  <w:style w:type="paragraph" w:styleId="affd">
    <w:name w:val="caption"/>
    <w:basedOn w:val="a5"/>
    <w:next w:val="a5"/>
    <w:qFormat/>
    <w:rsid w:val="00F807AB"/>
    <w:pPr>
      <w:spacing w:line="360" w:lineRule="auto"/>
      <w:ind w:firstLine="567"/>
      <w:jc w:val="center"/>
    </w:pPr>
    <w:rPr>
      <w:b/>
      <w:sz w:val="28"/>
    </w:rPr>
  </w:style>
  <w:style w:type="paragraph" w:customStyle="1" w:styleId="Heading">
    <w:name w:val="Heading"/>
    <w:rsid w:val="00F807AB"/>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affe">
    <w:name w:val="ЗАГОЛОВОК"/>
    <w:basedOn w:val="10"/>
    <w:rsid w:val="00F807AB"/>
    <w:pPr>
      <w:spacing w:before="240" w:after="60"/>
      <w:jc w:val="both"/>
      <w:outlineLvl w:val="9"/>
    </w:pPr>
    <w:rPr>
      <w:rFonts w:ascii="Antiqua" w:hAnsi="Antiqua"/>
      <w:b w:val="0"/>
      <w:caps/>
      <w:kern w:val="28"/>
      <w:sz w:val="24"/>
      <w:szCs w:val="24"/>
    </w:rPr>
  </w:style>
  <w:style w:type="paragraph" w:styleId="afff">
    <w:name w:val="Block Text"/>
    <w:basedOn w:val="a5"/>
    <w:rsid w:val="00F807AB"/>
    <w:pPr>
      <w:ind w:left="760" w:right="601"/>
      <w:jc w:val="center"/>
    </w:pPr>
    <w:rPr>
      <w:b/>
    </w:rPr>
  </w:style>
  <w:style w:type="character" w:styleId="afff0">
    <w:name w:val="FollowedHyperlink"/>
    <w:rsid w:val="00F807AB"/>
    <w:rPr>
      <w:color w:val="800080"/>
      <w:u w:val="single"/>
    </w:rPr>
  </w:style>
  <w:style w:type="paragraph" w:customStyle="1" w:styleId="afff1">
    <w:name w:val="мелкий"/>
    <w:basedOn w:val="a5"/>
    <w:rsid w:val="00F807AB"/>
    <w:pPr>
      <w:jc w:val="center"/>
    </w:pPr>
    <w:rPr>
      <w:rFonts w:ascii="MS Outlook" w:hAnsi="MS Outlook"/>
      <w:sz w:val="20"/>
    </w:rPr>
  </w:style>
  <w:style w:type="paragraph" w:customStyle="1" w:styleId="afff2">
    <w:name w:val="Центрированный"/>
    <w:basedOn w:val="a5"/>
    <w:uiPriority w:val="99"/>
    <w:rsid w:val="00F807AB"/>
    <w:pPr>
      <w:spacing w:before="60"/>
      <w:jc w:val="center"/>
    </w:pPr>
  </w:style>
  <w:style w:type="paragraph" w:styleId="afff3">
    <w:name w:val="Message Header"/>
    <w:basedOn w:val="a5"/>
    <w:link w:val="afff4"/>
    <w:rsid w:val="00F807AB"/>
    <w:pPr>
      <w:spacing w:before="240"/>
      <w:ind w:left="5103"/>
      <w:jc w:val="center"/>
    </w:pPr>
  </w:style>
  <w:style w:type="character" w:customStyle="1" w:styleId="afff4">
    <w:name w:val="Шапка Знак"/>
    <w:basedOn w:val="a6"/>
    <w:link w:val="afff3"/>
    <w:rsid w:val="00F807AB"/>
    <w:rPr>
      <w:rFonts w:ascii="Times New Roman" w:eastAsia="Times New Roman" w:hAnsi="Times New Roman" w:cs="Times New Roman"/>
      <w:sz w:val="24"/>
      <w:szCs w:val="20"/>
      <w:lang w:eastAsia="ru-RU"/>
    </w:rPr>
  </w:style>
  <w:style w:type="paragraph" w:customStyle="1" w:styleId="310">
    <w:name w:val="Основной текст 31"/>
    <w:basedOn w:val="a5"/>
    <w:rsid w:val="00F807AB"/>
    <w:pPr>
      <w:spacing w:before="120" w:after="120"/>
      <w:jc w:val="both"/>
    </w:pPr>
  </w:style>
  <w:style w:type="paragraph" w:styleId="afff5">
    <w:name w:val="Plain Text"/>
    <w:basedOn w:val="a5"/>
    <w:link w:val="afff6"/>
    <w:rsid w:val="00F807AB"/>
    <w:rPr>
      <w:rFonts w:ascii="Courier New" w:hAnsi="Courier New"/>
      <w:sz w:val="20"/>
    </w:rPr>
  </w:style>
  <w:style w:type="character" w:customStyle="1" w:styleId="afff6">
    <w:name w:val="Текст Знак"/>
    <w:basedOn w:val="a6"/>
    <w:link w:val="afff5"/>
    <w:rsid w:val="00F807AB"/>
    <w:rPr>
      <w:rFonts w:ascii="Courier New" w:eastAsia="Times New Roman" w:hAnsi="Courier New" w:cs="Times New Roman"/>
      <w:sz w:val="20"/>
      <w:szCs w:val="20"/>
      <w:lang w:eastAsia="ru-RU"/>
    </w:rPr>
  </w:style>
  <w:style w:type="paragraph" w:customStyle="1" w:styleId="ConsNonformat">
    <w:name w:val="ConsNonformat"/>
    <w:rsid w:val="00F807A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Ieieeeieiioeooe">
    <w:name w:val="Ie?iee eieiioeooe"/>
    <w:basedOn w:val="a5"/>
    <w:link w:val="Ieieeeieiioeooe0"/>
    <w:rsid w:val="00F807AB"/>
    <w:pPr>
      <w:tabs>
        <w:tab w:val="center" w:pos="4320"/>
        <w:tab w:val="right" w:pos="8640"/>
      </w:tabs>
      <w:spacing w:line="360" w:lineRule="auto"/>
      <w:ind w:firstLine="567"/>
      <w:jc w:val="both"/>
    </w:pPr>
  </w:style>
  <w:style w:type="paragraph" w:customStyle="1" w:styleId="ConsPlusTitle">
    <w:name w:val="ConsPlusTitle"/>
    <w:rsid w:val="00F807A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Ieieeeieiioeooe0">
    <w:name w:val="Ie?iee eieiioeooe Знак"/>
    <w:link w:val="Ieieeeieiioeooe"/>
    <w:rsid w:val="00F807AB"/>
    <w:rPr>
      <w:rFonts w:ascii="Times New Roman" w:eastAsia="Times New Roman" w:hAnsi="Times New Roman" w:cs="Times New Roman"/>
      <w:sz w:val="24"/>
      <w:szCs w:val="20"/>
      <w:lang w:eastAsia="ru-RU"/>
    </w:rPr>
  </w:style>
  <w:style w:type="paragraph" w:styleId="a">
    <w:name w:val="List Number"/>
    <w:basedOn w:val="a5"/>
    <w:rsid w:val="00F807AB"/>
    <w:pPr>
      <w:numPr>
        <w:numId w:val="28"/>
      </w:numPr>
      <w:contextualSpacing/>
    </w:pPr>
    <w:rPr>
      <w:sz w:val="20"/>
    </w:rPr>
  </w:style>
  <w:style w:type="paragraph" w:styleId="2a">
    <w:name w:val="envelope return"/>
    <w:basedOn w:val="a5"/>
    <w:rsid w:val="00F807AB"/>
    <w:pPr>
      <w:spacing w:after="240"/>
      <w:jc w:val="both"/>
    </w:pPr>
    <w:rPr>
      <w:rFonts w:ascii="Arial" w:hAnsi="Arial"/>
      <w:sz w:val="20"/>
    </w:rPr>
  </w:style>
  <w:style w:type="paragraph" w:customStyle="1" w:styleId="afff7">
    <w:name w:val="Знак Знак Знак Знак Знак Знак Знак Знак Знак Знак Знак Знак Знак Знак Знак Знак"/>
    <w:basedOn w:val="a5"/>
    <w:autoRedefine/>
    <w:rsid w:val="00F807AB"/>
    <w:pPr>
      <w:spacing w:after="160" w:line="240" w:lineRule="exact"/>
    </w:pPr>
    <w:rPr>
      <w:rFonts w:eastAsia="SimSun"/>
      <w:b/>
      <w:sz w:val="28"/>
      <w:szCs w:val="24"/>
      <w:lang w:val="en-US" w:eastAsia="en-US"/>
    </w:rPr>
  </w:style>
  <w:style w:type="numbering" w:customStyle="1" w:styleId="19">
    <w:name w:val="Нет списка1"/>
    <w:next w:val="a8"/>
    <w:semiHidden/>
    <w:unhideWhenUsed/>
    <w:rsid w:val="00F807AB"/>
  </w:style>
  <w:style w:type="paragraph" w:customStyle="1" w:styleId="a1">
    <w:name w:val="Перечень"/>
    <w:basedOn w:val="a5"/>
    <w:rsid w:val="00F807AB"/>
    <w:pPr>
      <w:numPr>
        <w:numId w:val="29"/>
      </w:numPr>
      <w:suppressAutoHyphens/>
      <w:ind w:right="-51"/>
      <w:jc w:val="both"/>
    </w:pPr>
    <w:rPr>
      <w:i/>
      <w:iCs/>
      <w:snapToGrid w:val="0"/>
    </w:rPr>
  </w:style>
  <w:style w:type="paragraph" w:customStyle="1" w:styleId="Main">
    <w:name w:val="Main"/>
    <w:basedOn w:val="a5"/>
    <w:rsid w:val="00F807AB"/>
    <w:pPr>
      <w:suppressAutoHyphens/>
      <w:spacing w:before="120"/>
      <w:ind w:left="34" w:firstLine="675"/>
      <w:jc w:val="both"/>
    </w:pPr>
    <w:rPr>
      <w:snapToGrid w:val="0"/>
    </w:rPr>
  </w:style>
  <w:style w:type="paragraph" w:customStyle="1" w:styleId="TableNormal">
    <w:name w:val="TableNormal"/>
    <w:basedOn w:val="a5"/>
    <w:rsid w:val="00F807AB"/>
    <w:pPr>
      <w:keepLines/>
      <w:spacing w:before="120"/>
    </w:pPr>
    <w:rPr>
      <w:rFonts w:ascii="Arial" w:hAnsi="Arial"/>
      <w:spacing w:val="-5"/>
      <w:sz w:val="20"/>
      <w:lang w:eastAsia="en-US"/>
    </w:rPr>
  </w:style>
  <w:style w:type="paragraph" w:styleId="1a">
    <w:name w:val="toc 1"/>
    <w:basedOn w:val="a5"/>
    <w:next w:val="a5"/>
    <w:autoRedefine/>
    <w:uiPriority w:val="39"/>
    <w:rsid w:val="00F807AB"/>
    <w:pPr>
      <w:tabs>
        <w:tab w:val="left" w:pos="284"/>
        <w:tab w:val="left" w:pos="426"/>
        <w:tab w:val="right" w:leader="dot" w:pos="9356"/>
      </w:tabs>
    </w:pPr>
    <w:rPr>
      <w:szCs w:val="24"/>
    </w:rPr>
  </w:style>
  <w:style w:type="paragraph" w:styleId="2b">
    <w:name w:val="toc 2"/>
    <w:basedOn w:val="a5"/>
    <w:next w:val="a5"/>
    <w:autoRedefine/>
    <w:uiPriority w:val="39"/>
    <w:rsid w:val="00F807AB"/>
    <w:pPr>
      <w:tabs>
        <w:tab w:val="left" w:pos="880"/>
        <w:tab w:val="right" w:leader="dot" w:pos="9345"/>
      </w:tabs>
    </w:pPr>
    <w:rPr>
      <w:szCs w:val="24"/>
    </w:rPr>
  </w:style>
  <w:style w:type="paragraph" w:customStyle="1" w:styleId="afff8">
    <w:name w:val="Гост"/>
    <w:basedOn w:val="a5"/>
    <w:rsid w:val="00F807AB"/>
    <w:pPr>
      <w:spacing w:before="120" w:line="360" w:lineRule="auto"/>
      <w:ind w:firstLine="720"/>
      <w:jc w:val="both"/>
    </w:pPr>
  </w:style>
  <w:style w:type="numbering" w:customStyle="1" w:styleId="1">
    <w:name w:val="Стиль1"/>
    <w:rsid w:val="00F807AB"/>
    <w:pPr>
      <w:numPr>
        <w:numId w:val="30"/>
      </w:numPr>
    </w:pPr>
  </w:style>
  <w:style w:type="numbering" w:customStyle="1" w:styleId="21">
    <w:name w:val="Стиль2"/>
    <w:rsid w:val="00F807AB"/>
    <w:pPr>
      <w:numPr>
        <w:numId w:val="31"/>
      </w:numPr>
    </w:pPr>
  </w:style>
  <w:style w:type="numbering" w:customStyle="1" w:styleId="2c">
    <w:name w:val="Нет списка2"/>
    <w:next w:val="a8"/>
    <w:semiHidden/>
    <w:rsid w:val="00F807AB"/>
  </w:style>
  <w:style w:type="paragraph" w:styleId="37">
    <w:name w:val="toc 3"/>
    <w:basedOn w:val="a5"/>
    <w:next w:val="a5"/>
    <w:autoRedefine/>
    <w:uiPriority w:val="39"/>
    <w:rsid w:val="00F807AB"/>
    <w:pPr>
      <w:ind w:left="480"/>
    </w:pPr>
    <w:rPr>
      <w:szCs w:val="24"/>
    </w:rPr>
  </w:style>
  <w:style w:type="paragraph" w:customStyle="1" w:styleId="TimesNewRoman">
    <w:name w:val="Times New Roman"/>
    <w:aliases w:val="11 пт,не полужирный,не курсив"/>
    <w:basedOn w:val="10"/>
    <w:rsid w:val="00F807AB"/>
    <w:pPr>
      <w:tabs>
        <w:tab w:val="num" w:pos="0"/>
      </w:tabs>
      <w:spacing w:before="240" w:after="60"/>
      <w:ind w:left="431" w:hanging="431"/>
    </w:pPr>
    <w:rPr>
      <w:b w:val="0"/>
      <w:sz w:val="22"/>
      <w:szCs w:val="22"/>
    </w:rPr>
  </w:style>
  <w:style w:type="paragraph" w:customStyle="1" w:styleId="210">
    <w:name w:val="Основной текст 21"/>
    <w:basedOn w:val="a5"/>
    <w:rsid w:val="00F807AB"/>
    <w:pPr>
      <w:suppressAutoHyphens/>
    </w:pPr>
    <w:rPr>
      <w:sz w:val="22"/>
      <w:szCs w:val="24"/>
      <w:lang w:eastAsia="ar-SA"/>
    </w:rPr>
  </w:style>
  <w:style w:type="paragraph" w:customStyle="1" w:styleId="Parties">
    <w:name w:val="Parties"/>
    <w:basedOn w:val="ad"/>
    <w:rsid w:val="00F807AB"/>
    <w:pPr>
      <w:numPr>
        <w:numId w:val="32"/>
      </w:numPr>
      <w:tabs>
        <w:tab w:val="clear" w:pos="709"/>
      </w:tabs>
      <w:ind w:left="0" w:firstLine="0"/>
    </w:pPr>
    <w:rPr>
      <w:rFonts w:ascii="Arial" w:hAnsi="Arial" w:cs="Arial"/>
    </w:rPr>
  </w:style>
  <w:style w:type="character" w:customStyle="1" w:styleId="DFN">
    <w:name w:val="DFN"/>
    <w:rsid w:val="00F807AB"/>
    <w:rPr>
      <w:b/>
      <w:noProof/>
      <w:lang w:val="en-US"/>
    </w:rPr>
  </w:style>
  <w:style w:type="character" w:styleId="afff9">
    <w:name w:val="annotation reference"/>
    <w:rsid w:val="00F807AB"/>
    <w:rPr>
      <w:sz w:val="16"/>
      <w:szCs w:val="16"/>
    </w:rPr>
  </w:style>
  <w:style w:type="paragraph" w:styleId="afffa">
    <w:name w:val="annotation subject"/>
    <w:basedOn w:val="aff0"/>
    <w:next w:val="aff0"/>
    <w:link w:val="afffb"/>
    <w:rsid w:val="00F807AB"/>
    <w:rPr>
      <w:b/>
      <w:bCs/>
    </w:rPr>
  </w:style>
  <w:style w:type="character" w:customStyle="1" w:styleId="afffb">
    <w:name w:val="Тема примечания Знак"/>
    <w:basedOn w:val="aff"/>
    <w:link w:val="afffa"/>
    <w:rsid w:val="00F807AB"/>
    <w:rPr>
      <w:rFonts w:ascii="Times New Roman" w:eastAsia="Times New Roman" w:hAnsi="Times New Roman" w:cs="Times New Roman"/>
      <w:b/>
      <w:bCs/>
      <w:sz w:val="20"/>
      <w:szCs w:val="20"/>
      <w:lang w:eastAsia="ru-RU"/>
    </w:rPr>
  </w:style>
  <w:style w:type="character" w:customStyle="1" w:styleId="FontStyle19">
    <w:name w:val="Font Style19"/>
    <w:uiPriority w:val="99"/>
    <w:rsid w:val="00F807AB"/>
    <w:rPr>
      <w:rFonts w:ascii="Times New Roman" w:hAnsi="Times New Roman"/>
      <w:b/>
      <w:sz w:val="20"/>
    </w:rPr>
  </w:style>
  <w:style w:type="paragraph" w:customStyle="1" w:styleId="38">
    <w:name w:val="Обычный3"/>
    <w:rsid w:val="00F807AB"/>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1b">
    <w:name w:val="Текст примечания Знак1"/>
    <w:basedOn w:val="a6"/>
    <w:uiPriority w:val="99"/>
    <w:semiHidden/>
    <w:rsid w:val="001C35E3"/>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7030">
      <w:bodyDiv w:val="1"/>
      <w:marLeft w:val="0"/>
      <w:marRight w:val="0"/>
      <w:marTop w:val="0"/>
      <w:marBottom w:val="0"/>
      <w:divBdr>
        <w:top w:val="none" w:sz="0" w:space="0" w:color="auto"/>
        <w:left w:val="none" w:sz="0" w:space="0" w:color="auto"/>
        <w:bottom w:val="none" w:sz="0" w:space="0" w:color="auto"/>
        <w:right w:val="none" w:sz="0" w:space="0" w:color="auto"/>
      </w:divBdr>
    </w:div>
    <w:div w:id="352536843">
      <w:bodyDiv w:val="1"/>
      <w:marLeft w:val="0"/>
      <w:marRight w:val="0"/>
      <w:marTop w:val="0"/>
      <w:marBottom w:val="0"/>
      <w:divBdr>
        <w:top w:val="none" w:sz="0" w:space="0" w:color="auto"/>
        <w:left w:val="none" w:sz="0" w:space="0" w:color="auto"/>
        <w:bottom w:val="none" w:sz="0" w:space="0" w:color="auto"/>
        <w:right w:val="none" w:sz="0" w:space="0" w:color="auto"/>
      </w:divBdr>
    </w:div>
    <w:div w:id="541938538">
      <w:bodyDiv w:val="1"/>
      <w:marLeft w:val="0"/>
      <w:marRight w:val="0"/>
      <w:marTop w:val="0"/>
      <w:marBottom w:val="0"/>
      <w:divBdr>
        <w:top w:val="none" w:sz="0" w:space="0" w:color="auto"/>
        <w:left w:val="none" w:sz="0" w:space="0" w:color="auto"/>
        <w:bottom w:val="none" w:sz="0" w:space="0" w:color="auto"/>
        <w:right w:val="none" w:sz="0" w:space="0" w:color="auto"/>
      </w:divBdr>
    </w:div>
    <w:div w:id="941646606">
      <w:bodyDiv w:val="1"/>
      <w:marLeft w:val="0"/>
      <w:marRight w:val="0"/>
      <w:marTop w:val="0"/>
      <w:marBottom w:val="0"/>
      <w:divBdr>
        <w:top w:val="none" w:sz="0" w:space="0" w:color="auto"/>
        <w:left w:val="none" w:sz="0" w:space="0" w:color="auto"/>
        <w:bottom w:val="none" w:sz="0" w:space="0" w:color="auto"/>
        <w:right w:val="none" w:sz="0" w:space="0" w:color="auto"/>
      </w:divBdr>
    </w:div>
    <w:div w:id="1013798229">
      <w:bodyDiv w:val="1"/>
      <w:marLeft w:val="0"/>
      <w:marRight w:val="0"/>
      <w:marTop w:val="0"/>
      <w:marBottom w:val="0"/>
      <w:divBdr>
        <w:top w:val="none" w:sz="0" w:space="0" w:color="auto"/>
        <w:left w:val="none" w:sz="0" w:space="0" w:color="auto"/>
        <w:bottom w:val="none" w:sz="0" w:space="0" w:color="auto"/>
        <w:right w:val="none" w:sz="0" w:space="0" w:color="auto"/>
      </w:divBdr>
    </w:div>
    <w:div w:id="1173493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ng.kz" TargetMode="External"/><Relationship Id="rId13" Type="http://schemas.openxmlformats.org/officeDocument/2006/relationships/hyperlink" Target="mailto:zhalbyrov@kaztransgas.kz" TargetMode="External"/><Relationship Id="rId1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gov.kz" TargetMode="External"/><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1.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l:30087221.0%20"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ender.sk.kz"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sk.kz"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E37B44-6A9A-4B22-8109-18CEDF453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51</Pages>
  <Words>16838</Words>
  <Characters>95978</Characters>
  <Application>Microsoft Office Word</Application>
  <DocSecurity>0</DocSecurity>
  <Lines>799</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Булатова Карина Серикпаевна</dc:creator>
  <cp:lastModifiedBy>Ерасыл Актымбаев</cp:lastModifiedBy>
  <cp:revision>5</cp:revision>
  <cp:lastPrinted>2014-04-28T10:41:00Z</cp:lastPrinted>
  <dcterms:created xsi:type="dcterms:W3CDTF">2014-05-05T10:27:00Z</dcterms:created>
  <dcterms:modified xsi:type="dcterms:W3CDTF">2014-05-05T10:40:00Z</dcterms:modified>
</cp:coreProperties>
</file>